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E2F5BD" w14:textId="77777777" w:rsidR="00A44EA7" w:rsidRPr="008E5BC6" w:rsidRDefault="00AF05C2">
      <w:pPr>
        <w:tabs>
          <w:tab w:val="left" w:pos="6379"/>
          <w:tab w:val="left" w:pos="7290"/>
        </w:tabs>
        <w:spacing w:after="360"/>
        <w:jc w:val="center"/>
        <w:rPr>
          <w:rFonts w:ascii="Times New Roman" w:hAnsi="Times New Roman" w:cs="Times New Roman"/>
          <w:sz w:val="28"/>
          <w:szCs w:val="28"/>
        </w:rPr>
      </w:pPr>
      <w:r w:rsidRPr="008E5BC6">
        <w:rPr>
          <w:rFonts w:ascii="Times New Roman" w:hAnsi="Times New Roman" w:cs="Times New Roman"/>
          <w:noProof/>
          <w:sz w:val="28"/>
          <w:szCs w:val="28"/>
          <w:lang w:eastAsia="ru-RU" w:bidi="ar-SA"/>
        </w:rPr>
        <w:drawing>
          <wp:inline distT="0" distB="0" distL="0" distR="0" wp14:anchorId="521DD688" wp14:editId="5DBBFEB7">
            <wp:extent cx="548640" cy="731520"/>
            <wp:effectExtent l="0" t="0" r="381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 cy="731520"/>
                    </a:xfrm>
                    <a:prstGeom prst="rect">
                      <a:avLst/>
                    </a:prstGeom>
                    <a:solidFill>
                      <a:srgbClr val="FFFFFF"/>
                    </a:solidFill>
                    <a:ln>
                      <a:noFill/>
                    </a:ln>
                  </pic:spPr>
                </pic:pic>
              </a:graphicData>
            </a:graphic>
          </wp:inline>
        </w:drawing>
      </w:r>
    </w:p>
    <w:tbl>
      <w:tblPr>
        <w:tblW w:w="0" w:type="auto"/>
        <w:jc w:val="center"/>
        <w:tblLayout w:type="fixed"/>
        <w:tblCellMar>
          <w:left w:w="0" w:type="dxa"/>
          <w:right w:w="0" w:type="dxa"/>
        </w:tblCellMar>
        <w:tblLook w:val="0000" w:firstRow="0" w:lastRow="0" w:firstColumn="0" w:lastColumn="0" w:noHBand="0" w:noVBand="0"/>
      </w:tblPr>
      <w:tblGrid>
        <w:gridCol w:w="1985"/>
        <w:gridCol w:w="2731"/>
        <w:gridCol w:w="3222"/>
        <w:gridCol w:w="1134"/>
      </w:tblGrid>
      <w:tr w:rsidR="00852B9D" w:rsidRPr="008E5BC6" w14:paraId="1BA0B51D" w14:textId="77777777" w:rsidTr="00852B9D">
        <w:trPr>
          <w:trHeight w:hRule="exact" w:val="1883"/>
          <w:jc w:val="center"/>
        </w:trPr>
        <w:tc>
          <w:tcPr>
            <w:tcW w:w="9072" w:type="dxa"/>
            <w:gridSpan w:val="4"/>
            <w:shd w:val="clear" w:color="auto" w:fill="auto"/>
          </w:tcPr>
          <w:p w14:paraId="63FA5270" w14:textId="77777777" w:rsidR="00C22133" w:rsidRPr="008E5BC6" w:rsidRDefault="00852B9D" w:rsidP="00C22133">
            <w:pPr>
              <w:pStyle w:val="Iioaioo"/>
              <w:keepLines w:val="0"/>
              <w:tabs>
                <w:tab w:val="left" w:pos="2977"/>
              </w:tabs>
              <w:spacing w:before="360" w:after="0"/>
              <w:rPr>
                <w:rFonts w:ascii="Times New Roman" w:hAnsi="Times New Roman" w:cs="Times New Roman"/>
                <w:szCs w:val="28"/>
              </w:rPr>
            </w:pPr>
            <w:r w:rsidRPr="008E5BC6">
              <w:rPr>
                <w:rFonts w:ascii="Times New Roman" w:hAnsi="Times New Roman" w:cs="Times New Roman"/>
                <w:szCs w:val="28"/>
              </w:rPr>
              <w:t>АДМИНИСТРАЦИЯ ЛЕБЯЖСКОГО МУНИЦИПАЛЬНОГО</w:t>
            </w:r>
            <w:r w:rsidR="00C22133" w:rsidRPr="008E5BC6">
              <w:rPr>
                <w:rFonts w:ascii="Times New Roman" w:hAnsi="Times New Roman" w:cs="Times New Roman"/>
                <w:szCs w:val="28"/>
              </w:rPr>
              <w:t xml:space="preserve"> </w:t>
            </w:r>
            <w:r w:rsidRPr="008E5BC6">
              <w:rPr>
                <w:rFonts w:ascii="Times New Roman" w:hAnsi="Times New Roman" w:cs="Times New Roman"/>
                <w:szCs w:val="28"/>
              </w:rPr>
              <w:t>ОКРУГА</w:t>
            </w:r>
          </w:p>
          <w:p w14:paraId="1539796B" w14:textId="77777777" w:rsidR="00852B9D" w:rsidRPr="008E5BC6" w:rsidRDefault="00852B9D" w:rsidP="002F4413">
            <w:pPr>
              <w:pStyle w:val="Iioaioo"/>
              <w:keepLines w:val="0"/>
              <w:tabs>
                <w:tab w:val="left" w:pos="2977"/>
              </w:tabs>
              <w:spacing w:before="0" w:after="360"/>
              <w:rPr>
                <w:rFonts w:ascii="Times New Roman" w:hAnsi="Times New Roman" w:cs="Times New Roman"/>
                <w:szCs w:val="28"/>
              </w:rPr>
            </w:pPr>
            <w:r w:rsidRPr="008E5BC6">
              <w:rPr>
                <w:rFonts w:ascii="Times New Roman" w:hAnsi="Times New Roman" w:cs="Times New Roman"/>
                <w:szCs w:val="28"/>
              </w:rPr>
              <w:t xml:space="preserve"> КИРОВСКОЙ ОБЛАСТИ</w:t>
            </w:r>
          </w:p>
          <w:p w14:paraId="58F3B278" w14:textId="77777777" w:rsidR="00852B9D" w:rsidRPr="008E5BC6" w:rsidRDefault="00341E41" w:rsidP="00341E41">
            <w:pPr>
              <w:pStyle w:val="af7"/>
              <w:keepLines w:val="0"/>
              <w:tabs>
                <w:tab w:val="left" w:pos="2010"/>
                <w:tab w:val="center" w:pos="4536"/>
              </w:tabs>
              <w:spacing w:before="0" w:after="480"/>
              <w:jc w:val="left"/>
              <w:rPr>
                <w:sz w:val="28"/>
                <w:szCs w:val="28"/>
              </w:rPr>
            </w:pPr>
            <w:r w:rsidRPr="008E5BC6">
              <w:rPr>
                <w:sz w:val="28"/>
                <w:szCs w:val="28"/>
              </w:rPr>
              <w:tab/>
            </w:r>
            <w:r w:rsidRPr="008E5BC6">
              <w:rPr>
                <w:sz w:val="28"/>
                <w:szCs w:val="28"/>
              </w:rPr>
              <w:tab/>
            </w:r>
            <w:r w:rsidR="00852B9D" w:rsidRPr="008E5BC6">
              <w:rPr>
                <w:sz w:val="28"/>
                <w:szCs w:val="28"/>
              </w:rPr>
              <w:t>ПОСТАНОВЛЕНИЕ</w:t>
            </w:r>
          </w:p>
          <w:p w14:paraId="18129311" w14:textId="77777777" w:rsidR="00852B9D" w:rsidRPr="008E5BC6" w:rsidRDefault="00852B9D" w:rsidP="002F4413">
            <w:pPr>
              <w:tabs>
                <w:tab w:val="left" w:pos="2160"/>
              </w:tabs>
              <w:rPr>
                <w:rFonts w:ascii="Times New Roman" w:hAnsi="Times New Roman" w:cs="Times New Roman"/>
                <w:sz w:val="28"/>
                <w:szCs w:val="28"/>
              </w:rPr>
            </w:pPr>
            <w:r w:rsidRPr="008E5BC6">
              <w:rPr>
                <w:rFonts w:ascii="Times New Roman" w:hAnsi="Times New Roman" w:cs="Times New Roman"/>
                <w:sz w:val="28"/>
                <w:szCs w:val="28"/>
              </w:rPr>
              <w:tab/>
            </w:r>
          </w:p>
        </w:tc>
      </w:tr>
      <w:tr w:rsidR="00852B9D" w:rsidRPr="008E5BC6" w14:paraId="09A02657" w14:textId="77777777" w:rsidTr="00852B9D">
        <w:tblPrEx>
          <w:tblCellMar>
            <w:left w:w="70" w:type="dxa"/>
            <w:right w:w="70" w:type="dxa"/>
          </w:tblCellMar>
        </w:tblPrEx>
        <w:trPr>
          <w:jc w:val="center"/>
        </w:trPr>
        <w:tc>
          <w:tcPr>
            <w:tcW w:w="1985" w:type="dxa"/>
            <w:tcBorders>
              <w:bottom w:val="single" w:sz="4" w:space="0" w:color="000000"/>
            </w:tcBorders>
            <w:shd w:val="clear" w:color="auto" w:fill="auto"/>
          </w:tcPr>
          <w:p w14:paraId="7F50ED60" w14:textId="781EB5D2" w:rsidR="00852B9D" w:rsidRPr="008E5BC6" w:rsidRDefault="00B532C5" w:rsidP="002F4413">
            <w:pPr>
              <w:tabs>
                <w:tab w:val="left" w:pos="2765"/>
              </w:tabs>
              <w:snapToGrid w:val="0"/>
              <w:jc w:val="center"/>
              <w:rPr>
                <w:rFonts w:ascii="Times New Roman" w:hAnsi="Times New Roman" w:cs="Times New Roman"/>
                <w:sz w:val="28"/>
                <w:szCs w:val="28"/>
              </w:rPr>
            </w:pPr>
            <w:r>
              <w:rPr>
                <w:rFonts w:ascii="Times New Roman" w:hAnsi="Times New Roman" w:cs="Times New Roman"/>
                <w:sz w:val="28"/>
                <w:szCs w:val="28"/>
              </w:rPr>
              <w:t>06.04.2026</w:t>
            </w:r>
          </w:p>
        </w:tc>
        <w:tc>
          <w:tcPr>
            <w:tcW w:w="2731" w:type="dxa"/>
            <w:shd w:val="clear" w:color="auto" w:fill="auto"/>
          </w:tcPr>
          <w:p w14:paraId="5EAF85E4" w14:textId="77777777" w:rsidR="00852B9D" w:rsidRPr="008E5BC6" w:rsidRDefault="00852B9D" w:rsidP="002F4413">
            <w:pPr>
              <w:snapToGrid w:val="0"/>
              <w:jc w:val="center"/>
              <w:rPr>
                <w:rFonts w:ascii="Times New Roman" w:hAnsi="Times New Roman" w:cs="Times New Roman"/>
                <w:position w:val="-4"/>
                <w:sz w:val="28"/>
                <w:szCs w:val="28"/>
              </w:rPr>
            </w:pPr>
          </w:p>
        </w:tc>
        <w:tc>
          <w:tcPr>
            <w:tcW w:w="3222" w:type="dxa"/>
            <w:shd w:val="clear" w:color="auto" w:fill="auto"/>
          </w:tcPr>
          <w:p w14:paraId="0EB06C26" w14:textId="77777777" w:rsidR="00852B9D" w:rsidRPr="008E5BC6" w:rsidRDefault="00852B9D" w:rsidP="002F4413">
            <w:pPr>
              <w:jc w:val="right"/>
              <w:rPr>
                <w:rFonts w:ascii="Times New Roman" w:hAnsi="Times New Roman" w:cs="Times New Roman"/>
                <w:sz w:val="28"/>
                <w:szCs w:val="28"/>
              </w:rPr>
            </w:pPr>
            <w:r w:rsidRPr="008E5BC6">
              <w:rPr>
                <w:rFonts w:ascii="Times New Roman" w:hAnsi="Times New Roman" w:cs="Times New Roman"/>
                <w:position w:val="-5"/>
                <w:sz w:val="28"/>
                <w:szCs w:val="28"/>
              </w:rPr>
              <w:t>№</w:t>
            </w:r>
          </w:p>
        </w:tc>
        <w:tc>
          <w:tcPr>
            <w:tcW w:w="1134" w:type="dxa"/>
            <w:tcBorders>
              <w:bottom w:val="single" w:sz="6" w:space="0" w:color="000000"/>
            </w:tcBorders>
            <w:shd w:val="clear" w:color="auto" w:fill="auto"/>
          </w:tcPr>
          <w:p w14:paraId="2131ABFF" w14:textId="70E8C076" w:rsidR="00852B9D" w:rsidRPr="008E5BC6" w:rsidRDefault="00B532C5" w:rsidP="002F4413">
            <w:pPr>
              <w:snapToGrid w:val="0"/>
              <w:jc w:val="center"/>
              <w:rPr>
                <w:rFonts w:ascii="Times New Roman" w:hAnsi="Times New Roman" w:cs="Times New Roman"/>
                <w:sz w:val="28"/>
                <w:szCs w:val="28"/>
              </w:rPr>
            </w:pPr>
            <w:r>
              <w:rPr>
                <w:rFonts w:ascii="Times New Roman" w:hAnsi="Times New Roman" w:cs="Times New Roman"/>
                <w:sz w:val="28"/>
                <w:szCs w:val="28"/>
              </w:rPr>
              <w:t>190</w:t>
            </w:r>
          </w:p>
        </w:tc>
      </w:tr>
      <w:tr w:rsidR="00852B9D" w:rsidRPr="008E5BC6" w14:paraId="681E6F00" w14:textId="77777777" w:rsidTr="00852B9D">
        <w:tblPrEx>
          <w:tblCellMar>
            <w:left w:w="70" w:type="dxa"/>
            <w:right w:w="70" w:type="dxa"/>
          </w:tblCellMar>
        </w:tblPrEx>
        <w:trPr>
          <w:jc w:val="center"/>
        </w:trPr>
        <w:tc>
          <w:tcPr>
            <w:tcW w:w="9072" w:type="dxa"/>
            <w:gridSpan w:val="4"/>
            <w:shd w:val="clear" w:color="auto" w:fill="auto"/>
          </w:tcPr>
          <w:p w14:paraId="5FEB7CC5" w14:textId="77777777" w:rsidR="00852B9D" w:rsidRPr="008E5BC6" w:rsidRDefault="002B1EE5" w:rsidP="002F4413">
            <w:pPr>
              <w:tabs>
                <w:tab w:val="left" w:pos="2765"/>
              </w:tabs>
              <w:jc w:val="center"/>
              <w:rPr>
                <w:rFonts w:ascii="Times New Roman" w:hAnsi="Times New Roman" w:cs="Times New Roman"/>
                <w:sz w:val="28"/>
                <w:szCs w:val="28"/>
              </w:rPr>
            </w:pPr>
            <w:r w:rsidRPr="008E5BC6">
              <w:rPr>
                <w:rFonts w:ascii="Times New Roman" w:hAnsi="Times New Roman" w:cs="Times New Roman"/>
                <w:sz w:val="28"/>
                <w:szCs w:val="28"/>
              </w:rPr>
              <w:t>Пгт</w:t>
            </w:r>
            <w:r w:rsidR="00852B9D" w:rsidRPr="008E5BC6">
              <w:rPr>
                <w:rFonts w:ascii="Times New Roman" w:hAnsi="Times New Roman" w:cs="Times New Roman"/>
                <w:sz w:val="28"/>
                <w:szCs w:val="28"/>
              </w:rPr>
              <w:t xml:space="preserve"> Лебяжье </w:t>
            </w:r>
          </w:p>
        </w:tc>
      </w:tr>
    </w:tbl>
    <w:p w14:paraId="7295403E" w14:textId="77777777" w:rsidR="00A44EA7" w:rsidRPr="008E5BC6" w:rsidRDefault="00A44EA7" w:rsidP="00852B9D">
      <w:pPr>
        <w:pStyle w:val="23"/>
        <w:shd w:val="clear" w:color="auto" w:fill="auto"/>
        <w:spacing w:before="0" w:after="0" w:line="360" w:lineRule="auto"/>
        <w:rPr>
          <w:sz w:val="28"/>
          <w:szCs w:val="28"/>
        </w:rPr>
      </w:pPr>
    </w:p>
    <w:p w14:paraId="62CE8448" w14:textId="77777777" w:rsidR="006A448C" w:rsidRPr="008E5BC6" w:rsidRDefault="00852B9D" w:rsidP="006A448C">
      <w:pPr>
        <w:autoSpaceDE w:val="0"/>
        <w:jc w:val="center"/>
        <w:rPr>
          <w:rFonts w:ascii="Times New Roman" w:hAnsi="Times New Roman" w:cs="Times New Roman"/>
          <w:b/>
          <w:color w:val="000000"/>
          <w:sz w:val="28"/>
          <w:szCs w:val="28"/>
        </w:rPr>
      </w:pPr>
      <w:r w:rsidRPr="008E5BC6">
        <w:rPr>
          <w:rFonts w:ascii="Times New Roman" w:hAnsi="Times New Roman" w:cs="Times New Roman"/>
          <w:b/>
          <w:sz w:val="28"/>
          <w:szCs w:val="28"/>
        </w:rPr>
        <w:t xml:space="preserve">О внесении изменений </w:t>
      </w:r>
      <w:r w:rsidR="006A448C" w:rsidRPr="008E5BC6">
        <w:rPr>
          <w:rFonts w:ascii="Times New Roman" w:hAnsi="Times New Roman" w:cs="Times New Roman"/>
          <w:b/>
          <w:bCs/>
          <w:color w:val="000000"/>
          <w:sz w:val="28"/>
          <w:szCs w:val="28"/>
        </w:rPr>
        <w:t xml:space="preserve">в муниципальную программу </w:t>
      </w:r>
    </w:p>
    <w:p w14:paraId="27B59E71" w14:textId="77777777" w:rsidR="00852B9D" w:rsidRPr="008E5BC6" w:rsidRDefault="006A448C" w:rsidP="006A448C">
      <w:pPr>
        <w:ind w:left="993" w:right="1134"/>
        <w:jc w:val="center"/>
        <w:rPr>
          <w:rFonts w:ascii="Times New Roman" w:hAnsi="Times New Roman" w:cs="Times New Roman"/>
          <w:sz w:val="28"/>
          <w:szCs w:val="28"/>
        </w:rPr>
      </w:pPr>
      <w:r w:rsidRPr="008E5BC6">
        <w:rPr>
          <w:rFonts w:ascii="Times New Roman" w:hAnsi="Times New Roman" w:cs="Times New Roman"/>
          <w:b/>
          <w:color w:val="000000"/>
          <w:sz w:val="28"/>
          <w:szCs w:val="28"/>
        </w:rPr>
        <w:t>«Развитие транспортной системы Лебяжского муниципального округа» утвержденную</w:t>
      </w:r>
      <w:r w:rsidR="00852B9D" w:rsidRPr="008E5BC6">
        <w:rPr>
          <w:rFonts w:ascii="Times New Roman" w:hAnsi="Times New Roman" w:cs="Times New Roman"/>
          <w:b/>
          <w:sz w:val="28"/>
          <w:szCs w:val="28"/>
        </w:rPr>
        <w:t xml:space="preserve"> постановление</w:t>
      </w:r>
      <w:r w:rsidRPr="008E5BC6">
        <w:rPr>
          <w:rFonts w:ascii="Times New Roman" w:hAnsi="Times New Roman" w:cs="Times New Roman"/>
          <w:b/>
          <w:sz w:val="28"/>
          <w:szCs w:val="28"/>
        </w:rPr>
        <w:t>м</w:t>
      </w:r>
      <w:r w:rsidR="00852B9D" w:rsidRPr="008E5BC6">
        <w:rPr>
          <w:rFonts w:ascii="Times New Roman" w:hAnsi="Times New Roman" w:cs="Times New Roman"/>
          <w:b/>
          <w:sz w:val="28"/>
          <w:szCs w:val="28"/>
        </w:rPr>
        <w:t xml:space="preserve"> администрации</w:t>
      </w:r>
      <w:r w:rsidR="00574F23" w:rsidRPr="008E5BC6">
        <w:rPr>
          <w:rFonts w:ascii="Times New Roman" w:hAnsi="Times New Roman" w:cs="Times New Roman"/>
          <w:b/>
          <w:sz w:val="28"/>
          <w:szCs w:val="28"/>
        </w:rPr>
        <w:t xml:space="preserve"> </w:t>
      </w:r>
      <w:r w:rsidR="00852B9D" w:rsidRPr="008E5BC6">
        <w:rPr>
          <w:rFonts w:ascii="Times New Roman" w:hAnsi="Times New Roman" w:cs="Times New Roman"/>
          <w:b/>
          <w:sz w:val="28"/>
          <w:szCs w:val="28"/>
        </w:rPr>
        <w:t>Лебяж</w:t>
      </w:r>
      <w:r w:rsidR="00D817E4" w:rsidRPr="008E5BC6">
        <w:rPr>
          <w:rFonts w:ascii="Times New Roman" w:hAnsi="Times New Roman" w:cs="Times New Roman"/>
          <w:b/>
          <w:sz w:val="28"/>
          <w:szCs w:val="28"/>
        </w:rPr>
        <w:t xml:space="preserve">ского </w:t>
      </w:r>
      <w:r w:rsidRPr="008E5BC6">
        <w:rPr>
          <w:rFonts w:ascii="Times New Roman" w:hAnsi="Times New Roman" w:cs="Times New Roman"/>
          <w:b/>
          <w:sz w:val="28"/>
          <w:szCs w:val="28"/>
        </w:rPr>
        <w:t>муниципального округа</w:t>
      </w:r>
      <w:r w:rsidR="00D817E4" w:rsidRPr="008E5BC6">
        <w:rPr>
          <w:rFonts w:ascii="Times New Roman" w:hAnsi="Times New Roman" w:cs="Times New Roman"/>
          <w:b/>
          <w:sz w:val="28"/>
          <w:szCs w:val="28"/>
        </w:rPr>
        <w:t xml:space="preserve"> от </w:t>
      </w:r>
      <w:r w:rsidR="004D1470" w:rsidRPr="008E5BC6">
        <w:rPr>
          <w:rFonts w:ascii="Times New Roman" w:hAnsi="Times New Roman" w:cs="Times New Roman"/>
          <w:b/>
          <w:sz w:val="28"/>
          <w:szCs w:val="28"/>
        </w:rPr>
        <w:t>30</w:t>
      </w:r>
      <w:r w:rsidR="00D817E4" w:rsidRPr="008E5BC6">
        <w:rPr>
          <w:rFonts w:ascii="Times New Roman" w:hAnsi="Times New Roman" w:cs="Times New Roman"/>
          <w:b/>
          <w:sz w:val="28"/>
          <w:szCs w:val="28"/>
        </w:rPr>
        <w:t>.</w:t>
      </w:r>
      <w:r w:rsidR="004D1470" w:rsidRPr="008E5BC6">
        <w:rPr>
          <w:rFonts w:ascii="Times New Roman" w:hAnsi="Times New Roman" w:cs="Times New Roman"/>
          <w:b/>
          <w:sz w:val="28"/>
          <w:szCs w:val="28"/>
        </w:rPr>
        <w:t>09.2024</w:t>
      </w:r>
      <w:r w:rsidR="00D817E4" w:rsidRPr="008E5BC6">
        <w:rPr>
          <w:rFonts w:ascii="Times New Roman" w:hAnsi="Times New Roman" w:cs="Times New Roman"/>
          <w:b/>
          <w:sz w:val="28"/>
          <w:szCs w:val="28"/>
        </w:rPr>
        <w:t xml:space="preserve"> № </w:t>
      </w:r>
      <w:r w:rsidR="004D1470" w:rsidRPr="008E5BC6">
        <w:rPr>
          <w:rFonts w:ascii="Times New Roman" w:hAnsi="Times New Roman" w:cs="Times New Roman"/>
          <w:b/>
          <w:sz w:val="28"/>
          <w:szCs w:val="28"/>
        </w:rPr>
        <w:t>546</w:t>
      </w:r>
      <w:r w:rsidR="00852B9D" w:rsidRPr="008E5BC6">
        <w:rPr>
          <w:rFonts w:ascii="Times New Roman" w:hAnsi="Times New Roman" w:cs="Times New Roman"/>
          <w:b/>
          <w:sz w:val="28"/>
          <w:szCs w:val="28"/>
        </w:rPr>
        <w:t xml:space="preserve"> «</w:t>
      </w:r>
      <w:r w:rsidR="00852B9D" w:rsidRPr="008E5BC6">
        <w:rPr>
          <w:rFonts w:ascii="Times New Roman" w:hAnsi="Times New Roman" w:cs="Times New Roman"/>
          <w:b/>
          <w:color w:val="000000"/>
          <w:sz w:val="28"/>
          <w:szCs w:val="28"/>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r w:rsidR="009648AE" w:rsidRPr="008E5BC6">
        <w:rPr>
          <w:rFonts w:ascii="Times New Roman" w:hAnsi="Times New Roman" w:cs="Times New Roman"/>
          <w:b/>
          <w:color w:val="000000"/>
          <w:sz w:val="28"/>
          <w:szCs w:val="28"/>
        </w:rPr>
        <w:t>»</w:t>
      </w:r>
    </w:p>
    <w:p w14:paraId="7D8C182F" w14:textId="77777777" w:rsidR="00852B9D" w:rsidRPr="008E5BC6" w:rsidRDefault="00852B9D">
      <w:pPr>
        <w:pStyle w:val="23"/>
        <w:shd w:val="clear" w:color="auto" w:fill="auto"/>
        <w:spacing w:before="0" w:after="0" w:line="360" w:lineRule="auto"/>
        <w:jc w:val="both"/>
        <w:rPr>
          <w:sz w:val="28"/>
          <w:szCs w:val="28"/>
        </w:rPr>
      </w:pPr>
    </w:p>
    <w:p w14:paraId="0288B9B1" w14:textId="77777777" w:rsidR="00A44EA7" w:rsidRPr="008E5BC6" w:rsidRDefault="00A44EA7" w:rsidP="000E59A6">
      <w:pPr>
        <w:pStyle w:val="23"/>
        <w:shd w:val="clear" w:color="auto" w:fill="auto"/>
        <w:spacing w:before="0" w:after="0" w:line="360" w:lineRule="auto"/>
        <w:ind w:firstLine="851"/>
        <w:jc w:val="both"/>
        <w:rPr>
          <w:sz w:val="28"/>
          <w:szCs w:val="28"/>
        </w:rPr>
      </w:pPr>
      <w:r w:rsidRPr="008E5BC6">
        <w:rPr>
          <w:sz w:val="28"/>
          <w:szCs w:val="28"/>
        </w:rPr>
        <w:t>В соответствии с постановлением администрации Лебяжского района Кировской области от 10.08.2021 № 278 «О разработке, реализации и оценке эффективности реализации муниципальных программ Лебяжский муниципальный округ Кировской области»</w:t>
      </w:r>
      <w:r w:rsidR="00F15B03" w:rsidRPr="008E5BC6">
        <w:rPr>
          <w:sz w:val="28"/>
          <w:szCs w:val="28"/>
        </w:rPr>
        <w:t>,</w:t>
      </w:r>
      <w:r w:rsidRPr="008E5BC6">
        <w:rPr>
          <w:sz w:val="28"/>
          <w:szCs w:val="28"/>
        </w:rPr>
        <w:t xml:space="preserve"> администрация Лебяжского </w:t>
      </w:r>
      <w:r w:rsidR="00A55DF8" w:rsidRPr="008E5BC6">
        <w:rPr>
          <w:sz w:val="28"/>
          <w:szCs w:val="28"/>
        </w:rPr>
        <w:t>муниципального округа</w:t>
      </w:r>
      <w:r w:rsidRPr="008E5BC6">
        <w:rPr>
          <w:sz w:val="28"/>
          <w:szCs w:val="28"/>
        </w:rPr>
        <w:t xml:space="preserve"> ПОСТАНОВЛЯЕТ:</w:t>
      </w:r>
    </w:p>
    <w:p w14:paraId="52485D18" w14:textId="77777777" w:rsidR="00A44EA7" w:rsidRPr="008E5BC6" w:rsidRDefault="00A44EA7" w:rsidP="006A448C">
      <w:pPr>
        <w:autoSpaceDE w:val="0"/>
        <w:spacing w:line="360" w:lineRule="auto"/>
        <w:jc w:val="both"/>
        <w:rPr>
          <w:rFonts w:ascii="Times New Roman" w:hAnsi="Times New Roman" w:cs="Times New Roman"/>
          <w:color w:val="000000"/>
          <w:sz w:val="28"/>
          <w:szCs w:val="28"/>
        </w:rPr>
      </w:pPr>
      <w:r w:rsidRPr="008E5BC6">
        <w:rPr>
          <w:rFonts w:ascii="Times New Roman" w:hAnsi="Times New Roman" w:cs="Times New Roman"/>
          <w:sz w:val="28"/>
          <w:szCs w:val="28"/>
        </w:rPr>
        <w:t>1.</w:t>
      </w:r>
      <w:r w:rsidR="000E59A6" w:rsidRPr="008E5BC6">
        <w:rPr>
          <w:rFonts w:ascii="Times New Roman" w:hAnsi="Times New Roman" w:cs="Times New Roman"/>
          <w:sz w:val="28"/>
          <w:szCs w:val="28"/>
        </w:rPr>
        <w:t xml:space="preserve"> </w:t>
      </w:r>
      <w:r w:rsidRPr="008E5BC6">
        <w:rPr>
          <w:rFonts w:ascii="Times New Roman" w:hAnsi="Times New Roman" w:cs="Times New Roman"/>
          <w:sz w:val="28"/>
          <w:szCs w:val="28"/>
        </w:rPr>
        <w:t>Внести изменения в</w:t>
      </w:r>
      <w:r w:rsidR="006A448C" w:rsidRPr="008E5BC6">
        <w:rPr>
          <w:rFonts w:ascii="Times New Roman" w:hAnsi="Times New Roman" w:cs="Times New Roman"/>
          <w:bCs/>
          <w:color w:val="000000"/>
          <w:sz w:val="28"/>
          <w:szCs w:val="28"/>
        </w:rPr>
        <w:t xml:space="preserve"> муниципальную программу </w:t>
      </w:r>
      <w:r w:rsidR="006A448C" w:rsidRPr="008E5BC6">
        <w:rPr>
          <w:rFonts w:ascii="Times New Roman" w:hAnsi="Times New Roman" w:cs="Times New Roman"/>
          <w:color w:val="000000"/>
          <w:sz w:val="28"/>
          <w:szCs w:val="28"/>
        </w:rPr>
        <w:t>«Развитие транспортной системы Лебяжского муниципального округа» утвержденную</w:t>
      </w:r>
      <w:r w:rsidR="006A448C" w:rsidRPr="008E5BC6">
        <w:rPr>
          <w:rFonts w:ascii="Times New Roman" w:hAnsi="Times New Roman" w:cs="Times New Roman"/>
          <w:sz w:val="28"/>
          <w:szCs w:val="28"/>
        </w:rPr>
        <w:t xml:space="preserve"> постановлением администрации Лебяжского муниципального округа от 30.09.2024 № 546 «</w:t>
      </w:r>
      <w:r w:rsidR="006A448C" w:rsidRPr="008E5BC6">
        <w:rPr>
          <w:rFonts w:ascii="Times New Roman" w:hAnsi="Times New Roman" w:cs="Times New Roman"/>
          <w:color w:val="000000"/>
          <w:sz w:val="28"/>
          <w:szCs w:val="28"/>
        </w:rPr>
        <w:t>Об утверждении муниципальной программы Лебяжского муниципального округа Кировской области «Развитие транспортной системы Лебяжского муниципального округа»</w:t>
      </w:r>
      <w:r w:rsidR="00684F15" w:rsidRPr="008E5BC6">
        <w:rPr>
          <w:rFonts w:ascii="Times New Roman" w:hAnsi="Times New Roman" w:cs="Times New Roman"/>
          <w:color w:val="000000"/>
          <w:sz w:val="28"/>
          <w:szCs w:val="28"/>
        </w:rPr>
        <w:t xml:space="preserve"> </w:t>
      </w:r>
      <w:r w:rsidRPr="008E5BC6">
        <w:rPr>
          <w:rFonts w:ascii="Times New Roman" w:hAnsi="Times New Roman" w:cs="Times New Roman"/>
          <w:sz w:val="28"/>
          <w:szCs w:val="28"/>
        </w:rPr>
        <w:t>согласно приложению.</w:t>
      </w:r>
    </w:p>
    <w:p w14:paraId="3D28387D" w14:textId="77777777" w:rsidR="00A44EA7" w:rsidRPr="008E5BC6" w:rsidRDefault="00A44EA7" w:rsidP="006A448C">
      <w:pPr>
        <w:pStyle w:val="23"/>
        <w:shd w:val="clear" w:color="auto" w:fill="auto"/>
        <w:spacing w:before="0" w:after="0" w:line="360" w:lineRule="auto"/>
        <w:ind w:firstLine="851"/>
        <w:jc w:val="both"/>
        <w:rPr>
          <w:sz w:val="28"/>
          <w:szCs w:val="28"/>
        </w:rPr>
      </w:pPr>
      <w:r w:rsidRPr="008E5BC6">
        <w:rPr>
          <w:sz w:val="28"/>
          <w:szCs w:val="28"/>
        </w:rPr>
        <w:t>2.</w:t>
      </w:r>
      <w:r w:rsidR="00F15B03" w:rsidRPr="008E5BC6">
        <w:rPr>
          <w:sz w:val="28"/>
          <w:szCs w:val="28"/>
        </w:rPr>
        <w:t xml:space="preserve"> </w:t>
      </w:r>
      <w:r w:rsidR="00FE4641" w:rsidRPr="008E5BC6">
        <w:rPr>
          <w:sz w:val="28"/>
          <w:szCs w:val="28"/>
        </w:rPr>
        <w:t>Контроль за исполнением настоящего постановления возложить на первого заместителя главы администрации Лебяжского муниципального округа Бердникову А.Е.</w:t>
      </w:r>
    </w:p>
    <w:p w14:paraId="4B0BEAED" w14:textId="1228BB99" w:rsidR="00C24E01" w:rsidRDefault="00A44EA7" w:rsidP="00C24E01">
      <w:pPr>
        <w:pStyle w:val="23"/>
        <w:shd w:val="clear" w:color="auto" w:fill="auto"/>
        <w:spacing w:before="0" w:after="0" w:line="360" w:lineRule="auto"/>
        <w:ind w:firstLine="851"/>
        <w:contextualSpacing/>
        <w:jc w:val="both"/>
        <w:rPr>
          <w:color w:val="000000"/>
          <w:sz w:val="28"/>
          <w:szCs w:val="28"/>
        </w:rPr>
      </w:pPr>
      <w:r w:rsidRPr="008E5BC6">
        <w:rPr>
          <w:sz w:val="28"/>
          <w:szCs w:val="28"/>
        </w:rPr>
        <w:lastRenderedPageBreak/>
        <w:t>3.</w:t>
      </w:r>
      <w:r w:rsidR="00F15B03" w:rsidRPr="008E5BC6">
        <w:rPr>
          <w:sz w:val="28"/>
          <w:szCs w:val="28"/>
        </w:rPr>
        <w:t xml:space="preserve"> </w:t>
      </w:r>
      <w:r w:rsidR="009221F5" w:rsidRPr="008E5BC6">
        <w:rPr>
          <w:color w:val="000000"/>
          <w:sz w:val="28"/>
          <w:szCs w:val="28"/>
        </w:rPr>
        <w:t>Настоящее постановление подлежит официальному опубликованию и вступает в силу с момента его опубликования.</w:t>
      </w:r>
    </w:p>
    <w:p w14:paraId="3FB1A21E" w14:textId="1CA521F5" w:rsidR="00B532C5" w:rsidRDefault="00B532C5" w:rsidP="00C24E01">
      <w:pPr>
        <w:pStyle w:val="23"/>
        <w:shd w:val="clear" w:color="auto" w:fill="auto"/>
        <w:spacing w:before="0" w:after="0" w:line="360" w:lineRule="auto"/>
        <w:ind w:firstLine="851"/>
        <w:contextualSpacing/>
        <w:jc w:val="both"/>
        <w:rPr>
          <w:color w:val="000000"/>
          <w:sz w:val="28"/>
          <w:szCs w:val="28"/>
        </w:rPr>
      </w:pPr>
    </w:p>
    <w:p w14:paraId="667E3899" w14:textId="77777777" w:rsidR="00B532C5" w:rsidRPr="00B532C5" w:rsidRDefault="00B532C5" w:rsidP="00B532C5">
      <w:pPr>
        <w:pStyle w:val="23"/>
        <w:spacing w:line="360" w:lineRule="auto"/>
        <w:ind w:firstLine="851"/>
        <w:contextualSpacing/>
        <w:jc w:val="both"/>
        <w:rPr>
          <w:color w:val="000000"/>
          <w:sz w:val="28"/>
          <w:szCs w:val="28"/>
        </w:rPr>
      </w:pPr>
      <w:r w:rsidRPr="00B532C5">
        <w:rPr>
          <w:color w:val="000000"/>
          <w:sz w:val="28"/>
          <w:szCs w:val="28"/>
        </w:rPr>
        <w:t xml:space="preserve">Глава Лебяжского </w:t>
      </w:r>
    </w:p>
    <w:p w14:paraId="06146B4E" w14:textId="12DE058E" w:rsidR="00B532C5" w:rsidRPr="008E5BC6" w:rsidRDefault="00B532C5" w:rsidP="00B532C5">
      <w:pPr>
        <w:pStyle w:val="23"/>
        <w:shd w:val="clear" w:color="auto" w:fill="auto"/>
        <w:spacing w:before="0" w:after="0" w:line="360" w:lineRule="auto"/>
        <w:ind w:firstLine="851"/>
        <w:contextualSpacing/>
        <w:jc w:val="both"/>
        <w:rPr>
          <w:color w:val="000000"/>
          <w:sz w:val="28"/>
          <w:szCs w:val="28"/>
        </w:rPr>
      </w:pPr>
      <w:r w:rsidRPr="00B532C5">
        <w:rPr>
          <w:color w:val="000000"/>
          <w:sz w:val="28"/>
          <w:szCs w:val="28"/>
        </w:rPr>
        <w:t xml:space="preserve">муниципального округа  </w:t>
      </w:r>
      <w:r>
        <w:rPr>
          <w:color w:val="000000"/>
          <w:sz w:val="28"/>
          <w:szCs w:val="28"/>
        </w:rPr>
        <w:t xml:space="preserve">         </w:t>
      </w:r>
      <w:r w:rsidRPr="00B532C5">
        <w:rPr>
          <w:color w:val="000000"/>
          <w:sz w:val="28"/>
          <w:szCs w:val="28"/>
        </w:rPr>
        <w:t>Т.А. Обухова</w:t>
      </w:r>
    </w:p>
    <w:p w14:paraId="752E04AF" w14:textId="77777777" w:rsidR="00B532C5" w:rsidRDefault="00B532C5" w:rsidP="00BF1DAB">
      <w:pPr>
        <w:autoSpaceDE w:val="0"/>
        <w:ind w:left="5812" w:hanging="5812"/>
        <w:jc w:val="center"/>
        <w:rPr>
          <w:rFonts w:ascii="Times New Roman" w:hAnsi="Times New Roman" w:cs="Times New Roman"/>
          <w:sz w:val="28"/>
          <w:szCs w:val="28"/>
        </w:rPr>
      </w:pPr>
    </w:p>
    <w:p w14:paraId="3CCB0CF2" w14:textId="77777777" w:rsidR="00B532C5" w:rsidRDefault="00B532C5" w:rsidP="00BF1DAB">
      <w:pPr>
        <w:autoSpaceDE w:val="0"/>
        <w:ind w:left="5812" w:hanging="5812"/>
        <w:jc w:val="center"/>
        <w:rPr>
          <w:rFonts w:ascii="Times New Roman" w:hAnsi="Times New Roman" w:cs="Times New Roman"/>
          <w:sz w:val="28"/>
          <w:szCs w:val="28"/>
        </w:rPr>
      </w:pPr>
    </w:p>
    <w:p w14:paraId="5CAEE8B9" w14:textId="77777777" w:rsidR="00B532C5" w:rsidRDefault="00B532C5" w:rsidP="00BF1DAB">
      <w:pPr>
        <w:autoSpaceDE w:val="0"/>
        <w:ind w:left="5812" w:hanging="5812"/>
        <w:jc w:val="center"/>
        <w:rPr>
          <w:rFonts w:ascii="Times New Roman" w:hAnsi="Times New Roman" w:cs="Times New Roman"/>
          <w:sz w:val="28"/>
          <w:szCs w:val="28"/>
        </w:rPr>
      </w:pPr>
    </w:p>
    <w:p w14:paraId="7FFD4D37" w14:textId="77777777" w:rsidR="00B532C5" w:rsidRDefault="00B532C5" w:rsidP="00BF1DAB">
      <w:pPr>
        <w:autoSpaceDE w:val="0"/>
        <w:ind w:left="5812" w:hanging="5812"/>
        <w:jc w:val="center"/>
        <w:rPr>
          <w:rFonts w:ascii="Times New Roman" w:hAnsi="Times New Roman" w:cs="Times New Roman"/>
          <w:sz w:val="28"/>
          <w:szCs w:val="28"/>
        </w:rPr>
      </w:pPr>
    </w:p>
    <w:p w14:paraId="0935F4CB" w14:textId="77777777" w:rsidR="00B532C5" w:rsidRDefault="00B532C5" w:rsidP="00BF1DAB">
      <w:pPr>
        <w:autoSpaceDE w:val="0"/>
        <w:ind w:left="5812" w:hanging="5812"/>
        <w:jc w:val="center"/>
        <w:rPr>
          <w:rFonts w:ascii="Times New Roman" w:hAnsi="Times New Roman" w:cs="Times New Roman"/>
          <w:sz w:val="28"/>
          <w:szCs w:val="28"/>
        </w:rPr>
      </w:pPr>
    </w:p>
    <w:p w14:paraId="7E3043FC" w14:textId="77777777" w:rsidR="00B532C5" w:rsidRDefault="00B532C5" w:rsidP="00BF1DAB">
      <w:pPr>
        <w:autoSpaceDE w:val="0"/>
        <w:ind w:left="5812" w:hanging="5812"/>
        <w:jc w:val="center"/>
        <w:rPr>
          <w:rFonts w:ascii="Times New Roman" w:hAnsi="Times New Roman" w:cs="Times New Roman"/>
          <w:sz w:val="28"/>
          <w:szCs w:val="28"/>
        </w:rPr>
      </w:pPr>
    </w:p>
    <w:p w14:paraId="3918BBCA" w14:textId="77777777" w:rsidR="00B532C5" w:rsidRDefault="00B532C5" w:rsidP="00BF1DAB">
      <w:pPr>
        <w:autoSpaceDE w:val="0"/>
        <w:ind w:left="5812" w:hanging="5812"/>
        <w:jc w:val="center"/>
        <w:rPr>
          <w:rFonts w:ascii="Times New Roman" w:hAnsi="Times New Roman" w:cs="Times New Roman"/>
          <w:sz w:val="28"/>
          <w:szCs w:val="28"/>
        </w:rPr>
      </w:pPr>
    </w:p>
    <w:p w14:paraId="7A9460BB" w14:textId="77777777" w:rsidR="00B532C5" w:rsidRDefault="00B532C5" w:rsidP="00BF1DAB">
      <w:pPr>
        <w:autoSpaceDE w:val="0"/>
        <w:ind w:left="5812" w:hanging="5812"/>
        <w:jc w:val="center"/>
        <w:rPr>
          <w:rFonts w:ascii="Times New Roman" w:hAnsi="Times New Roman" w:cs="Times New Roman"/>
          <w:sz w:val="28"/>
          <w:szCs w:val="28"/>
        </w:rPr>
      </w:pPr>
    </w:p>
    <w:p w14:paraId="78BB445A" w14:textId="77777777" w:rsidR="00B532C5" w:rsidRDefault="00B532C5" w:rsidP="00BF1DAB">
      <w:pPr>
        <w:autoSpaceDE w:val="0"/>
        <w:ind w:left="5812" w:hanging="5812"/>
        <w:jc w:val="center"/>
        <w:rPr>
          <w:rFonts w:ascii="Times New Roman" w:hAnsi="Times New Roman" w:cs="Times New Roman"/>
          <w:sz w:val="28"/>
          <w:szCs w:val="28"/>
        </w:rPr>
      </w:pPr>
    </w:p>
    <w:p w14:paraId="2B83CD18" w14:textId="77777777" w:rsidR="00B532C5" w:rsidRDefault="00B532C5" w:rsidP="00BF1DAB">
      <w:pPr>
        <w:autoSpaceDE w:val="0"/>
        <w:ind w:left="5812" w:hanging="5812"/>
        <w:jc w:val="center"/>
        <w:rPr>
          <w:rFonts w:ascii="Times New Roman" w:hAnsi="Times New Roman" w:cs="Times New Roman"/>
          <w:sz w:val="28"/>
          <w:szCs w:val="28"/>
        </w:rPr>
      </w:pPr>
    </w:p>
    <w:p w14:paraId="47F47723" w14:textId="77777777" w:rsidR="00B532C5" w:rsidRDefault="00B532C5" w:rsidP="00BF1DAB">
      <w:pPr>
        <w:autoSpaceDE w:val="0"/>
        <w:ind w:left="5812" w:hanging="5812"/>
        <w:jc w:val="center"/>
        <w:rPr>
          <w:rFonts w:ascii="Times New Roman" w:hAnsi="Times New Roman" w:cs="Times New Roman"/>
          <w:sz w:val="28"/>
          <w:szCs w:val="28"/>
        </w:rPr>
      </w:pPr>
    </w:p>
    <w:p w14:paraId="63AF84A7" w14:textId="77777777" w:rsidR="00B532C5" w:rsidRDefault="00B532C5" w:rsidP="00BF1DAB">
      <w:pPr>
        <w:autoSpaceDE w:val="0"/>
        <w:ind w:left="5812" w:hanging="5812"/>
        <w:jc w:val="center"/>
        <w:rPr>
          <w:rFonts w:ascii="Times New Roman" w:hAnsi="Times New Roman" w:cs="Times New Roman"/>
          <w:sz w:val="28"/>
          <w:szCs w:val="28"/>
        </w:rPr>
      </w:pPr>
    </w:p>
    <w:p w14:paraId="7014267A" w14:textId="77777777" w:rsidR="00B532C5" w:rsidRDefault="00B532C5" w:rsidP="00BF1DAB">
      <w:pPr>
        <w:autoSpaceDE w:val="0"/>
        <w:ind w:left="5812" w:hanging="5812"/>
        <w:jc w:val="center"/>
        <w:rPr>
          <w:rFonts w:ascii="Times New Roman" w:hAnsi="Times New Roman" w:cs="Times New Roman"/>
          <w:sz w:val="28"/>
          <w:szCs w:val="28"/>
        </w:rPr>
      </w:pPr>
    </w:p>
    <w:p w14:paraId="52A3B4B8" w14:textId="77777777" w:rsidR="00B532C5" w:rsidRDefault="00B532C5" w:rsidP="00BF1DAB">
      <w:pPr>
        <w:autoSpaceDE w:val="0"/>
        <w:ind w:left="5812" w:hanging="5812"/>
        <w:jc w:val="center"/>
        <w:rPr>
          <w:rFonts w:ascii="Times New Roman" w:hAnsi="Times New Roman" w:cs="Times New Roman"/>
          <w:sz w:val="28"/>
          <w:szCs w:val="28"/>
        </w:rPr>
      </w:pPr>
    </w:p>
    <w:p w14:paraId="07584C90" w14:textId="77777777" w:rsidR="00B532C5" w:rsidRDefault="00B532C5" w:rsidP="00BF1DAB">
      <w:pPr>
        <w:autoSpaceDE w:val="0"/>
        <w:ind w:left="5812" w:hanging="5812"/>
        <w:jc w:val="center"/>
        <w:rPr>
          <w:rFonts w:ascii="Times New Roman" w:hAnsi="Times New Roman" w:cs="Times New Roman"/>
          <w:sz w:val="28"/>
          <w:szCs w:val="28"/>
        </w:rPr>
      </w:pPr>
    </w:p>
    <w:p w14:paraId="36CF0017" w14:textId="77777777" w:rsidR="00B532C5" w:rsidRDefault="00B532C5" w:rsidP="00BF1DAB">
      <w:pPr>
        <w:autoSpaceDE w:val="0"/>
        <w:ind w:left="5812" w:hanging="5812"/>
        <w:jc w:val="center"/>
        <w:rPr>
          <w:rFonts w:ascii="Times New Roman" w:hAnsi="Times New Roman" w:cs="Times New Roman"/>
          <w:sz w:val="28"/>
          <w:szCs w:val="28"/>
        </w:rPr>
      </w:pPr>
    </w:p>
    <w:p w14:paraId="33485472" w14:textId="77777777" w:rsidR="00B532C5" w:rsidRDefault="00B532C5" w:rsidP="00BF1DAB">
      <w:pPr>
        <w:autoSpaceDE w:val="0"/>
        <w:ind w:left="5812" w:hanging="5812"/>
        <w:jc w:val="center"/>
        <w:rPr>
          <w:rFonts w:ascii="Times New Roman" w:hAnsi="Times New Roman" w:cs="Times New Roman"/>
          <w:sz w:val="28"/>
          <w:szCs w:val="28"/>
        </w:rPr>
      </w:pPr>
    </w:p>
    <w:p w14:paraId="3AA068E9" w14:textId="77777777" w:rsidR="00B532C5" w:rsidRDefault="00B532C5" w:rsidP="00BF1DAB">
      <w:pPr>
        <w:autoSpaceDE w:val="0"/>
        <w:ind w:left="5812" w:hanging="5812"/>
        <w:jc w:val="center"/>
        <w:rPr>
          <w:rFonts w:ascii="Times New Roman" w:hAnsi="Times New Roman" w:cs="Times New Roman"/>
          <w:sz w:val="28"/>
          <w:szCs w:val="28"/>
        </w:rPr>
      </w:pPr>
    </w:p>
    <w:p w14:paraId="1C31E66A" w14:textId="77777777" w:rsidR="00B532C5" w:rsidRDefault="00B532C5" w:rsidP="00BF1DAB">
      <w:pPr>
        <w:autoSpaceDE w:val="0"/>
        <w:ind w:left="5812" w:hanging="5812"/>
        <w:jc w:val="center"/>
        <w:rPr>
          <w:rFonts w:ascii="Times New Roman" w:hAnsi="Times New Roman" w:cs="Times New Roman"/>
          <w:sz w:val="28"/>
          <w:szCs w:val="28"/>
        </w:rPr>
      </w:pPr>
    </w:p>
    <w:p w14:paraId="4A57620F" w14:textId="77777777" w:rsidR="00B532C5" w:rsidRDefault="00B532C5" w:rsidP="00BF1DAB">
      <w:pPr>
        <w:autoSpaceDE w:val="0"/>
        <w:ind w:left="5812" w:hanging="5812"/>
        <w:jc w:val="center"/>
        <w:rPr>
          <w:rFonts w:ascii="Times New Roman" w:hAnsi="Times New Roman" w:cs="Times New Roman"/>
          <w:sz w:val="28"/>
          <w:szCs w:val="28"/>
        </w:rPr>
      </w:pPr>
    </w:p>
    <w:p w14:paraId="2D11F1A0" w14:textId="77777777" w:rsidR="00B532C5" w:rsidRDefault="00B532C5" w:rsidP="00BF1DAB">
      <w:pPr>
        <w:autoSpaceDE w:val="0"/>
        <w:ind w:left="5812" w:hanging="5812"/>
        <w:jc w:val="center"/>
        <w:rPr>
          <w:rFonts w:ascii="Times New Roman" w:hAnsi="Times New Roman" w:cs="Times New Roman"/>
          <w:sz w:val="28"/>
          <w:szCs w:val="28"/>
        </w:rPr>
      </w:pPr>
    </w:p>
    <w:p w14:paraId="5E3888CD" w14:textId="77777777" w:rsidR="00B532C5" w:rsidRDefault="00B532C5" w:rsidP="00BF1DAB">
      <w:pPr>
        <w:autoSpaceDE w:val="0"/>
        <w:ind w:left="5812" w:hanging="5812"/>
        <w:jc w:val="center"/>
        <w:rPr>
          <w:rFonts w:ascii="Times New Roman" w:hAnsi="Times New Roman" w:cs="Times New Roman"/>
          <w:sz w:val="28"/>
          <w:szCs w:val="28"/>
        </w:rPr>
      </w:pPr>
    </w:p>
    <w:p w14:paraId="20F91A03" w14:textId="77777777" w:rsidR="00B532C5" w:rsidRDefault="00B532C5" w:rsidP="00BF1DAB">
      <w:pPr>
        <w:autoSpaceDE w:val="0"/>
        <w:ind w:left="5812" w:hanging="5812"/>
        <w:jc w:val="center"/>
        <w:rPr>
          <w:rFonts w:ascii="Times New Roman" w:hAnsi="Times New Roman" w:cs="Times New Roman"/>
          <w:sz w:val="28"/>
          <w:szCs w:val="28"/>
        </w:rPr>
      </w:pPr>
    </w:p>
    <w:p w14:paraId="16A4E9B6" w14:textId="77777777" w:rsidR="00B532C5" w:rsidRDefault="00B532C5" w:rsidP="00BF1DAB">
      <w:pPr>
        <w:autoSpaceDE w:val="0"/>
        <w:ind w:left="5812" w:hanging="5812"/>
        <w:jc w:val="center"/>
        <w:rPr>
          <w:rFonts w:ascii="Times New Roman" w:hAnsi="Times New Roman" w:cs="Times New Roman"/>
          <w:sz w:val="28"/>
          <w:szCs w:val="28"/>
        </w:rPr>
      </w:pPr>
    </w:p>
    <w:p w14:paraId="45500834" w14:textId="77777777" w:rsidR="00B532C5" w:rsidRDefault="00B532C5" w:rsidP="00BF1DAB">
      <w:pPr>
        <w:autoSpaceDE w:val="0"/>
        <w:ind w:left="5812" w:hanging="5812"/>
        <w:jc w:val="center"/>
        <w:rPr>
          <w:rFonts w:ascii="Times New Roman" w:hAnsi="Times New Roman" w:cs="Times New Roman"/>
          <w:sz w:val="28"/>
          <w:szCs w:val="28"/>
        </w:rPr>
      </w:pPr>
    </w:p>
    <w:p w14:paraId="7A2685F7" w14:textId="77777777" w:rsidR="00B532C5" w:rsidRDefault="00B532C5" w:rsidP="00BF1DAB">
      <w:pPr>
        <w:autoSpaceDE w:val="0"/>
        <w:ind w:left="5812" w:hanging="5812"/>
        <w:jc w:val="center"/>
        <w:rPr>
          <w:rFonts w:ascii="Times New Roman" w:hAnsi="Times New Roman" w:cs="Times New Roman"/>
          <w:sz w:val="28"/>
          <w:szCs w:val="28"/>
        </w:rPr>
      </w:pPr>
    </w:p>
    <w:p w14:paraId="7DA19688" w14:textId="77777777" w:rsidR="00B532C5" w:rsidRDefault="00B532C5" w:rsidP="00BF1DAB">
      <w:pPr>
        <w:autoSpaceDE w:val="0"/>
        <w:ind w:left="5812" w:hanging="5812"/>
        <w:jc w:val="center"/>
        <w:rPr>
          <w:rFonts w:ascii="Times New Roman" w:hAnsi="Times New Roman" w:cs="Times New Roman"/>
          <w:sz w:val="28"/>
          <w:szCs w:val="28"/>
        </w:rPr>
      </w:pPr>
    </w:p>
    <w:p w14:paraId="4369DF74" w14:textId="77777777" w:rsidR="00B532C5" w:rsidRDefault="00B532C5" w:rsidP="00BF1DAB">
      <w:pPr>
        <w:autoSpaceDE w:val="0"/>
        <w:ind w:left="5812" w:hanging="5812"/>
        <w:jc w:val="center"/>
        <w:rPr>
          <w:rFonts w:ascii="Times New Roman" w:hAnsi="Times New Roman" w:cs="Times New Roman"/>
          <w:sz w:val="28"/>
          <w:szCs w:val="28"/>
        </w:rPr>
      </w:pPr>
    </w:p>
    <w:p w14:paraId="68882DD0" w14:textId="77777777" w:rsidR="00B532C5" w:rsidRDefault="00B532C5" w:rsidP="00BF1DAB">
      <w:pPr>
        <w:autoSpaceDE w:val="0"/>
        <w:ind w:left="5812" w:hanging="5812"/>
        <w:jc w:val="center"/>
        <w:rPr>
          <w:rFonts w:ascii="Times New Roman" w:hAnsi="Times New Roman" w:cs="Times New Roman"/>
          <w:sz w:val="28"/>
          <w:szCs w:val="28"/>
        </w:rPr>
      </w:pPr>
    </w:p>
    <w:p w14:paraId="3621175F" w14:textId="77777777" w:rsidR="00B532C5" w:rsidRDefault="00B532C5" w:rsidP="00BF1DAB">
      <w:pPr>
        <w:autoSpaceDE w:val="0"/>
        <w:ind w:left="5812" w:hanging="5812"/>
        <w:jc w:val="center"/>
        <w:rPr>
          <w:rFonts w:ascii="Times New Roman" w:hAnsi="Times New Roman" w:cs="Times New Roman"/>
          <w:sz w:val="28"/>
          <w:szCs w:val="28"/>
        </w:rPr>
      </w:pPr>
    </w:p>
    <w:p w14:paraId="0C6E2670" w14:textId="77777777" w:rsidR="00B532C5" w:rsidRDefault="00B532C5" w:rsidP="00BF1DAB">
      <w:pPr>
        <w:autoSpaceDE w:val="0"/>
        <w:ind w:left="5812" w:hanging="5812"/>
        <w:jc w:val="center"/>
        <w:rPr>
          <w:rFonts w:ascii="Times New Roman" w:hAnsi="Times New Roman" w:cs="Times New Roman"/>
          <w:sz w:val="28"/>
          <w:szCs w:val="28"/>
        </w:rPr>
      </w:pPr>
    </w:p>
    <w:p w14:paraId="42596ED6" w14:textId="77777777" w:rsidR="00B532C5" w:rsidRDefault="00B532C5" w:rsidP="00BF1DAB">
      <w:pPr>
        <w:autoSpaceDE w:val="0"/>
        <w:ind w:left="5812" w:hanging="5812"/>
        <w:jc w:val="center"/>
        <w:rPr>
          <w:rFonts w:ascii="Times New Roman" w:hAnsi="Times New Roman" w:cs="Times New Roman"/>
          <w:sz w:val="28"/>
          <w:szCs w:val="28"/>
        </w:rPr>
      </w:pPr>
    </w:p>
    <w:p w14:paraId="56EED55A" w14:textId="77777777" w:rsidR="00B532C5" w:rsidRDefault="00B532C5" w:rsidP="00BF1DAB">
      <w:pPr>
        <w:autoSpaceDE w:val="0"/>
        <w:ind w:left="5812" w:hanging="5812"/>
        <w:jc w:val="center"/>
        <w:rPr>
          <w:rFonts w:ascii="Times New Roman" w:hAnsi="Times New Roman" w:cs="Times New Roman"/>
          <w:sz w:val="28"/>
          <w:szCs w:val="28"/>
        </w:rPr>
      </w:pPr>
    </w:p>
    <w:p w14:paraId="5B346057" w14:textId="77777777" w:rsidR="00B532C5" w:rsidRDefault="00B532C5" w:rsidP="00BF1DAB">
      <w:pPr>
        <w:autoSpaceDE w:val="0"/>
        <w:ind w:left="5812" w:hanging="5812"/>
        <w:jc w:val="center"/>
        <w:rPr>
          <w:rFonts w:ascii="Times New Roman" w:hAnsi="Times New Roman" w:cs="Times New Roman"/>
          <w:sz w:val="28"/>
          <w:szCs w:val="28"/>
        </w:rPr>
      </w:pPr>
    </w:p>
    <w:p w14:paraId="3179069F" w14:textId="77777777" w:rsidR="00B532C5" w:rsidRDefault="00B532C5" w:rsidP="00BF1DAB">
      <w:pPr>
        <w:autoSpaceDE w:val="0"/>
        <w:ind w:left="5812" w:hanging="5812"/>
        <w:jc w:val="center"/>
        <w:rPr>
          <w:rFonts w:ascii="Times New Roman" w:hAnsi="Times New Roman" w:cs="Times New Roman"/>
          <w:sz w:val="28"/>
          <w:szCs w:val="28"/>
        </w:rPr>
      </w:pPr>
    </w:p>
    <w:p w14:paraId="150B6F72" w14:textId="77777777" w:rsidR="00B532C5" w:rsidRDefault="00B532C5" w:rsidP="00BF1DAB">
      <w:pPr>
        <w:autoSpaceDE w:val="0"/>
        <w:ind w:left="5812" w:hanging="5812"/>
        <w:jc w:val="center"/>
        <w:rPr>
          <w:rFonts w:ascii="Times New Roman" w:hAnsi="Times New Roman" w:cs="Times New Roman"/>
          <w:sz w:val="28"/>
          <w:szCs w:val="28"/>
        </w:rPr>
      </w:pPr>
    </w:p>
    <w:p w14:paraId="731037A4" w14:textId="0AFFDE9A" w:rsidR="00BF1DAB" w:rsidRPr="008E5BC6" w:rsidRDefault="00BF1DAB" w:rsidP="00BF1DAB">
      <w:pPr>
        <w:autoSpaceDE w:val="0"/>
        <w:ind w:left="5812" w:hanging="5812"/>
        <w:jc w:val="center"/>
        <w:rPr>
          <w:rFonts w:ascii="Times New Roman" w:hAnsi="Times New Roman" w:cs="Times New Roman"/>
          <w:sz w:val="28"/>
          <w:szCs w:val="28"/>
        </w:rPr>
      </w:pPr>
      <w:r w:rsidRPr="008E5BC6">
        <w:rPr>
          <w:rFonts w:ascii="Times New Roman" w:hAnsi="Times New Roman" w:cs="Times New Roman"/>
          <w:sz w:val="28"/>
          <w:szCs w:val="28"/>
        </w:rPr>
        <w:lastRenderedPageBreak/>
        <w:t xml:space="preserve">                                                                            Приложение</w:t>
      </w:r>
    </w:p>
    <w:p w14:paraId="50339539" w14:textId="77777777" w:rsidR="00BF1DAB" w:rsidRPr="008E5BC6" w:rsidRDefault="00BF1DAB" w:rsidP="00BF1DAB">
      <w:pPr>
        <w:tabs>
          <w:tab w:val="left" w:pos="709"/>
          <w:tab w:val="left" w:pos="851"/>
          <w:tab w:val="left" w:pos="6237"/>
          <w:tab w:val="left" w:pos="6663"/>
          <w:tab w:val="left" w:pos="7371"/>
          <w:tab w:val="left" w:pos="7513"/>
          <w:tab w:val="left" w:pos="7797"/>
          <w:tab w:val="left" w:pos="8222"/>
        </w:tabs>
        <w:autoSpaceDE w:val="0"/>
        <w:ind w:left="5812"/>
        <w:rPr>
          <w:rFonts w:ascii="Times New Roman" w:hAnsi="Times New Roman" w:cs="Times New Roman"/>
          <w:sz w:val="28"/>
          <w:szCs w:val="28"/>
        </w:rPr>
      </w:pPr>
    </w:p>
    <w:p w14:paraId="65F09547" w14:textId="77777777" w:rsidR="00BF1DAB" w:rsidRPr="008E5BC6" w:rsidRDefault="00BF1DAB" w:rsidP="00BF1DAB">
      <w:pPr>
        <w:tabs>
          <w:tab w:val="left" w:pos="5490"/>
        </w:tabs>
        <w:autoSpaceDE w:val="0"/>
        <w:ind w:left="5812"/>
        <w:rPr>
          <w:rFonts w:ascii="Times New Roman" w:hAnsi="Times New Roman" w:cs="Times New Roman"/>
          <w:sz w:val="28"/>
          <w:szCs w:val="28"/>
        </w:rPr>
      </w:pPr>
      <w:r w:rsidRPr="008E5BC6">
        <w:rPr>
          <w:rFonts w:ascii="Times New Roman" w:hAnsi="Times New Roman" w:cs="Times New Roman"/>
          <w:sz w:val="28"/>
          <w:szCs w:val="28"/>
        </w:rPr>
        <w:t>УТВЕРЖДЕНО</w:t>
      </w:r>
    </w:p>
    <w:p w14:paraId="599BC25F" w14:textId="77777777" w:rsidR="00BF1DAB" w:rsidRPr="008E5BC6" w:rsidRDefault="00BF1DAB" w:rsidP="00BF1DAB">
      <w:pPr>
        <w:tabs>
          <w:tab w:val="left" w:pos="5490"/>
        </w:tabs>
        <w:autoSpaceDE w:val="0"/>
        <w:ind w:left="5812"/>
        <w:rPr>
          <w:rFonts w:ascii="Times New Roman" w:hAnsi="Times New Roman" w:cs="Times New Roman"/>
          <w:sz w:val="28"/>
          <w:szCs w:val="28"/>
        </w:rPr>
      </w:pPr>
    </w:p>
    <w:p w14:paraId="477CA0D6" w14:textId="77777777" w:rsidR="00BF1DAB" w:rsidRPr="008E5BC6" w:rsidRDefault="00BF1DAB" w:rsidP="00BF1DAB">
      <w:pPr>
        <w:tabs>
          <w:tab w:val="left" w:pos="5490"/>
        </w:tabs>
        <w:autoSpaceDE w:val="0"/>
        <w:ind w:left="5812"/>
        <w:rPr>
          <w:rFonts w:ascii="Times New Roman" w:hAnsi="Times New Roman" w:cs="Times New Roman"/>
          <w:sz w:val="28"/>
          <w:szCs w:val="28"/>
        </w:rPr>
      </w:pPr>
      <w:r w:rsidRPr="008E5BC6">
        <w:rPr>
          <w:rFonts w:ascii="Times New Roman" w:hAnsi="Times New Roman" w:cs="Times New Roman"/>
          <w:sz w:val="28"/>
          <w:szCs w:val="28"/>
        </w:rPr>
        <w:t>постановлением администрации Лебяжского муниципального округа</w:t>
      </w:r>
    </w:p>
    <w:p w14:paraId="133301EB" w14:textId="2BC5B625" w:rsidR="00BF1DAB" w:rsidRPr="00B532C5" w:rsidRDefault="00BF1DAB" w:rsidP="00BF1DAB">
      <w:pPr>
        <w:tabs>
          <w:tab w:val="left" w:pos="5490"/>
        </w:tabs>
        <w:autoSpaceDE w:val="0"/>
        <w:ind w:left="5812"/>
        <w:rPr>
          <w:rFonts w:ascii="Times New Roman" w:hAnsi="Times New Roman" w:cs="Times New Roman"/>
          <w:sz w:val="28"/>
          <w:szCs w:val="28"/>
          <w:u w:val="single"/>
        </w:rPr>
      </w:pPr>
      <w:r w:rsidRPr="008E5BC6">
        <w:rPr>
          <w:rFonts w:ascii="Times New Roman" w:hAnsi="Times New Roman" w:cs="Times New Roman"/>
          <w:sz w:val="28"/>
          <w:szCs w:val="28"/>
        </w:rPr>
        <w:t xml:space="preserve">от </w:t>
      </w:r>
      <w:r w:rsidR="00B532C5" w:rsidRPr="00B532C5">
        <w:rPr>
          <w:rFonts w:ascii="Times New Roman" w:hAnsi="Times New Roman" w:cs="Times New Roman"/>
          <w:sz w:val="28"/>
          <w:szCs w:val="28"/>
          <w:u w:val="single"/>
        </w:rPr>
        <w:t>06.04.2026</w:t>
      </w:r>
      <w:r w:rsidRPr="008E5BC6">
        <w:rPr>
          <w:rFonts w:ascii="Times New Roman" w:hAnsi="Times New Roman" w:cs="Times New Roman"/>
          <w:sz w:val="28"/>
          <w:szCs w:val="28"/>
        </w:rPr>
        <w:t xml:space="preserve"> № </w:t>
      </w:r>
      <w:r w:rsidR="00B532C5" w:rsidRPr="00B532C5">
        <w:rPr>
          <w:rFonts w:ascii="Times New Roman" w:hAnsi="Times New Roman" w:cs="Times New Roman"/>
          <w:sz w:val="28"/>
          <w:szCs w:val="28"/>
          <w:u w:val="single"/>
        </w:rPr>
        <w:t>190</w:t>
      </w:r>
    </w:p>
    <w:p w14:paraId="26DD557C" w14:textId="77777777" w:rsidR="00BF1DAB" w:rsidRPr="008E5BC6" w:rsidRDefault="00BF1DAB" w:rsidP="00BF1DAB">
      <w:pPr>
        <w:autoSpaceDE w:val="0"/>
        <w:jc w:val="center"/>
        <w:rPr>
          <w:rFonts w:ascii="Times New Roman" w:hAnsi="Times New Roman" w:cs="Times New Roman"/>
          <w:b/>
          <w:color w:val="000000"/>
          <w:sz w:val="28"/>
          <w:szCs w:val="28"/>
        </w:rPr>
      </w:pPr>
    </w:p>
    <w:p w14:paraId="142549F8" w14:textId="77777777" w:rsidR="00BF1DAB" w:rsidRPr="008E5BC6" w:rsidRDefault="00BF1DAB" w:rsidP="00BF1DAB">
      <w:pPr>
        <w:autoSpaceDE w:val="0"/>
        <w:jc w:val="center"/>
        <w:rPr>
          <w:rFonts w:ascii="Times New Roman" w:hAnsi="Times New Roman" w:cs="Times New Roman"/>
          <w:sz w:val="28"/>
          <w:szCs w:val="28"/>
        </w:rPr>
      </w:pPr>
      <w:r w:rsidRPr="008E5BC6">
        <w:rPr>
          <w:rFonts w:ascii="Times New Roman" w:hAnsi="Times New Roman" w:cs="Times New Roman"/>
          <w:b/>
          <w:color w:val="000000"/>
          <w:sz w:val="28"/>
          <w:szCs w:val="28"/>
        </w:rPr>
        <w:t>ИЗМЕНЕНИЯ</w:t>
      </w:r>
    </w:p>
    <w:p w14:paraId="7593735A" w14:textId="77777777" w:rsidR="00BF1DAB" w:rsidRPr="008E5BC6" w:rsidRDefault="00BF1DAB" w:rsidP="00BF1DAB">
      <w:pPr>
        <w:autoSpaceDE w:val="0"/>
        <w:jc w:val="center"/>
        <w:rPr>
          <w:rFonts w:ascii="Times New Roman" w:hAnsi="Times New Roman" w:cs="Times New Roman"/>
          <w:b/>
          <w:color w:val="000000"/>
          <w:sz w:val="28"/>
          <w:szCs w:val="28"/>
        </w:rPr>
      </w:pPr>
      <w:r w:rsidRPr="008E5BC6">
        <w:rPr>
          <w:rFonts w:ascii="Times New Roman" w:hAnsi="Times New Roman" w:cs="Times New Roman"/>
          <w:b/>
          <w:bCs/>
          <w:color w:val="000000"/>
          <w:sz w:val="28"/>
          <w:szCs w:val="28"/>
        </w:rPr>
        <w:t xml:space="preserve">к муниципальной программе </w:t>
      </w:r>
    </w:p>
    <w:p w14:paraId="34BD2FBE" w14:textId="77777777" w:rsidR="00BF1DAB" w:rsidRPr="008E5BC6" w:rsidRDefault="00BF1DAB" w:rsidP="00BF1DAB">
      <w:pPr>
        <w:autoSpaceDE w:val="0"/>
        <w:jc w:val="center"/>
        <w:rPr>
          <w:rFonts w:ascii="Times New Roman" w:hAnsi="Times New Roman" w:cs="Times New Roman"/>
          <w:sz w:val="28"/>
          <w:szCs w:val="28"/>
        </w:rPr>
      </w:pPr>
      <w:r w:rsidRPr="008E5BC6">
        <w:rPr>
          <w:rFonts w:ascii="Times New Roman" w:hAnsi="Times New Roman" w:cs="Times New Roman"/>
          <w:b/>
          <w:color w:val="000000"/>
          <w:sz w:val="28"/>
          <w:szCs w:val="28"/>
        </w:rPr>
        <w:t>«Развитие транспортной системы Лебяжского муниципального округа»</w:t>
      </w:r>
    </w:p>
    <w:p w14:paraId="58DD632A" w14:textId="77777777" w:rsidR="00BF1DAB" w:rsidRPr="008E5BC6" w:rsidRDefault="00BF1DAB" w:rsidP="00BF1DAB">
      <w:pPr>
        <w:tabs>
          <w:tab w:val="left" w:pos="6420"/>
        </w:tabs>
        <w:autoSpaceDE w:val="0"/>
        <w:rPr>
          <w:rFonts w:ascii="Times New Roman" w:hAnsi="Times New Roman" w:cs="Times New Roman"/>
          <w:sz w:val="28"/>
          <w:szCs w:val="28"/>
        </w:rPr>
      </w:pPr>
      <w:r w:rsidRPr="008E5BC6">
        <w:rPr>
          <w:rFonts w:ascii="Times New Roman" w:hAnsi="Times New Roman" w:cs="Times New Roman"/>
          <w:sz w:val="28"/>
          <w:szCs w:val="28"/>
        </w:rPr>
        <w:tab/>
      </w:r>
    </w:p>
    <w:p w14:paraId="4032259D" w14:textId="77777777" w:rsidR="00BF086E" w:rsidRPr="008E5BC6" w:rsidRDefault="00BF086E" w:rsidP="00BF086E">
      <w:pPr>
        <w:pStyle w:val="af0"/>
        <w:numPr>
          <w:ilvl w:val="0"/>
          <w:numId w:val="8"/>
        </w:numPr>
        <w:autoSpaceDE w:val="0"/>
        <w:ind w:left="0" w:firstLine="709"/>
        <w:rPr>
          <w:rFonts w:ascii="Times New Roman" w:hAnsi="Times New Roman"/>
          <w:color w:val="000000"/>
          <w:sz w:val="28"/>
          <w:szCs w:val="28"/>
        </w:rPr>
      </w:pPr>
      <w:r w:rsidRPr="008E5BC6">
        <w:rPr>
          <w:rFonts w:ascii="Times New Roman" w:hAnsi="Times New Roman"/>
          <w:color w:val="000000"/>
          <w:sz w:val="28"/>
          <w:szCs w:val="28"/>
        </w:rPr>
        <w:t>В паспорте муниципальной программы:</w:t>
      </w:r>
    </w:p>
    <w:p w14:paraId="5ED9CC54" w14:textId="77777777" w:rsidR="00BF086E" w:rsidRPr="008E5BC6" w:rsidRDefault="00BF086E" w:rsidP="008E5BC6">
      <w:pPr>
        <w:pStyle w:val="af0"/>
        <w:numPr>
          <w:ilvl w:val="0"/>
          <w:numId w:val="2"/>
        </w:numPr>
        <w:autoSpaceDE w:val="0"/>
        <w:jc w:val="both"/>
        <w:rPr>
          <w:rFonts w:ascii="Times New Roman" w:hAnsi="Times New Roman"/>
          <w:b/>
          <w:sz w:val="28"/>
          <w:szCs w:val="28"/>
        </w:rPr>
      </w:pPr>
      <w:r w:rsidRPr="008E5BC6">
        <w:rPr>
          <w:rFonts w:ascii="Times New Roman" w:hAnsi="Times New Roman"/>
          <w:color w:val="000000"/>
          <w:sz w:val="28"/>
          <w:szCs w:val="28"/>
          <w:lang w:val="en-US"/>
        </w:rPr>
        <w:t>C</w:t>
      </w:r>
      <w:r w:rsidRPr="008E5BC6">
        <w:rPr>
          <w:rFonts w:ascii="Times New Roman" w:hAnsi="Times New Roman"/>
          <w:color w:val="000000"/>
          <w:sz w:val="28"/>
          <w:szCs w:val="28"/>
        </w:rPr>
        <w:t>троку «Объемы ассигнований муниципальной программы» изложить в новой редакции следующего содержания:</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384"/>
      </w:tblGrid>
      <w:tr w:rsidR="00BF086E" w:rsidRPr="008E5BC6" w14:paraId="7C993DE0" w14:textId="77777777" w:rsidTr="00BF086E">
        <w:tc>
          <w:tcPr>
            <w:tcW w:w="1101" w:type="dxa"/>
            <w:shd w:val="clear" w:color="auto" w:fill="auto"/>
          </w:tcPr>
          <w:p w14:paraId="6480999D" w14:textId="77777777" w:rsidR="00BF086E" w:rsidRPr="008E5BC6" w:rsidRDefault="00BF086E" w:rsidP="00BF086E">
            <w:pPr>
              <w:tabs>
                <w:tab w:val="left" w:pos="709"/>
              </w:tabs>
              <w:autoSpaceDE w:val="0"/>
              <w:jc w:val="both"/>
              <w:rPr>
                <w:rFonts w:ascii="Times New Roman" w:hAnsi="Times New Roman" w:cs="Times New Roman"/>
                <w:sz w:val="22"/>
                <w:szCs w:val="22"/>
              </w:rPr>
            </w:pPr>
            <w:r w:rsidRPr="008E5BC6">
              <w:rPr>
                <w:rFonts w:ascii="Times New Roman" w:hAnsi="Times New Roman" w:cs="Times New Roman"/>
                <w:sz w:val="22"/>
                <w:szCs w:val="22"/>
              </w:rPr>
              <w:t>Объемы ассигнований муниципальной программы</w:t>
            </w:r>
          </w:p>
        </w:tc>
        <w:tc>
          <w:tcPr>
            <w:tcW w:w="8384" w:type="dxa"/>
            <w:shd w:val="clear" w:color="auto" w:fill="auto"/>
          </w:tcPr>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2"/>
              <w:gridCol w:w="1499"/>
              <w:gridCol w:w="1362"/>
              <w:gridCol w:w="1409"/>
              <w:gridCol w:w="1414"/>
              <w:gridCol w:w="1395"/>
            </w:tblGrid>
            <w:tr w:rsidR="00215BAA" w:rsidRPr="008E5BC6" w14:paraId="751B8544" w14:textId="77777777" w:rsidTr="00C1547D">
              <w:trPr>
                <w:gridAfter w:val="4"/>
                <w:wAfter w:w="5580" w:type="dxa"/>
                <w:trHeight w:val="371"/>
                <w:jc w:val="center"/>
              </w:trPr>
              <w:tc>
                <w:tcPr>
                  <w:tcW w:w="1612" w:type="dxa"/>
                  <w:vMerge w:val="restart"/>
                  <w:tcBorders>
                    <w:top w:val="single" w:sz="4" w:space="0" w:color="auto"/>
                    <w:left w:val="single" w:sz="4" w:space="0" w:color="auto"/>
                    <w:bottom w:val="single" w:sz="4" w:space="0" w:color="auto"/>
                    <w:right w:val="single" w:sz="4" w:space="0" w:color="auto"/>
                  </w:tcBorders>
                  <w:vAlign w:val="center"/>
                </w:tcPr>
                <w:p w14:paraId="349219D7" w14:textId="77777777" w:rsidR="00215BAA" w:rsidRPr="008E5BC6" w:rsidRDefault="00215BAA" w:rsidP="00C1547D">
                  <w:pPr>
                    <w:spacing w:line="100" w:lineRule="atLeast"/>
                    <w:ind w:right="-134"/>
                    <w:jc w:val="center"/>
                    <w:rPr>
                      <w:rFonts w:ascii="Times New Roman" w:hAnsi="Times New Roman" w:cs="Times New Roman"/>
                      <w:sz w:val="22"/>
                      <w:szCs w:val="22"/>
                    </w:rPr>
                  </w:pPr>
                  <w:r w:rsidRPr="008E5BC6">
                    <w:rPr>
                      <w:rFonts w:ascii="Times New Roman" w:hAnsi="Times New Roman" w:cs="Times New Roman"/>
                      <w:sz w:val="22"/>
                      <w:szCs w:val="22"/>
                    </w:rPr>
                    <w:t>Источники финансирования</w:t>
                  </w:r>
                </w:p>
              </w:tc>
              <w:tc>
                <w:tcPr>
                  <w:tcW w:w="1499" w:type="dxa"/>
                  <w:tcBorders>
                    <w:top w:val="single" w:sz="4" w:space="0" w:color="auto"/>
                    <w:left w:val="single" w:sz="4" w:space="0" w:color="auto"/>
                    <w:bottom w:val="single" w:sz="4" w:space="0" w:color="auto"/>
                    <w:right w:val="nil"/>
                  </w:tcBorders>
                </w:tcPr>
                <w:p w14:paraId="63F625F8" w14:textId="77777777" w:rsidR="00215BAA" w:rsidRPr="008E5BC6" w:rsidRDefault="00215BAA" w:rsidP="00C1547D">
                  <w:pPr>
                    <w:spacing w:line="100" w:lineRule="atLeast"/>
                    <w:ind w:right="-134"/>
                    <w:jc w:val="center"/>
                    <w:rPr>
                      <w:rFonts w:ascii="Times New Roman" w:hAnsi="Times New Roman" w:cs="Times New Roman"/>
                      <w:sz w:val="22"/>
                      <w:szCs w:val="22"/>
                    </w:rPr>
                  </w:pPr>
                </w:p>
              </w:tc>
            </w:tr>
            <w:tr w:rsidR="00215BAA" w:rsidRPr="008E5BC6" w14:paraId="06663124" w14:textId="77777777" w:rsidTr="00C1547D">
              <w:trPr>
                <w:trHeight w:val="240"/>
                <w:jc w:val="center"/>
              </w:trPr>
              <w:tc>
                <w:tcPr>
                  <w:tcW w:w="1612" w:type="dxa"/>
                  <w:vMerge/>
                  <w:tcBorders>
                    <w:top w:val="single" w:sz="4" w:space="0" w:color="auto"/>
                    <w:left w:val="single" w:sz="4" w:space="0" w:color="auto"/>
                    <w:bottom w:val="single" w:sz="4" w:space="0" w:color="auto"/>
                    <w:right w:val="single" w:sz="4" w:space="0" w:color="auto"/>
                  </w:tcBorders>
                  <w:vAlign w:val="center"/>
                </w:tcPr>
                <w:p w14:paraId="3BD46A4E" w14:textId="77777777" w:rsidR="00215BAA" w:rsidRPr="008E5BC6" w:rsidRDefault="00215BAA" w:rsidP="00C1547D">
                  <w:pPr>
                    <w:pStyle w:val="ConsPlusCell"/>
                    <w:snapToGrid w:val="0"/>
                    <w:spacing w:line="276" w:lineRule="auto"/>
                    <w:ind w:right="-134"/>
                    <w:jc w:val="center"/>
                    <w:rPr>
                      <w:rFonts w:ascii="Times New Roman" w:hAnsi="Times New Roman" w:cs="Times New Roman"/>
                      <w:color w:val="000000"/>
                      <w:sz w:val="22"/>
                      <w:szCs w:val="22"/>
                    </w:rPr>
                  </w:pPr>
                </w:p>
              </w:tc>
              <w:tc>
                <w:tcPr>
                  <w:tcW w:w="1499" w:type="dxa"/>
                  <w:tcBorders>
                    <w:top w:val="single" w:sz="4" w:space="0" w:color="auto"/>
                    <w:left w:val="single" w:sz="4" w:space="0" w:color="auto"/>
                    <w:bottom w:val="single" w:sz="4" w:space="0" w:color="auto"/>
                    <w:right w:val="single" w:sz="4" w:space="0" w:color="auto"/>
                  </w:tcBorders>
                  <w:vAlign w:val="center"/>
                </w:tcPr>
                <w:p w14:paraId="5EFEFBB0" w14:textId="77777777" w:rsidR="00215BAA" w:rsidRPr="008E5BC6" w:rsidRDefault="00215BAA" w:rsidP="00C1547D">
                  <w:pPr>
                    <w:widowControl/>
                    <w:suppressAutoHyphens w:val="0"/>
                    <w:ind w:right="-134"/>
                    <w:jc w:val="center"/>
                    <w:rPr>
                      <w:rFonts w:ascii="Times New Roman" w:eastAsia="Times New Roman" w:hAnsi="Times New Roman" w:cs="Times New Roman"/>
                      <w:color w:val="000000"/>
                      <w:kern w:val="0"/>
                      <w:sz w:val="22"/>
                      <w:szCs w:val="22"/>
                      <w:lang w:eastAsia="ru-RU" w:bidi="ar-SA"/>
                    </w:rPr>
                  </w:pPr>
                  <w:r w:rsidRPr="008E5BC6">
                    <w:rPr>
                      <w:rFonts w:ascii="Times New Roman" w:eastAsia="Times New Roman" w:hAnsi="Times New Roman" w:cs="Times New Roman"/>
                      <w:color w:val="000000"/>
                      <w:kern w:val="0"/>
                      <w:sz w:val="22"/>
                      <w:szCs w:val="22"/>
                      <w:lang w:eastAsia="ru-RU" w:bidi="ar-SA"/>
                    </w:rPr>
                    <w:t>2025 год</w:t>
                  </w:r>
                </w:p>
              </w:tc>
              <w:tc>
                <w:tcPr>
                  <w:tcW w:w="1362" w:type="dxa"/>
                  <w:tcBorders>
                    <w:top w:val="single" w:sz="4" w:space="0" w:color="auto"/>
                    <w:left w:val="single" w:sz="4" w:space="0" w:color="auto"/>
                    <w:bottom w:val="single" w:sz="4" w:space="0" w:color="auto"/>
                    <w:right w:val="single" w:sz="4" w:space="0" w:color="auto"/>
                  </w:tcBorders>
                  <w:vAlign w:val="center"/>
                </w:tcPr>
                <w:p w14:paraId="770A8878" w14:textId="77777777" w:rsidR="00215BAA" w:rsidRPr="008E5BC6" w:rsidRDefault="00215BAA" w:rsidP="00C1547D">
                  <w:pPr>
                    <w:widowControl/>
                    <w:suppressAutoHyphens w:val="0"/>
                    <w:ind w:right="-134"/>
                    <w:jc w:val="center"/>
                    <w:rPr>
                      <w:rFonts w:ascii="Times New Roman" w:eastAsia="Times New Roman" w:hAnsi="Times New Roman" w:cs="Times New Roman"/>
                      <w:color w:val="000000"/>
                      <w:kern w:val="0"/>
                      <w:sz w:val="22"/>
                      <w:szCs w:val="22"/>
                      <w:lang w:eastAsia="ru-RU" w:bidi="ar-SA"/>
                    </w:rPr>
                  </w:pPr>
                  <w:r w:rsidRPr="008E5BC6">
                    <w:rPr>
                      <w:rFonts w:ascii="Times New Roman" w:eastAsia="Times New Roman" w:hAnsi="Times New Roman" w:cs="Times New Roman"/>
                      <w:color w:val="000000"/>
                      <w:kern w:val="0"/>
                      <w:sz w:val="22"/>
                      <w:szCs w:val="22"/>
                      <w:lang w:eastAsia="ru-RU" w:bidi="ar-SA"/>
                    </w:rPr>
                    <w:t>2026 год</w:t>
                  </w:r>
                </w:p>
              </w:tc>
              <w:tc>
                <w:tcPr>
                  <w:tcW w:w="1409" w:type="dxa"/>
                  <w:tcBorders>
                    <w:top w:val="single" w:sz="4" w:space="0" w:color="auto"/>
                    <w:left w:val="single" w:sz="4" w:space="0" w:color="auto"/>
                    <w:bottom w:val="single" w:sz="4" w:space="0" w:color="auto"/>
                    <w:right w:val="single" w:sz="4" w:space="0" w:color="auto"/>
                  </w:tcBorders>
                  <w:vAlign w:val="center"/>
                </w:tcPr>
                <w:p w14:paraId="6A225542" w14:textId="77777777" w:rsidR="00215BAA" w:rsidRPr="008E5BC6" w:rsidRDefault="00215BAA" w:rsidP="00C1547D">
                  <w:pPr>
                    <w:widowControl/>
                    <w:suppressAutoHyphens w:val="0"/>
                    <w:ind w:right="-134"/>
                    <w:jc w:val="center"/>
                    <w:rPr>
                      <w:rFonts w:ascii="Times New Roman" w:eastAsia="Times New Roman" w:hAnsi="Times New Roman" w:cs="Times New Roman"/>
                      <w:color w:val="000000"/>
                      <w:kern w:val="0"/>
                      <w:sz w:val="22"/>
                      <w:szCs w:val="22"/>
                      <w:lang w:eastAsia="ru-RU" w:bidi="ar-SA"/>
                    </w:rPr>
                  </w:pPr>
                  <w:r w:rsidRPr="008E5BC6">
                    <w:rPr>
                      <w:rFonts w:ascii="Times New Roman" w:eastAsia="Times New Roman" w:hAnsi="Times New Roman" w:cs="Times New Roman"/>
                      <w:color w:val="000000"/>
                      <w:kern w:val="0"/>
                      <w:sz w:val="22"/>
                      <w:szCs w:val="22"/>
                      <w:lang w:eastAsia="ru-RU" w:bidi="ar-SA"/>
                    </w:rPr>
                    <w:t>2027 год</w:t>
                  </w:r>
                </w:p>
              </w:tc>
              <w:tc>
                <w:tcPr>
                  <w:tcW w:w="1414" w:type="dxa"/>
                  <w:tcBorders>
                    <w:top w:val="single" w:sz="4" w:space="0" w:color="auto"/>
                    <w:left w:val="single" w:sz="4" w:space="0" w:color="auto"/>
                    <w:bottom w:val="single" w:sz="4" w:space="0" w:color="auto"/>
                    <w:right w:val="single" w:sz="4" w:space="0" w:color="auto"/>
                  </w:tcBorders>
                </w:tcPr>
                <w:p w14:paraId="422DB3F2" w14:textId="77777777" w:rsidR="00215BAA" w:rsidRPr="008E5BC6" w:rsidRDefault="00C1547D" w:rsidP="00C1547D">
                  <w:pPr>
                    <w:widowControl/>
                    <w:suppressAutoHyphens w:val="0"/>
                    <w:ind w:right="-134"/>
                    <w:jc w:val="center"/>
                    <w:rPr>
                      <w:rFonts w:ascii="Times New Roman" w:eastAsia="Times New Roman" w:hAnsi="Times New Roman" w:cs="Times New Roman"/>
                      <w:color w:val="000000"/>
                      <w:kern w:val="0"/>
                      <w:sz w:val="22"/>
                      <w:szCs w:val="22"/>
                      <w:lang w:eastAsia="ru-RU" w:bidi="ar-SA"/>
                    </w:rPr>
                  </w:pPr>
                  <w:r w:rsidRPr="008E5BC6">
                    <w:rPr>
                      <w:rFonts w:ascii="Times New Roman" w:eastAsia="Times New Roman" w:hAnsi="Times New Roman" w:cs="Times New Roman"/>
                      <w:color w:val="000000"/>
                      <w:kern w:val="0"/>
                      <w:sz w:val="22"/>
                      <w:szCs w:val="22"/>
                      <w:lang w:val="en-US" w:eastAsia="ru-RU" w:bidi="ar-SA"/>
                    </w:rPr>
                    <w:t xml:space="preserve">2028 </w:t>
                  </w:r>
                  <w:r w:rsidRPr="008E5BC6">
                    <w:rPr>
                      <w:rFonts w:ascii="Times New Roman" w:eastAsia="Times New Roman" w:hAnsi="Times New Roman" w:cs="Times New Roman"/>
                      <w:color w:val="000000"/>
                      <w:kern w:val="0"/>
                      <w:sz w:val="22"/>
                      <w:szCs w:val="22"/>
                      <w:lang w:eastAsia="ru-RU" w:bidi="ar-SA"/>
                    </w:rPr>
                    <w:t>год</w:t>
                  </w:r>
                </w:p>
              </w:tc>
              <w:tc>
                <w:tcPr>
                  <w:tcW w:w="1395" w:type="dxa"/>
                  <w:tcBorders>
                    <w:top w:val="single" w:sz="4" w:space="0" w:color="auto"/>
                    <w:left w:val="single" w:sz="4" w:space="0" w:color="auto"/>
                    <w:bottom w:val="single" w:sz="4" w:space="0" w:color="auto"/>
                    <w:right w:val="single" w:sz="4" w:space="0" w:color="auto"/>
                  </w:tcBorders>
                  <w:vAlign w:val="center"/>
                </w:tcPr>
                <w:p w14:paraId="6E5D2520" w14:textId="77777777" w:rsidR="00215BAA" w:rsidRPr="008E5BC6" w:rsidRDefault="00215BAA" w:rsidP="00C1547D">
                  <w:pPr>
                    <w:widowControl/>
                    <w:suppressAutoHyphens w:val="0"/>
                    <w:ind w:right="-134"/>
                    <w:jc w:val="center"/>
                    <w:rPr>
                      <w:rFonts w:ascii="Times New Roman" w:eastAsia="Times New Roman" w:hAnsi="Times New Roman" w:cs="Times New Roman"/>
                      <w:color w:val="000000"/>
                      <w:kern w:val="0"/>
                      <w:sz w:val="22"/>
                      <w:szCs w:val="22"/>
                      <w:lang w:eastAsia="ru-RU" w:bidi="ar-SA"/>
                    </w:rPr>
                  </w:pPr>
                  <w:r w:rsidRPr="008E5BC6">
                    <w:rPr>
                      <w:rFonts w:ascii="Times New Roman" w:eastAsia="Times New Roman" w:hAnsi="Times New Roman" w:cs="Times New Roman"/>
                      <w:color w:val="000000"/>
                      <w:kern w:val="0"/>
                      <w:sz w:val="22"/>
                      <w:szCs w:val="22"/>
                      <w:lang w:eastAsia="ru-RU" w:bidi="ar-SA"/>
                    </w:rPr>
                    <w:t>Итого</w:t>
                  </w:r>
                </w:p>
              </w:tc>
            </w:tr>
            <w:tr w:rsidR="009E0356" w:rsidRPr="008E5BC6" w14:paraId="089FF71A" w14:textId="77777777" w:rsidTr="00C1547D">
              <w:trPr>
                <w:jc w:val="center"/>
              </w:trPr>
              <w:tc>
                <w:tcPr>
                  <w:tcW w:w="1612" w:type="dxa"/>
                  <w:tcBorders>
                    <w:top w:val="single" w:sz="4" w:space="0" w:color="auto"/>
                    <w:left w:val="single" w:sz="4" w:space="0" w:color="auto"/>
                    <w:bottom w:val="single" w:sz="4" w:space="0" w:color="auto"/>
                    <w:right w:val="single" w:sz="4" w:space="0" w:color="auto"/>
                  </w:tcBorders>
                  <w:vAlign w:val="center"/>
                </w:tcPr>
                <w:p w14:paraId="1977F6F1" w14:textId="77777777" w:rsidR="009E0356" w:rsidRPr="008E5BC6" w:rsidRDefault="009E0356" w:rsidP="00C1547D">
                  <w:pPr>
                    <w:spacing w:line="100" w:lineRule="atLeast"/>
                    <w:ind w:right="-134"/>
                    <w:jc w:val="center"/>
                    <w:rPr>
                      <w:rFonts w:ascii="Times New Roman" w:hAnsi="Times New Roman" w:cs="Times New Roman"/>
                      <w:sz w:val="22"/>
                      <w:szCs w:val="22"/>
                    </w:rPr>
                  </w:pPr>
                  <w:r w:rsidRPr="008E5BC6">
                    <w:rPr>
                      <w:rFonts w:ascii="Times New Roman" w:hAnsi="Times New Roman" w:cs="Times New Roman"/>
                      <w:sz w:val="22"/>
                      <w:szCs w:val="22"/>
                    </w:rPr>
                    <w:t>всего</w:t>
                  </w:r>
                </w:p>
              </w:tc>
              <w:tc>
                <w:tcPr>
                  <w:tcW w:w="1499" w:type="dxa"/>
                  <w:tcBorders>
                    <w:top w:val="single" w:sz="4" w:space="0" w:color="auto"/>
                    <w:left w:val="single" w:sz="4" w:space="0" w:color="auto"/>
                    <w:bottom w:val="single" w:sz="4" w:space="0" w:color="auto"/>
                    <w:right w:val="single" w:sz="4" w:space="0" w:color="auto"/>
                  </w:tcBorders>
                </w:tcPr>
                <w:p w14:paraId="2A492C41" w14:textId="77777777" w:rsidR="009E0356" w:rsidRPr="00251EE7" w:rsidRDefault="009E0356" w:rsidP="00A71C72">
                  <w:pPr>
                    <w:rPr>
                      <w:color w:val="000000"/>
                      <w:sz w:val="16"/>
                      <w:szCs w:val="16"/>
                    </w:rPr>
                  </w:pPr>
                  <w:r w:rsidRPr="00251EE7">
                    <w:rPr>
                      <w:color w:val="000000"/>
                      <w:sz w:val="16"/>
                      <w:szCs w:val="16"/>
                    </w:rPr>
                    <w:t>52 307 344,00</w:t>
                  </w:r>
                </w:p>
              </w:tc>
              <w:tc>
                <w:tcPr>
                  <w:tcW w:w="1362" w:type="dxa"/>
                  <w:tcBorders>
                    <w:top w:val="single" w:sz="4" w:space="0" w:color="auto"/>
                    <w:left w:val="single" w:sz="4" w:space="0" w:color="auto"/>
                    <w:bottom w:val="single" w:sz="4" w:space="0" w:color="auto"/>
                    <w:right w:val="single" w:sz="4" w:space="0" w:color="auto"/>
                  </w:tcBorders>
                </w:tcPr>
                <w:p w14:paraId="54339600" w14:textId="77777777" w:rsidR="009E0356" w:rsidRPr="00251EE7" w:rsidRDefault="009E0356" w:rsidP="00A71C72">
                  <w:pPr>
                    <w:ind w:left="-49"/>
                    <w:rPr>
                      <w:color w:val="000000"/>
                      <w:sz w:val="16"/>
                      <w:szCs w:val="16"/>
                    </w:rPr>
                  </w:pPr>
                  <w:r w:rsidRPr="00251EE7">
                    <w:rPr>
                      <w:color w:val="000000"/>
                      <w:sz w:val="16"/>
                      <w:szCs w:val="16"/>
                    </w:rPr>
                    <w:t>57 382 297,00</w:t>
                  </w:r>
                </w:p>
              </w:tc>
              <w:tc>
                <w:tcPr>
                  <w:tcW w:w="1409" w:type="dxa"/>
                  <w:tcBorders>
                    <w:top w:val="single" w:sz="4" w:space="0" w:color="auto"/>
                    <w:left w:val="single" w:sz="4" w:space="0" w:color="auto"/>
                    <w:bottom w:val="single" w:sz="4" w:space="0" w:color="auto"/>
                    <w:right w:val="single" w:sz="4" w:space="0" w:color="auto"/>
                  </w:tcBorders>
                </w:tcPr>
                <w:p w14:paraId="5A0E566A" w14:textId="77777777" w:rsidR="009E0356" w:rsidRPr="00251EE7" w:rsidRDefault="009E0356" w:rsidP="00A71C72">
                  <w:pPr>
                    <w:rPr>
                      <w:color w:val="000000"/>
                      <w:sz w:val="16"/>
                      <w:szCs w:val="16"/>
                    </w:rPr>
                  </w:pPr>
                  <w:r w:rsidRPr="00251EE7">
                    <w:rPr>
                      <w:color w:val="000000"/>
                      <w:sz w:val="16"/>
                      <w:szCs w:val="16"/>
                    </w:rPr>
                    <w:t>40 575 080,00</w:t>
                  </w:r>
                </w:p>
              </w:tc>
              <w:tc>
                <w:tcPr>
                  <w:tcW w:w="1414" w:type="dxa"/>
                  <w:tcBorders>
                    <w:top w:val="single" w:sz="4" w:space="0" w:color="auto"/>
                    <w:left w:val="single" w:sz="4" w:space="0" w:color="auto"/>
                    <w:bottom w:val="single" w:sz="4" w:space="0" w:color="auto"/>
                    <w:right w:val="single" w:sz="4" w:space="0" w:color="auto"/>
                  </w:tcBorders>
                </w:tcPr>
                <w:p w14:paraId="7316073B" w14:textId="77777777" w:rsidR="009E0356" w:rsidRPr="00251EE7" w:rsidRDefault="009E0356" w:rsidP="00A71C72">
                  <w:pPr>
                    <w:rPr>
                      <w:color w:val="000000"/>
                      <w:sz w:val="16"/>
                      <w:szCs w:val="16"/>
                    </w:rPr>
                  </w:pPr>
                  <w:r w:rsidRPr="00251EE7">
                    <w:rPr>
                      <w:color w:val="000000"/>
                      <w:sz w:val="16"/>
                      <w:szCs w:val="16"/>
                    </w:rPr>
                    <w:t>41 007 180,00</w:t>
                  </w:r>
                </w:p>
              </w:tc>
              <w:tc>
                <w:tcPr>
                  <w:tcW w:w="1395" w:type="dxa"/>
                  <w:tcBorders>
                    <w:top w:val="single" w:sz="4" w:space="0" w:color="auto"/>
                    <w:left w:val="single" w:sz="4" w:space="0" w:color="auto"/>
                    <w:bottom w:val="single" w:sz="4" w:space="0" w:color="auto"/>
                    <w:right w:val="single" w:sz="4" w:space="0" w:color="auto"/>
                  </w:tcBorders>
                </w:tcPr>
                <w:p w14:paraId="2F2063C3" w14:textId="77777777" w:rsidR="009E0356" w:rsidRPr="00251EE7" w:rsidRDefault="009E0356" w:rsidP="00A71C72">
                  <w:pPr>
                    <w:rPr>
                      <w:color w:val="000000"/>
                      <w:sz w:val="16"/>
                      <w:szCs w:val="16"/>
                    </w:rPr>
                  </w:pPr>
                  <w:r w:rsidRPr="00251EE7">
                    <w:rPr>
                      <w:color w:val="000000"/>
                      <w:sz w:val="16"/>
                      <w:szCs w:val="16"/>
                    </w:rPr>
                    <w:t>191 271 901,00</w:t>
                  </w:r>
                </w:p>
              </w:tc>
            </w:tr>
            <w:tr w:rsidR="009E0356" w:rsidRPr="008E5BC6" w14:paraId="7681DD10" w14:textId="77777777" w:rsidTr="00C1547D">
              <w:trPr>
                <w:jc w:val="center"/>
              </w:trPr>
              <w:tc>
                <w:tcPr>
                  <w:tcW w:w="1612" w:type="dxa"/>
                  <w:tcBorders>
                    <w:top w:val="single" w:sz="4" w:space="0" w:color="auto"/>
                    <w:left w:val="single" w:sz="4" w:space="0" w:color="auto"/>
                    <w:bottom w:val="single" w:sz="4" w:space="0" w:color="auto"/>
                    <w:right w:val="single" w:sz="4" w:space="0" w:color="auto"/>
                  </w:tcBorders>
                  <w:vAlign w:val="center"/>
                </w:tcPr>
                <w:p w14:paraId="7BD749F4" w14:textId="77777777" w:rsidR="009E0356" w:rsidRPr="008E5BC6" w:rsidRDefault="009E0356" w:rsidP="00C1547D">
                  <w:pPr>
                    <w:spacing w:line="100" w:lineRule="atLeast"/>
                    <w:ind w:right="-134"/>
                    <w:jc w:val="center"/>
                    <w:rPr>
                      <w:rFonts w:ascii="Times New Roman" w:hAnsi="Times New Roman" w:cs="Times New Roman"/>
                      <w:sz w:val="22"/>
                      <w:szCs w:val="22"/>
                    </w:rPr>
                  </w:pPr>
                  <w:r w:rsidRPr="008E5BC6">
                    <w:rPr>
                      <w:rFonts w:ascii="Times New Roman" w:hAnsi="Times New Roman" w:cs="Times New Roman"/>
                      <w:sz w:val="22"/>
                      <w:szCs w:val="22"/>
                    </w:rPr>
                    <w:t>федеральный бюджет</w:t>
                  </w:r>
                </w:p>
              </w:tc>
              <w:tc>
                <w:tcPr>
                  <w:tcW w:w="1499" w:type="dxa"/>
                  <w:tcBorders>
                    <w:top w:val="single" w:sz="4" w:space="0" w:color="auto"/>
                    <w:left w:val="single" w:sz="4" w:space="0" w:color="auto"/>
                    <w:bottom w:val="single" w:sz="4" w:space="0" w:color="auto"/>
                    <w:right w:val="single" w:sz="4" w:space="0" w:color="auto"/>
                  </w:tcBorders>
                </w:tcPr>
                <w:p w14:paraId="0D3D079C" w14:textId="77777777" w:rsidR="009E0356" w:rsidRPr="00251EE7" w:rsidRDefault="009E0356" w:rsidP="00A71C72">
                  <w:pPr>
                    <w:rPr>
                      <w:color w:val="000000"/>
                      <w:sz w:val="16"/>
                      <w:szCs w:val="16"/>
                    </w:rPr>
                  </w:pPr>
                  <w:r w:rsidRPr="00251EE7">
                    <w:rPr>
                      <w:color w:val="000000"/>
                      <w:sz w:val="16"/>
                      <w:szCs w:val="16"/>
                    </w:rPr>
                    <w:t>0,00</w:t>
                  </w:r>
                </w:p>
              </w:tc>
              <w:tc>
                <w:tcPr>
                  <w:tcW w:w="1362" w:type="dxa"/>
                  <w:tcBorders>
                    <w:top w:val="single" w:sz="4" w:space="0" w:color="auto"/>
                    <w:left w:val="single" w:sz="4" w:space="0" w:color="auto"/>
                    <w:bottom w:val="single" w:sz="4" w:space="0" w:color="auto"/>
                    <w:right w:val="single" w:sz="4" w:space="0" w:color="auto"/>
                  </w:tcBorders>
                </w:tcPr>
                <w:p w14:paraId="7959A9C9" w14:textId="77777777" w:rsidR="009E0356" w:rsidRPr="00251EE7" w:rsidRDefault="009E0356" w:rsidP="00A71C72">
                  <w:pPr>
                    <w:rPr>
                      <w:color w:val="000000"/>
                      <w:sz w:val="16"/>
                      <w:szCs w:val="16"/>
                    </w:rPr>
                  </w:pPr>
                  <w:r w:rsidRPr="00251EE7">
                    <w:rPr>
                      <w:color w:val="000000"/>
                      <w:sz w:val="16"/>
                      <w:szCs w:val="16"/>
                    </w:rPr>
                    <w:t>0,00</w:t>
                  </w:r>
                </w:p>
              </w:tc>
              <w:tc>
                <w:tcPr>
                  <w:tcW w:w="1409" w:type="dxa"/>
                  <w:tcBorders>
                    <w:top w:val="single" w:sz="4" w:space="0" w:color="auto"/>
                    <w:left w:val="single" w:sz="4" w:space="0" w:color="auto"/>
                    <w:bottom w:val="single" w:sz="4" w:space="0" w:color="auto"/>
                    <w:right w:val="single" w:sz="4" w:space="0" w:color="auto"/>
                  </w:tcBorders>
                </w:tcPr>
                <w:p w14:paraId="7FD3741C" w14:textId="77777777" w:rsidR="009E0356" w:rsidRPr="00251EE7" w:rsidRDefault="009E0356" w:rsidP="00A71C72">
                  <w:pPr>
                    <w:rPr>
                      <w:color w:val="000000"/>
                      <w:sz w:val="16"/>
                      <w:szCs w:val="16"/>
                    </w:rPr>
                  </w:pPr>
                  <w:r w:rsidRPr="00251EE7">
                    <w:rPr>
                      <w:color w:val="000000"/>
                      <w:sz w:val="16"/>
                      <w:szCs w:val="16"/>
                    </w:rPr>
                    <w:t>0,00</w:t>
                  </w:r>
                </w:p>
              </w:tc>
              <w:tc>
                <w:tcPr>
                  <w:tcW w:w="1414" w:type="dxa"/>
                  <w:tcBorders>
                    <w:top w:val="single" w:sz="4" w:space="0" w:color="auto"/>
                    <w:left w:val="single" w:sz="4" w:space="0" w:color="auto"/>
                    <w:bottom w:val="single" w:sz="4" w:space="0" w:color="auto"/>
                    <w:right w:val="single" w:sz="4" w:space="0" w:color="auto"/>
                  </w:tcBorders>
                </w:tcPr>
                <w:p w14:paraId="6E1A4C2E" w14:textId="77777777" w:rsidR="009E0356" w:rsidRPr="00251EE7" w:rsidRDefault="009E0356" w:rsidP="00A71C72">
                  <w:pPr>
                    <w:rPr>
                      <w:color w:val="000000"/>
                      <w:sz w:val="16"/>
                      <w:szCs w:val="16"/>
                    </w:rPr>
                  </w:pPr>
                  <w:r w:rsidRPr="00251EE7">
                    <w:rPr>
                      <w:color w:val="000000"/>
                      <w:sz w:val="16"/>
                      <w:szCs w:val="16"/>
                    </w:rPr>
                    <w:t>0,00</w:t>
                  </w:r>
                </w:p>
              </w:tc>
              <w:tc>
                <w:tcPr>
                  <w:tcW w:w="1395" w:type="dxa"/>
                  <w:tcBorders>
                    <w:top w:val="single" w:sz="4" w:space="0" w:color="auto"/>
                    <w:left w:val="single" w:sz="4" w:space="0" w:color="auto"/>
                    <w:bottom w:val="single" w:sz="4" w:space="0" w:color="auto"/>
                    <w:right w:val="single" w:sz="4" w:space="0" w:color="auto"/>
                  </w:tcBorders>
                </w:tcPr>
                <w:p w14:paraId="01E98437" w14:textId="77777777" w:rsidR="009E0356" w:rsidRPr="00251EE7" w:rsidRDefault="009E0356" w:rsidP="00A71C72">
                  <w:pPr>
                    <w:rPr>
                      <w:color w:val="000000"/>
                      <w:sz w:val="16"/>
                      <w:szCs w:val="16"/>
                    </w:rPr>
                  </w:pPr>
                  <w:r w:rsidRPr="00251EE7">
                    <w:rPr>
                      <w:color w:val="000000"/>
                      <w:sz w:val="16"/>
                      <w:szCs w:val="16"/>
                    </w:rPr>
                    <w:t>0,00</w:t>
                  </w:r>
                </w:p>
              </w:tc>
            </w:tr>
            <w:tr w:rsidR="009E0356" w:rsidRPr="008E5BC6" w14:paraId="6AB4CA2B" w14:textId="77777777" w:rsidTr="00C1547D">
              <w:trPr>
                <w:jc w:val="center"/>
              </w:trPr>
              <w:tc>
                <w:tcPr>
                  <w:tcW w:w="1612" w:type="dxa"/>
                  <w:tcBorders>
                    <w:top w:val="single" w:sz="4" w:space="0" w:color="auto"/>
                    <w:left w:val="single" w:sz="4" w:space="0" w:color="auto"/>
                    <w:bottom w:val="single" w:sz="4" w:space="0" w:color="auto"/>
                    <w:right w:val="single" w:sz="4" w:space="0" w:color="auto"/>
                  </w:tcBorders>
                  <w:vAlign w:val="center"/>
                </w:tcPr>
                <w:p w14:paraId="6F0A99A9" w14:textId="77777777" w:rsidR="009E0356" w:rsidRPr="008E5BC6" w:rsidRDefault="009E0356" w:rsidP="00C1547D">
                  <w:pPr>
                    <w:spacing w:line="100" w:lineRule="atLeast"/>
                    <w:ind w:right="-134"/>
                    <w:jc w:val="center"/>
                    <w:rPr>
                      <w:rFonts w:ascii="Times New Roman" w:hAnsi="Times New Roman" w:cs="Times New Roman"/>
                      <w:sz w:val="22"/>
                      <w:szCs w:val="22"/>
                    </w:rPr>
                  </w:pPr>
                  <w:r w:rsidRPr="008E5BC6">
                    <w:rPr>
                      <w:rFonts w:ascii="Times New Roman" w:hAnsi="Times New Roman" w:cs="Times New Roman"/>
                      <w:sz w:val="22"/>
                      <w:szCs w:val="22"/>
                    </w:rPr>
                    <w:t>областной бюджет</w:t>
                  </w:r>
                </w:p>
              </w:tc>
              <w:tc>
                <w:tcPr>
                  <w:tcW w:w="1499" w:type="dxa"/>
                  <w:tcBorders>
                    <w:top w:val="single" w:sz="4" w:space="0" w:color="auto"/>
                    <w:left w:val="single" w:sz="4" w:space="0" w:color="auto"/>
                    <w:bottom w:val="single" w:sz="4" w:space="0" w:color="auto"/>
                    <w:right w:val="single" w:sz="4" w:space="0" w:color="auto"/>
                  </w:tcBorders>
                </w:tcPr>
                <w:p w14:paraId="04B5DA11" w14:textId="77777777" w:rsidR="009E0356" w:rsidRPr="00251EE7" w:rsidRDefault="009E0356" w:rsidP="00A71C72">
                  <w:pPr>
                    <w:rPr>
                      <w:color w:val="000000"/>
                      <w:sz w:val="16"/>
                      <w:szCs w:val="16"/>
                    </w:rPr>
                  </w:pPr>
                  <w:r w:rsidRPr="00251EE7">
                    <w:rPr>
                      <w:color w:val="000000"/>
                      <w:sz w:val="16"/>
                      <w:szCs w:val="16"/>
                    </w:rPr>
                    <w:t>40 290 200,00</w:t>
                  </w:r>
                </w:p>
              </w:tc>
              <w:tc>
                <w:tcPr>
                  <w:tcW w:w="1362" w:type="dxa"/>
                  <w:tcBorders>
                    <w:top w:val="single" w:sz="4" w:space="0" w:color="auto"/>
                    <w:left w:val="single" w:sz="4" w:space="0" w:color="auto"/>
                    <w:bottom w:val="single" w:sz="4" w:space="0" w:color="auto"/>
                    <w:right w:val="single" w:sz="4" w:space="0" w:color="auto"/>
                  </w:tcBorders>
                </w:tcPr>
                <w:p w14:paraId="4F7B606B" w14:textId="77777777" w:rsidR="009E0356" w:rsidRPr="00251EE7" w:rsidRDefault="009E0356" w:rsidP="00A71C72">
                  <w:pPr>
                    <w:rPr>
                      <w:color w:val="000000"/>
                      <w:sz w:val="16"/>
                      <w:szCs w:val="16"/>
                    </w:rPr>
                  </w:pPr>
                  <w:r w:rsidRPr="00251EE7">
                    <w:rPr>
                      <w:color w:val="000000"/>
                      <w:sz w:val="16"/>
                      <w:szCs w:val="16"/>
                    </w:rPr>
                    <w:t>42 582 500,00</w:t>
                  </w:r>
                </w:p>
              </w:tc>
              <w:tc>
                <w:tcPr>
                  <w:tcW w:w="1409" w:type="dxa"/>
                  <w:tcBorders>
                    <w:top w:val="single" w:sz="4" w:space="0" w:color="auto"/>
                    <w:left w:val="single" w:sz="4" w:space="0" w:color="auto"/>
                    <w:bottom w:val="single" w:sz="4" w:space="0" w:color="auto"/>
                    <w:right w:val="single" w:sz="4" w:space="0" w:color="auto"/>
                  </w:tcBorders>
                </w:tcPr>
                <w:p w14:paraId="4B2EC316" w14:textId="77777777" w:rsidR="009E0356" w:rsidRPr="00251EE7" w:rsidRDefault="009E0356" w:rsidP="00A71C72">
                  <w:pPr>
                    <w:rPr>
                      <w:color w:val="000000"/>
                      <w:sz w:val="16"/>
                      <w:szCs w:val="16"/>
                    </w:rPr>
                  </w:pPr>
                  <w:r w:rsidRPr="00251EE7">
                    <w:rPr>
                      <w:color w:val="000000"/>
                      <w:sz w:val="16"/>
                      <w:szCs w:val="16"/>
                    </w:rPr>
                    <w:t>25 362 800,00</w:t>
                  </w:r>
                </w:p>
              </w:tc>
              <w:tc>
                <w:tcPr>
                  <w:tcW w:w="1414" w:type="dxa"/>
                  <w:tcBorders>
                    <w:top w:val="single" w:sz="4" w:space="0" w:color="auto"/>
                    <w:left w:val="single" w:sz="4" w:space="0" w:color="auto"/>
                    <w:bottom w:val="single" w:sz="4" w:space="0" w:color="auto"/>
                    <w:right w:val="single" w:sz="4" w:space="0" w:color="auto"/>
                  </w:tcBorders>
                </w:tcPr>
                <w:p w14:paraId="5BFEF124" w14:textId="77777777" w:rsidR="009E0356" w:rsidRPr="00251EE7" w:rsidRDefault="009E0356" w:rsidP="00A71C72">
                  <w:pPr>
                    <w:rPr>
                      <w:color w:val="000000"/>
                      <w:sz w:val="16"/>
                      <w:szCs w:val="16"/>
                    </w:rPr>
                  </w:pPr>
                  <w:r w:rsidRPr="00251EE7">
                    <w:rPr>
                      <w:color w:val="000000"/>
                      <w:sz w:val="16"/>
                      <w:szCs w:val="16"/>
                    </w:rPr>
                    <w:t>25 362 800,00</w:t>
                  </w:r>
                </w:p>
              </w:tc>
              <w:tc>
                <w:tcPr>
                  <w:tcW w:w="1395" w:type="dxa"/>
                  <w:tcBorders>
                    <w:top w:val="single" w:sz="4" w:space="0" w:color="auto"/>
                    <w:left w:val="single" w:sz="4" w:space="0" w:color="auto"/>
                    <w:bottom w:val="single" w:sz="4" w:space="0" w:color="auto"/>
                    <w:right w:val="single" w:sz="4" w:space="0" w:color="auto"/>
                  </w:tcBorders>
                </w:tcPr>
                <w:p w14:paraId="5E75DD39" w14:textId="77777777" w:rsidR="009E0356" w:rsidRPr="00251EE7" w:rsidRDefault="009E0356" w:rsidP="00A71C72">
                  <w:pPr>
                    <w:rPr>
                      <w:color w:val="000000"/>
                      <w:sz w:val="16"/>
                      <w:szCs w:val="16"/>
                    </w:rPr>
                  </w:pPr>
                  <w:r w:rsidRPr="00251EE7">
                    <w:rPr>
                      <w:color w:val="000000"/>
                      <w:sz w:val="16"/>
                      <w:szCs w:val="16"/>
                    </w:rPr>
                    <w:t>133 598 300,00</w:t>
                  </w:r>
                </w:p>
              </w:tc>
            </w:tr>
            <w:tr w:rsidR="009E0356" w:rsidRPr="008E5BC6" w14:paraId="0FB4A685" w14:textId="77777777" w:rsidTr="00C1547D">
              <w:trPr>
                <w:jc w:val="center"/>
              </w:trPr>
              <w:tc>
                <w:tcPr>
                  <w:tcW w:w="1612" w:type="dxa"/>
                  <w:tcBorders>
                    <w:top w:val="single" w:sz="4" w:space="0" w:color="auto"/>
                    <w:left w:val="single" w:sz="4" w:space="0" w:color="auto"/>
                    <w:bottom w:val="single" w:sz="4" w:space="0" w:color="auto"/>
                    <w:right w:val="single" w:sz="4" w:space="0" w:color="auto"/>
                  </w:tcBorders>
                  <w:vAlign w:val="center"/>
                </w:tcPr>
                <w:p w14:paraId="34BCB421" w14:textId="77777777" w:rsidR="009E0356" w:rsidRPr="008E5BC6" w:rsidRDefault="009E0356" w:rsidP="00C1547D">
                  <w:pPr>
                    <w:spacing w:line="100" w:lineRule="atLeast"/>
                    <w:ind w:right="-134"/>
                    <w:jc w:val="center"/>
                    <w:rPr>
                      <w:rFonts w:ascii="Times New Roman" w:hAnsi="Times New Roman" w:cs="Times New Roman"/>
                      <w:sz w:val="22"/>
                      <w:szCs w:val="22"/>
                    </w:rPr>
                  </w:pPr>
                  <w:r w:rsidRPr="008E5BC6">
                    <w:rPr>
                      <w:rFonts w:ascii="Times New Roman" w:hAnsi="Times New Roman" w:cs="Times New Roman"/>
                      <w:sz w:val="22"/>
                      <w:szCs w:val="22"/>
                    </w:rPr>
                    <w:t>местный бюджет</w:t>
                  </w:r>
                </w:p>
              </w:tc>
              <w:tc>
                <w:tcPr>
                  <w:tcW w:w="1499" w:type="dxa"/>
                  <w:tcBorders>
                    <w:top w:val="single" w:sz="4" w:space="0" w:color="auto"/>
                    <w:left w:val="single" w:sz="4" w:space="0" w:color="auto"/>
                    <w:bottom w:val="single" w:sz="4" w:space="0" w:color="auto"/>
                    <w:right w:val="single" w:sz="4" w:space="0" w:color="auto"/>
                  </w:tcBorders>
                </w:tcPr>
                <w:p w14:paraId="46572E07" w14:textId="77777777" w:rsidR="009E0356" w:rsidRPr="00251EE7" w:rsidRDefault="009E0356" w:rsidP="00A71C72">
                  <w:pPr>
                    <w:rPr>
                      <w:color w:val="000000"/>
                      <w:sz w:val="16"/>
                      <w:szCs w:val="16"/>
                    </w:rPr>
                  </w:pPr>
                  <w:r w:rsidRPr="00251EE7">
                    <w:rPr>
                      <w:color w:val="000000"/>
                      <w:sz w:val="16"/>
                      <w:szCs w:val="16"/>
                    </w:rPr>
                    <w:t>12 017 144,00</w:t>
                  </w:r>
                </w:p>
              </w:tc>
              <w:tc>
                <w:tcPr>
                  <w:tcW w:w="1362" w:type="dxa"/>
                  <w:tcBorders>
                    <w:top w:val="single" w:sz="4" w:space="0" w:color="auto"/>
                    <w:left w:val="single" w:sz="4" w:space="0" w:color="auto"/>
                    <w:bottom w:val="single" w:sz="4" w:space="0" w:color="auto"/>
                    <w:right w:val="single" w:sz="4" w:space="0" w:color="auto"/>
                  </w:tcBorders>
                </w:tcPr>
                <w:p w14:paraId="198DACCB" w14:textId="77777777" w:rsidR="009E0356" w:rsidRPr="00251EE7" w:rsidRDefault="009E0356" w:rsidP="00A71C72">
                  <w:pPr>
                    <w:rPr>
                      <w:color w:val="000000"/>
                      <w:sz w:val="16"/>
                      <w:szCs w:val="16"/>
                    </w:rPr>
                  </w:pPr>
                  <w:r w:rsidRPr="00251EE7">
                    <w:rPr>
                      <w:color w:val="000000"/>
                      <w:sz w:val="16"/>
                      <w:szCs w:val="16"/>
                    </w:rPr>
                    <w:t>14 799 797,00</w:t>
                  </w:r>
                </w:p>
              </w:tc>
              <w:tc>
                <w:tcPr>
                  <w:tcW w:w="1409" w:type="dxa"/>
                  <w:tcBorders>
                    <w:top w:val="single" w:sz="4" w:space="0" w:color="auto"/>
                    <w:left w:val="single" w:sz="4" w:space="0" w:color="auto"/>
                    <w:bottom w:val="single" w:sz="4" w:space="0" w:color="auto"/>
                    <w:right w:val="single" w:sz="4" w:space="0" w:color="auto"/>
                  </w:tcBorders>
                </w:tcPr>
                <w:p w14:paraId="6B2AB0F3" w14:textId="77777777" w:rsidR="009E0356" w:rsidRPr="00251EE7" w:rsidRDefault="009E0356" w:rsidP="00A71C72">
                  <w:pPr>
                    <w:rPr>
                      <w:color w:val="000000"/>
                      <w:sz w:val="16"/>
                      <w:szCs w:val="16"/>
                    </w:rPr>
                  </w:pPr>
                  <w:r w:rsidRPr="00251EE7">
                    <w:rPr>
                      <w:color w:val="000000"/>
                      <w:sz w:val="16"/>
                      <w:szCs w:val="16"/>
                    </w:rPr>
                    <w:t>15 212 280,00</w:t>
                  </w:r>
                </w:p>
              </w:tc>
              <w:tc>
                <w:tcPr>
                  <w:tcW w:w="1414" w:type="dxa"/>
                  <w:tcBorders>
                    <w:top w:val="single" w:sz="4" w:space="0" w:color="auto"/>
                    <w:left w:val="single" w:sz="4" w:space="0" w:color="auto"/>
                    <w:bottom w:val="single" w:sz="4" w:space="0" w:color="auto"/>
                    <w:right w:val="single" w:sz="4" w:space="0" w:color="auto"/>
                  </w:tcBorders>
                </w:tcPr>
                <w:p w14:paraId="5FD345DF" w14:textId="77777777" w:rsidR="009E0356" w:rsidRPr="00251EE7" w:rsidRDefault="009E0356" w:rsidP="00A71C72">
                  <w:pPr>
                    <w:rPr>
                      <w:color w:val="000000"/>
                      <w:sz w:val="16"/>
                      <w:szCs w:val="16"/>
                    </w:rPr>
                  </w:pPr>
                  <w:r w:rsidRPr="00251EE7">
                    <w:rPr>
                      <w:color w:val="000000"/>
                      <w:sz w:val="16"/>
                      <w:szCs w:val="16"/>
                    </w:rPr>
                    <w:t>15 644 380,00</w:t>
                  </w:r>
                </w:p>
              </w:tc>
              <w:tc>
                <w:tcPr>
                  <w:tcW w:w="1395" w:type="dxa"/>
                  <w:tcBorders>
                    <w:top w:val="single" w:sz="4" w:space="0" w:color="auto"/>
                    <w:left w:val="single" w:sz="4" w:space="0" w:color="auto"/>
                    <w:bottom w:val="single" w:sz="4" w:space="0" w:color="auto"/>
                    <w:right w:val="single" w:sz="4" w:space="0" w:color="auto"/>
                  </w:tcBorders>
                </w:tcPr>
                <w:p w14:paraId="472C75EC" w14:textId="77777777" w:rsidR="009E0356" w:rsidRPr="00251EE7" w:rsidRDefault="009E0356" w:rsidP="00A71C72">
                  <w:pPr>
                    <w:rPr>
                      <w:color w:val="000000"/>
                      <w:sz w:val="16"/>
                      <w:szCs w:val="16"/>
                    </w:rPr>
                  </w:pPr>
                  <w:r w:rsidRPr="00251EE7">
                    <w:rPr>
                      <w:color w:val="000000"/>
                      <w:sz w:val="16"/>
                      <w:szCs w:val="16"/>
                    </w:rPr>
                    <w:t>57 673 601,00</w:t>
                  </w:r>
                </w:p>
              </w:tc>
            </w:tr>
            <w:tr w:rsidR="009E0356" w:rsidRPr="008E5BC6" w14:paraId="1376E400" w14:textId="77777777" w:rsidTr="00C1547D">
              <w:trPr>
                <w:jc w:val="center"/>
              </w:trPr>
              <w:tc>
                <w:tcPr>
                  <w:tcW w:w="1612" w:type="dxa"/>
                  <w:tcBorders>
                    <w:top w:val="single" w:sz="4" w:space="0" w:color="auto"/>
                    <w:left w:val="single" w:sz="4" w:space="0" w:color="auto"/>
                    <w:bottom w:val="single" w:sz="4" w:space="0" w:color="auto"/>
                    <w:right w:val="single" w:sz="4" w:space="0" w:color="auto"/>
                  </w:tcBorders>
                  <w:vAlign w:val="center"/>
                </w:tcPr>
                <w:p w14:paraId="2064F03E" w14:textId="77777777" w:rsidR="009E0356" w:rsidRPr="008E5BC6" w:rsidRDefault="009E0356" w:rsidP="00C1547D">
                  <w:pPr>
                    <w:ind w:right="-134"/>
                    <w:jc w:val="center"/>
                    <w:rPr>
                      <w:rFonts w:ascii="Times New Roman" w:hAnsi="Times New Roman" w:cs="Times New Roman"/>
                      <w:sz w:val="22"/>
                      <w:szCs w:val="22"/>
                    </w:rPr>
                  </w:pPr>
                  <w:r w:rsidRPr="008E5BC6">
                    <w:rPr>
                      <w:rFonts w:ascii="Times New Roman" w:hAnsi="Times New Roman" w:cs="Times New Roman"/>
                      <w:sz w:val="22"/>
                      <w:szCs w:val="22"/>
                    </w:rPr>
                    <w:t>иные внебюджетные источники</w:t>
                  </w:r>
                </w:p>
              </w:tc>
              <w:tc>
                <w:tcPr>
                  <w:tcW w:w="1499" w:type="dxa"/>
                  <w:tcBorders>
                    <w:top w:val="single" w:sz="4" w:space="0" w:color="auto"/>
                    <w:left w:val="single" w:sz="4" w:space="0" w:color="auto"/>
                    <w:bottom w:val="single" w:sz="4" w:space="0" w:color="auto"/>
                    <w:right w:val="single" w:sz="4" w:space="0" w:color="auto"/>
                  </w:tcBorders>
                </w:tcPr>
                <w:p w14:paraId="5B614FA4" w14:textId="77777777" w:rsidR="009E0356" w:rsidRPr="00251EE7" w:rsidRDefault="009E0356" w:rsidP="00A71C72">
                  <w:pPr>
                    <w:rPr>
                      <w:color w:val="000000"/>
                      <w:sz w:val="16"/>
                      <w:szCs w:val="16"/>
                    </w:rPr>
                  </w:pPr>
                  <w:r w:rsidRPr="00251EE7">
                    <w:rPr>
                      <w:color w:val="000000"/>
                      <w:sz w:val="16"/>
                      <w:szCs w:val="16"/>
                    </w:rPr>
                    <w:t>0,00</w:t>
                  </w:r>
                </w:p>
              </w:tc>
              <w:tc>
                <w:tcPr>
                  <w:tcW w:w="1362" w:type="dxa"/>
                  <w:tcBorders>
                    <w:top w:val="single" w:sz="4" w:space="0" w:color="auto"/>
                    <w:left w:val="single" w:sz="4" w:space="0" w:color="auto"/>
                    <w:bottom w:val="single" w:sz="4" w:space="0" w:color="auto"/>
                    <w:right w:val="single" w:sz="4" w:space="0" w:color="auto"/>
                  </w:tcBorders>
                </w:tcPr>
                <w:p w14:paraId="3F392D9B" w14:textId="77777777" w:rsidR="009E0356" w:rsidRPr="00251EE7" w:rsidRDefault="009E0356" w:rsidP="00A71C72">
                  <w:pPr>
                    <w:rPr>
                      <w:color w:val="000000"/>
                      <w:sz w:val="16"/>
                      <w:szCs w:val="16"/>
                    </w:rPr>
                  </w:pPr>
                  <w:r w:rsidRPr="00251EE7">
                    <w:rPr>
                      <w:color w:val="000000"/>
                      <w:sz w:val="16"/>
                      <w:szCs w:val="16"/>
                    </w:rPr>
                    <w:t>0,00</w:t>
                  </w:r>
                </w:p>
              </w:tc>
              <w:tc>
                <w:tcPr>
                  <w:tcW w:w="1409" w:type="dxa"/>
                  <w:tcBorders>
                    <w:top w:val="single" w:sz="4" w:space="0" w:color="auto"/>
                    <w:left w:val="single" w:sz="4" w:space="0" w:color="auto"/>
                    <w:bottom w:val="single" w:sz="4" w:space="0" w:color="auto"/>
                    <w:right w:val="single" w:sz="4" w:space="0" w:color="auto"/>
                  </w:tcBorders>
                </w:tcPr>
                <w:p w14:paraId="0F9763C9" w14:textId="77777777" w:rsidR="009E0356" w:rsidRPr="00251EE7" w:rsidRDefault="009E0356" w:rsidP="00A71C72">
                  <w:pPr>
                    <w:rPr>
                      <w:color w:val="000000"/>
                      <w:sz w:val="16"/>
                      <w:szCs w:val="16"/>
                    </w:rPr>
                  </w:pPr>
                  <w:r w:rsidRPr="00251EE7">
                    <w:rPr>
                      <w:color w:val="000000"/>
                      <w:sz w:val="16"/>
                      <w:szCs w:val="16"/>
                    </w:rPr>
                    <w:t>0,00</w:t>
                  </w:r>
                </w:p>
              </w:tc>
              <w:tc>
                <w:tcPr>
                  <w:tcW w:w="1414" w:type="dxa"/>
                  <w:tcBorders>
                    <w:top w:val="single" w:sz="4" w:space="0" w:color="auto"/>
                    <w:left w:val="single" w:sz="4" w:space="0" w:color="auto"/>
                    <w:bottom w:val="single" w:sz="4" w:space="0" w:color="auto"/>
                    <w:right w:val="single" w:sz="4" w:space="0" w:color="auto"/>
                  </w:tcBorders>
                </w:tcPr>
                <w:p w14:paraId="3DDBCCA5" w14:textId="77777777" w:rsidR="009E0356" w:rsidRPr="00251EE7" w:rsidRDefault="009E0356" w:rsidP="00A71C72">
                  <w:pPr>
                    <w:rPr>
                      <w:color w:val="000000"/>
                      <w:sz w:val="16"/>
                      <w:szCs w:val="16"/>
                    </w:rPr>
                  </w:pPr>
                  <w:r w:rsidRPr="00251EE7">
                    <w:rPr>
                      <w:color w:val="000000"/>
                      <w:sz w:val="16"/>
                      <w:szCs w:val="16"/>
                    </w:rPr>
                    <w:t>0,00</w:t>
                  </w:r>
                </w:p>
              </w:tc>
              <w:tc>
                <w:tcPr>
                  <w:tcW w:w="1395" w:type="dxa"/>
                  <w:tcBorders>
                    <w:top w:val="single" w:sz="4" w:space="0" w:color="auto"/>
                    <w:left w:val="single" w:sz="4" w:space="0" w:color="auto"/>
                    <w:bottom w:val="single" w:sz="4" w:space="0" w:color="auto"/>
                    <w:right w:val="single" w:sz="4" w:space="0" w:color="auto"/>
                  </w:tcBorders>
                </w:tcPr>
                <w:p w14:paraId="34469961" w14:textId="77777777" w:rsidR="009E0356" w:rsidRPr="00251EE7" w:rsidRDefault="009E0356" w:rsidP="00A71C72">
                  <w:pPr>
                    <w:rPr>
                      <w:color w:val="000000"/>
                      <w:sz w:val="16"/>
                      <w:szCs w:val="16"/>
                    </w:rPr>
                  </w:pPr>
                  <w:r w:rsidRPr="00251EE7">
                    <w:rPr>
                      <w:color w:val="000000"/>
                      <w:sz w:val="16"/>
                      <w:szCs w:val="16"/>
                    </w:rPr>
                    <w:t>0,00</w:t>
                  </w:r>
                </w:p>
              </w:tc>
            </w:tr>
          </w:tbl>
          <w:p w14:paraId="53158B99" w14:textId="77777777" w:rsidR="00BF086E" w:rsidRPr="008E5BC6" w:rsidRDefault="00BF086E" w:rsidP="00BF086E">
            <w:pPr>
              <w:tabs>
                <w:tab w:val="left" w:pos="709"/>
              </w:tabs>
              <w:autoSpaceDE w:val="0"/>
              <w:rPr>
                <w:rFonts w:ascii="Times New Roman" w:hAnsi="Times New Roman" w:cs="Times New Roman"/>
                <w:sz w:val="22"/>
                <w:szCs w:val="22"/>
              </w:rPr>
            </w:pPr>
          </w:p>
        </w:tc>
      </w:tr>
    </w:tbl>
    <w:p w14:paraId="1DE7BDA7" w14:textId="77777777" w:rsidR="00BF086E" w:rsidRPr="008E5BC6" w:rsidRDefault="00BF086E" w:rsidP="00BF086E">
      <w:pPr>
        <w:pStyle w:val="af0"/>
        <w:ind w:left="1142"/>
        <w:rPr>
          <w:rFonts w:ascii="Times New Roman" w:hAnsi="Times New Roman"/>
          <w:b/>
          <w:sz w:val="28"/>
          <w:szCs w:val="28"/>
        </w:rPr>
      </w:pPr>
    </w:p>
    <w:p w14:paraId="5E636C22" w14:textId="77777777" w:rsidR="00BF086E" w:rsidRPr="009E0356" w:rsidRDefault="009E0356" w:rsidP="009E0356">
      <w:pPr>
        <w:tabs>
          <w:tab w:val="left" w:pos="709"/>
          <w:tab w:val="left" w:pos="1134"/>
          <w:tab w:val="left" w:pos="6237"/>
          <w:tab w:val="left" w:pos="6663"/>
          <w:tab w:val="left" w:pos="7371"/>
          <w:tab w:val="left" w:pos="7513"/>
          <w:tab w:val="left" w:pos="7797"/>
          <w:tab w:val="left" w:pos="8222"/>
        </w:tabs>
        <w:autoSpaceDE w:val="0"/>
        <w:ind w:left="709"/>
        <w:jc w:val="both"/>
        <w:rPr>
          <w:rFonts w:ascii="Times New Roman" w:hAnsi="Times New Roman"/>
          <w:sz w:val="28"/>
          <w:szCs w:val="28"/>
        </w:rPr>
      </w:pPr>
      <w:r>
        <w:rPr>
          <w:rFonts w:ascii="Times New Roman" w:hAnsi="Times New Roman"/>
          <w:sz w:val="28"/>
          <w:szCs w:val="28"/>
        </w:rPr>
        <w:t xml:space="preserve">2.       </w:t>
      </w:r>
      <w:r w:rsidR="00BF086E" w:rsidRPr="009E0356">
        <w:rPr>
          <w:rFonts w:ascii="Times New Roman" w:hAnsi="Times New Roman"/>
          <w:sz w:val="28"/>
          <w:szCs w:val="28"/>
        </w:rPr>
        <w:t>В разделе 4 «Ресурсное обеспечение муниципальной программы»:</w:t>
      </w:r>
    </w:p>
    <w:p w14:paraId="27384499" w14:textId="77777777" w:rsidR="00BF086E" w:rsidRPr="008E5BC6" w:rsidRDefault="00BF086E" w:rsidP="006A20E4">
      <w:pPr>
        <w:pStyle w:val="af0"/>
        <w:numPr>
          <w:ilvl w:val="1"/>
          <w:numId w:val="46"/>
        </w:numPr>
        <w:autoSpaceDE w:val="0"/>
        <w:ind w:left="0" w:firstLine="709"/>
        <w:jc w:val="both"/>
        <w:rPr>
          <w:rFonts w:ascii="Times New Roman" w:hAnsi="Times New Roman"/>
          <w:sz w:val="28"/>
          <w:szCs w:val="28"/>
        </w:rPr>
      </w:pPr>
      <w:r w:rsidRPr="008E5BC6">
        <w:rPr>
          <w:rFonts w:ascii="Times New Roman" w:hAnsi="Times New Roman"/>
          <w:sz w:val="28"/>
          <w:szCs w:val="28"/>
        </w:rPr>
        <w:t xml:space="preserve">Абзац 2 изложить в новой редакции следующего содержания: «Общий объем ассигнований на реализацию муниципальной программы за счет средств </w:t>
      </w:r>
      <w:r w:rsidRPr="009E0356">
        <w:rPr>
          <w:rFonts w:ascii="Times New Roman" w:hAnsi="Times New Roman"/>
          <w:sz w:val="28"/>
          <w:szCs w:val="28"/>
        </w:rPr>
        <w:t xml:space="preserve">бюджетов составит </w:t>
      </w:r>
      <w:r w:rsidR="009E0356" w:rsidRPr="009E0356">
        <w:rPr>
          <w:rFonts w:ascii="Times New Roman" w:hAnsi="Times New Roman"/>
          <w:color w:val="000000"/>
          <w:sz w:val="28"/>
          <w:szCs w:val="28"/>
        </w:rPr>
        <w:t xml:space="preserve">191 271 901,00 </w:t>
      </w:r>
      <w:r w:rsidRPr="009E0356">
        <w:rPr>
          <w:rFonts w:ascii="Times New Roman" w:hAnsi="Times New Roman"/>
          <w:sz w:val="28"/>
          <w:szCs w:val="28"/>
        </w:rPr>
        <w:t xml:space="preserve">рублей, в том числе средства областного бюджета – </w:t>
      </w:r>
      <w:r w:rsidR="00C1547D" w:rsidRPr="009E0356">
        <w:rPr>
          <w:rFonts w:ascii="Times New Roman" w:hAnsi="Times New Roman"/>
          <w:color w:val="000000"/>
          <w:sz w:val="28"/>
          <w:szCs w:val="28"/>
        </w:rPr>
        <w:t>133 598 300,00</w:t>
      </w:r>
      <w:r w:rsidRPr="009E0356">
        <w:rPr>
          <w:rFonts w:ascii="Times New Roman" w:hAnsi="Times New Roman"/>
          <w:sz w:val="28"/>
          <w:szCs w:val="28"/>
        </w:rPr>
        <w:t xml:space="preserve">рублей, средства местного бюджета </w:t>
      </w:r>
      <w:r w:rsidR="009E0356" w:rsidRPr="009E0356">
        <w:rPr>
          <w:rFonts w:ascii="Times New Roman" w:hAnsi="Times New Roman"/>
          <w:color w:val="000000"/>
          <w:sz w:val="28"/>
          <w:szCs w:val="28"/>
        </w:rPr>
        <w:t xml:space="preserve">57 673 601,00 </w:t>
      </w:r>
      <w:r w:rsidRPr="009E0356">
        <w:rPr>
          <w:rFonts w:ascii="Times New Roman" w:hAnsi="Times New Roman"/>
          <w:sz w:val="28"/>
          <w:szCs w:val="28"/>
        </w:rPr>
        <w:t>рублей</w:t>
      </w:r>
      <w:r w:rsidRPr="008E5BC6">
        <w:rPr>
          <w:rFonts w:ascii="Times New Roman" w:hAnsi="Times New Roman"/>
          <w:sz w:val="28"/>
          <w:szCs w:val="28"/>
        </w:rPr>
        <w:t>».</w:t>
      </w:r>
    </w:p>
    <w:p w14:paraId="34AC58CE" w14:textId="77777777" w:rsidR="00BF086E" w:rsidRPr="008E5BC6" w:rsidRDefault="00BF086E" w:rsidP="006A20E4">
      <w:pPr>
        <w:pStyle w:val="af0"/>
        <w:numPr>
          <w:ilvl w:val="1"/>
          <w:numId w:val="46"/>
        </w:numPr>
        <w:autoSpaceDE w:val="0"/>
        <w:ind w:left="0" w:firstLine="709"/>
        <w:jc w:val="both"/>
        <w:rPr>
          <w:rFonts w:ascii="Times New Roman" w:hAnsi="Times New Roman"/>
          <w:sz w:val="28"/>
          <w:szCs w:val="28"/>
        </w:rPr>
      </w:pPr>
      <w:r w:rsidRPr="008E5BC6">
        <w:rPr>
          <w:rFonts w:ascii="Times New Roman" w:hAnsi="Times New Roman"/>
          <w:sz w:val="28"/>
          <w:szCs w:val="28"/>
        </w:rPr>
        <w:t>Таблицу «Объемы финансирования муниципальной программы» изложить в новой редакции следующего содержания:</w:t>
      </w:r>
    </w:p>
    <w:p w14:paraId="52D7ABA7" w14:textId="77777777" w:rsidR="00BF086E" w:rsidRPr="008E5BC6" w:rsidRDefault="00BF086E" w:rsidP="00BF086E">
      <w:pPr>
        <w:pStyle w:val="af0"/>
        <w:autoSpaceDE w:val="0"/>
        <w:ind w:left="709"/>
        <w:jc w:val="both"/>
        <w:rPr>
          <w:rFonts w:ascii="Times New Roman" w:hAnsi="Times New Roman"/>
          <w:sz w:val="28"/>
          <w:szCs w:val="28"/>
        </w:rPr>
      </w:pPr>
    </w:p>
    <w:tbl>
      <w:tblPr>
        <w:tblW w:w="9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688"/>
        <w:gridCol w:w="1701"/>
        <w:gridCol w:w="1714"/>
        <w:gridCol w:w="1134"/>
        <w:gridCol w:w="1998"/>
        <w:gridCol w:w="7"/>
      </w:tblGrid>
      <w:tr w:rsidR="00BF086E" w:rsidRPr="008E5BC6" w14:paraId="7288C949" w14:textId="77777777" w:rsidTr="008E5BC6">
        <w:tc>
          <w:tcPr>
            <w:tcW w:w="1526" w:type="dxa"/>
            <w:vMerge w:val="restart"/>
          </w:tcPr>
          <w:p w14:paraId="36E1172F" w14:textId="77777777" w:rsidR="00BF086E" w:rsidRPr="008E5BC6" w:rsidRDefault="00BF086E" w:rsidP="008E5BC6">
            <w:pPr>
              <w:pStyle w:val="ConsPlusNonformat"/>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 xml:space="preserve">Объемы финансирования муниципальной </w:t>
            </w:r>
            <w:r w:rsidRPr="008E5BC6">
              <w:rPr>
                <w:rFonts w:ascii="Times New Roman" w:eastAsia="Calibri" w:hAnsi="Times New Roman" w:cs="Times New Roman"/>
                <w:sz w:val="22"/>
                <w:szCs w:val="22"/>
              </w:rPr>
              <w:lastRenderedPageBreak/>
              <w:t>программы</w:t>
            </w:r>
          </w:p>
        </w:tc>
        <w:tc>
          <w:tcPr>
            <w:tcW w:w="1688" w:type="dxa"/>
            <w:vMerge w:val="restart"/>
          </w:tcPr>
          <w:p w14:paraId="74434707" w14:textId="77777777" w:rsidR="00BF086E" w:rsidRPr="008E5BC6" w:rsidRDefault="00BF086E" w:rsidP="008E5BC6">
            <w:pPr>
              <w:pStyle w:val="ConsPlusNonformat"/>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lastRenderedPageBreak/>
              <w:t>Год</w:t>
            </w:r>
          </w:p>
        </w:tc>
        <w:tc>
          <w:tcPr>
            <w:tcW w:w="6554" w:type="dxa"/>
            <w:gridSpan w:val="5"/>
          </w:tcPr>
          <w:p w14:paraId="5408D965" w14:textId="77777777" w:rsidR="00BF086E" w:rsidRPr="008E5BC6" w:rsidRDefault="00BF086E" w:rsidP="008E5BC6">
            <w:pPr>
              <w:pStyle w:val="ConsPlusNonformat"/>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Источник финансирования</w:t>
            </w:r>
          </w:p>
        </w:tc>
      </w:tr>
      <w:tr w:rsidR="00BF086E" w:rsidRPr="008E5BC6" w14:paraId="43160805" w14:textId="77777777" w:rsidTr="008E5BC6">
        <w:trPr>
          <w:gridAfter w:val="1"/>
          <w:wAfter w:w="7" w:type="dxa"/>
        </w:trPr>
        <w:tc>
          <w:tcPr>
            <w:tcW w:w="1526" w:type="dxa"/>
            <w:vMerge/>
          </w:tcPr>
          <w:p w14:paraId="049EEE4F" w14:textId="77777777" w:rsidR="00BF086E" w:rsidRPr="008E5BC6" w:rsidRDefault="00BF086E" w:rsidP="008E5BC6">
            <w:pPr>
              <w:pStyle w:val="ConsPlusNonformat"/>
              <w:jc w:val="both"/>
              <w:rPr>
                <w:rFonts w:ascii="Times New Roman" w:eastAsia="Calibri" w:hAnsi="Times New Roman" w:cs="Times New Roman"/>
                <w:sz w:val="22"/>
                <w:szCs w:val="22"/>
              </w:rPr>
            </w:pPr>
          </w:p>
        </w:tc>
        <w:tc>
          <w:tcPr>
            <w:tcW w:w="1688" w:type="dxa"/>
            <w:vMerge/>
          </w:tcPr>
          <w:p w14:paraId="6028F8AE" w14:textId="77777777" w:rsidR="00BF086E" w:rsidRPr="008E5BC6" w:rsidRDefault="00BF086E" w:rsidP="008E5BC6">
            <w:pPr>
              <w:pStyle w:val="ConsPlusNonformat"/>
              <w:jc w:val="both"/>
              <w:rPr>
                <w:rFonts w:ascii="Times New Roman" w:eastAsia="Calibri" w:hAnsi="Times New Roman" w:cs="Times New Roman"/>
                <w:sz w:val="22"/>
                <w:szCs w:val="22"/>
              </w:rPr>
            </w:pPr>
          </w:p>
        </w:tc>
        <w:tc>
          <w:tcPr>
            <w:tcW w:w="1701" w:type="dxa"/>
          </w:tcPr>
          <w:p w14:paraId="1ED91CF4" w14:textId="77777777" w:rsidR="00BF086E" w:rsidRPr="008E5BC6" w:rsidRDefault="00BF086E" w:rsidP="008E5BC6">
            <w:pPr>
              <w:pStyle w:val="ConsPlusNonformat"/>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 xml:space="preserve">Областной бюджет </w:t>
            </w:r>
          </w:p>
        </w:tc>
        <w:tc>
          <w:tcPr>
            <w:tcW w:w="1714" w:type="dxa"/>
          </w:tcPr>
          <w:p w14:paraId="0A388C25" w14:textId="77777777" w:rsidR="00BF086E" w:rsidRPr="008E5BC6" w:rsidRDefault="00BF086E" w:rsidP="008E5BC6">
            <w:pPr>
              <w:pStyle w:val="ConsPlusNonformat"/>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Местный бюджет</w:t>
            </w:r>
          </w:p>
        </w:tc>
        <w:tc>
          <w:tcPr>
            <w:tcW w:w="1134" w:type="dxa"/>
            <w:tcBorders>
              <w:right w:val="single" w:sz="4" w:space="0" w:color="auto"/>
            </w:tcBorders>
          </w:tcPr>
          <w:p w14:paraId="36651034" w14:textId="77777777" w:rsidR="00BF086E" w:rsidRPr="008E5BC6" w:rsidRDefault="00BF086E" w:rsidP="008E5BC6">
            <w:pPr>
              <w:pStyle w:val="ConsPlusNonformat"/>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 xml:space="preserve">Иные </w:t>
            </w:r>
            <w:proofErr w:type="spellStart"/>
            <w:r w:rsidRPr="008E5BC6">
              <w:rPr>
                <w:rFonts w:ascii="Times New Roman" w:eastAsia="Calibri" w:hAnsi="Times New Roman" w:cs="Times New Roman"/>
                <w:sz w:val="22"/>
                <w:szCs w:val="22"/>
              </w:rPr>
              <w:t>источ</w:t>
            </w:r>
            <w:proofErr w:type="spellEnd"/>
            <w:r w:rsidRPr="008E5BC6">
              <w:rPr>
                <w:rFonts w:ascii="Times New Roman" w:eastAsia="Calibri" w:hAnsi="Times New Roman" w:cs="Times New Roman"/>
                <w:sz w:val="22"/>
                <w:szCs w:val="22"/>
              </w:rPr>
              <w:t>.</w:t>
            </w:r>
          </w:p>
        </w:tc>
        <w:tc>
          <w:tcPr>
            <w:tcW w:w="1998" w:type="dxa"/>
            <w:tcBorders>
              <w:left w:val="single" w:sz="4" w:space="0" w:color="auto"/>
            </w:tcBorders>
          </w:tcPr>
          <w:p w14:paraId="5E2B6D89" w14:textId="77777777" w:rsidR="00BF086E" w:rsidRPr="008E5BC6" w:rsidRDefault="00BF086E" w:rsidP="008E5BC6">
            <w:pPr>
              <w:pStyle w:val="ConsPlusNonformat"/>
              <w:ind w:left="-319"/>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итого</w:t>
            </w:r>
          </w:p>
        </w:tc>
      </w:tr>
      <w:tr w:rsidR="00BF086E" w:rsidRPr="008E5BC6" w14:paraId="45969D38" w14:textId="77777777" w:rsidTr="008E5BC6">
        <w:trPr>
          <w:gridAfter w:val="1"/>
          <w:wAfter w:w="7" w:type="dxa"/>
        </w:trPr>
        <w:tc>
          <w:tcPr>
            <w:tcW w:w="1526" w:type="dxa"/>
            <w:vMerge/>
          </w:tcPr>
          <w:p w14:paraId="3F3E8D32" w14:textId="77777777" w:rsidR="00BF086E" w:rsidRPr="008E5BC6" w:rsidRDefault="00BF086E" w:rsidP="008E5BC6">
            <w:pPr>
              <w:pStyle w:val="ConsPlusNonformat"/>
              <w:jc w:val="both"/>
              <w:rPr>
                <w:rFonts w:ascii="Times New Roman" w:eastAsia="Calibri" w:hAnsi="Times New Roman" w:cs="Times New Roman"/>
                <w:sz w:val="22"/>
                <w:szCs w:val="22"/>
              </w:rPr>
            </w:pPr>
          </w:p>
        </w:tc>
        <w:tc>
          <w:tcPr>
            <w:tcW w:w="1688" w:type="dxa"/>
          </w:tcPr>
          <w:p w14:paraId="5DBB87C9" w14:textId="77777777" w:rsidR="00BF086E" w:rsidRPr="008E5BC6" w:rsidRDefault="00BF086E" w:rsidP="008E5BC6">
            <w:pPr>
              <w:pStyle w:val="ConsPlusNonformat"/>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2025</w:t>
            </w:r>
          </w:p>
        </w:tc>
        <w:tc>
          <w:tcPr>
            <w:tcW w:w="1701" w:type="dxa"/>
          </w:tcPr>
          <w:p w14:paraId="7E5514F0" w14:textId="77777777" w:rsidR="00BF086E" w:rsidRPr="009E0356" w:rsidRDefault="00C1547D" w:rsidP="008E5BC6">
            <w:pPr>
              <w:pStyle w:val="ConsPlusNonformat"/>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40 290 200,00</w:t>
            </w:r>
          </w:p>
        </w:tc>
        <w:tc>
          <w:tcPr>
            <w:tcW w:w="1714" w:type="dxa"/>
          </w:tcPr>
          <w:p w14:paraId="2111431C" w14:textId="77777777" w:rsidR="00BF086E" w:rsidRPr="009E0356" w:rsidRDefault="00C1547D" w:rsidP="008E5BC6">
            <w:pPr>
              <w:pStyle w:val="ConsPlusNonformat"/>
              <w:ind w:left="-99"/>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12</w:t>
            </w:r>
            <w:r w:rsidR="008E5BC6" w:rsidRPr="009E0356">
              <w:rPr>
                <w:rFonts w:ascii="Times New Roman" w:hAnsi="Times New Roman" w:cs="Times New Roman"/>
                <w:color w:val="000000"/>
                <w:sz w:val="22"/>
                <w:szCs w:val="22"/>
              </w:rPr>
              <w:t xml:space="preserve"> </w:t>
            </w:r>
            <w:r w:rsidRPr="009E0356">
              <w:rPr>
                <w:rFonts w:ascii="Times New Roman" w:hAnsi="Times New Roman" w:cs="Times New Roman"/>
                <w:color w:val="000000"/>
                <w:sz w:val="22"/>
                <w:szCs w:val="22"/>
              </w:rPr>
              <w:t>017 144,00</w:t>
            </w:r>
          </w:p>
        </w:tc>
        <w:tc>
          <w:tcPr>
            <w:tcW w:w="1134" w:type="dxa"/>
            <w:tcBorders>
              <w:right w:val="single" w:sz="4" w:space="0" w:color="auto"/>
            </w:tcBorders>
          </w:tcPr>
          <w:p w14:paraId="2E484FD5" w14:textId="77777777" w:rsidR="00BF086E" w:rsidRPr="009E0356" w:rsidRDefault="00BF086E" w:rsidP="008E5BC6">
            <w:pPr>
              <w:pStyle w:val="ConsPlusNonformat"/>
              <w:jc w:val="both"/>
              <w:rPr>
                <w:rFonts w:ascii="Times New Roman" w:eastAsia="Calibri" w:hAnsi="Times New Roman" w:cs="Times New Roman"/>
                <w:sz w:val="22"/>
                <w:szCs w:val="22"/>
              </w:rPr>
            </w:pPr>
            <w:r w:rsidRPr="009E0356">
              <w:rPr>
                <w:rFonts w:ascii="Times New Roman" w:eastAsia="Calibri" w:hAnsi="Times New Roman" w:cs="Times New Roman"/>
                <w:sz w:val="22"/>
                <w:szCs w:val="22"/>
              </w:rPr>
              <w:t>0,00</w:t>
            </w:r>
          </w:p>
        </w:tc>
        <w:tc>
          <w:tcPr>
            <w:tcW w:w="1998" w:type="dxa"/>
            <w:tcBorders>
              <w:left w:val="single" w:sz="4" w:space="0" w:color="auto"/>
            </w:tcBorders>
          </w:tcPr>
          <w:p w14:paraId="272B5CDF" w14:textId="77777777" w:rsidR="00BF086E" w:rsidRPr="009E0356" w:rsidRDefault="00312AB4" w:rsidP="008E5BC6">
            <w:pPr>
              <w:pStyle w:val="ConsPlusNonformat"/>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52 307 344,00</w:t>
            </w:r>
          </w:p>
        </w:tc>
      </w:tr>
      <w:tr w:rsidR="00BF086E" w:rsidRPr="008E5BC6" w14:paraId="14D4FB70" w14:textId="77777777" w:rsidTr="008E5BC6">
        <w:trPr>
          <w:gridAfter w:val="1"/>
          <w:wAfter w:w="7" w:type="dxa"/>
        </w:trPr>
        <w:tc>
          <w:tcPr>
            <w:tcW w:w="1526" w:type="dxa"/>
            <w:vMerge/>
          </w:tcPr>
          <w:p w14:paraId="3E1A4EC0" w14:textId="77777777" w:rsidR="00BF086E" w:rsidRPr="008E5BC6" w:rsidRDefault="00BF086E" w:rsidP="008E5BC6">
            <w:pPr>
              <w:pStyle w:val="ConsPlusNonformat"/>
              <w:jc w:val="both"/>
              <w:rPr>
                <w:rFonts w:ascii="Times New Roman" w:eastAsia="Calibri" w:hAnsi="Times New Roman" w:cs="Times New Roman"/>
                <w:sz w:val="22"/>
                <w:szCs w:val="22"/>
              </w:rPr>
            </w:pPr>
          </w:p>
        </w:tc>
        <w:tc>
          <w:tcPr>
            <w:tcW w:w="1688" w:type="dxa"/>
          </w:tcPr>
          <w:p w14:paraId="124BFAB0" w14:textId="77777777" w:rsidR="00BF086E" w:rsidRPr="008E5BC6" w:rsidRDefault="00BF086E" w:rsidP="008E5BC6">
            <w:pPr>
              <w:autoSpaceDE w:val="0"/>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2026</w:t>
            </w:r>
          </w:p>
        </w:tc>
        <w:tc>
          <w:tcPr>
            <w:tcW w:w="1701" w:type="dxa"/>
          </w:tcPr>
          <w:p w14:paraId="07DCEABD" w14:textId="77777777" w:rsidR="00BF086E" w:rsidRPr="009E0356" w:rsidRDefault="009E0356" w:rsidP="008E5BC6">
            <w:pPr>
              <w:pStyle w:val="ConsPlusNonformat"/>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42 582 500,00</w:t>
            </w:r>
          </w:p>
        </w:tc>
        <w:tc>
          <w:tcPr>
            <w:tcW w:w="1714" w:type="dxa"/>
            <w:vAlign w:val="bottom"/>
          </w:tcPr>
          <w:p w14:paraId="4125FBFF" w14:textId="77777777" w:rsidR="00BF086E" w:rsidRPr="009E0356" w:rsidRDefault="009E0356" w:rsidP="008E5BC6">
            <w:pPr>
              <w:ind w:left="-107" w:right="-63"/>
              <w:jc w:val="both"/>
              <w:rPr>
                <w:rFonts w:ascii="Times New Roman" w:hAnsi="Times New Roman" w:cs="Times New Roman"/>
                <w:color w:val="000000"/>
                <w:sz w:val="22"/>
                <w:szCs w:val="22"/>
              </w:rPr>
            </w:pPr>
            <w:r w:rsidRPr="009E0356">
              <w:rPr>
                <w:rFonts w:ascii="Times New Roman" w:hAnsi="Times New Roman" w:cs="Times New Roman"/>
                <w:color w:val="000000"/>
                <w:sz w:val="22"/>
                <w:szCs w:val="22"/>
              </w:rPr>
              <w:t>14 799 797,00</w:t>
            </w:r>
          </w:p>
        </w:tc>
        <w:tc>
          <w:tcPr>
            <w:tcW w:w="1134" w:type="dxa"/>
            <w:tcBorders>
              <w:right w:val="single" w:sz="4" w:space="0" w:color="auto"/>
            </w:tcBorders>
          </w:tcPr>
          <w:p w14:paraId="69414D56" w14:textId="77777777" w:rsidR="00BF086E" w:rsidRPr="009E0356" w:rsidRDefault="00BF086E" w:rsidP="008E5BC6">
            <w:pPr>
              <w:pStyle w:val="ConsPlusNonformat"/>
              <w:jc w:val="both"/>
              <w:rPr>
                <w:rFonts w:ascii="Times New Roman" w:eastAsia="Calibri" w:hAnsi="Times New Roman" w:cs="Times New Roman"/>
                <w:sz w:val="22"/>
                <w:szCs w:val="22"/>
              </w:rPr>
            </w:pPr>
            <w:r w:rsidRPr="009E0356">
              <w:rPr>
                <w:rFonts w:ascii="Times New Roman" w:eastAsia="Calibri" w:hAnsi="Times New Roman" w:cs="Times New Roman"/>
                <w:sz w:val="22"/>
                <w:szCs w:val="22"/>
              </w:rPr>
              <w:t>0,00</w:t>
            </w:r>
          </w:p>
        </w:tc>
        <w:tc>
          <w:tcPr>
            <w:tcW w:w="1998" w:type="dxa"/>
            <w:tcBorders>
              <w:left w:val="single" w:sz="4" w:space="0" w:color="auto"/>
            </w:tcBorders>
          </w:tcPr>
          <w:p w14:paraId="0940C512" w14:textId="77777777" w:rsidR="00BF086E" w:rsidRPr="009E0356" w:rsidRDefault="009E0356" w:rsidP="008E5BC6">
            <w:pPr>
              <w:pStyle w:val="ConsPlusNonformat"/>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57 382 297,00</w:t>
            </w:r>
          </w:p>
        </w:tc>
      </w:tr>
      <w:tr w:rsidR="00312AB4" w:rsidRPr="008E5BC6" w14:paraId="3A3F8733" w14:textId="77777777" w:rsidTr="008E5BC6">
        <w:trPr>
          <w:gridAfter w:val="1"/>
          <w:wAfter w:w="7" w:type="dxa"/>
        </w:trPr>
        <w:tc>
          <w:tcPr>
            <w:tcW w:w="1526" w:type="dxa"/>
            <w:vMerge/>
          </w:tcPr>
          <w:p w14:paraId="49BEBE7F" w14:textId="77777777" w:rsidR="00312AB4" w:rsidRPr="008E5BC6" w:rsidRDefault="00312AB4" w:rsidP="008E5BC6">
            <w:pPr>
              <w:pStyle w:val="ConsPlusNonformat"/>
              <w:jc w:val="both"/>
              <w:rPr>
                <w:rFonts w:ascii="Times New Roman" w:eastAsia="Calibri" w:hAnsi="Times New Roman" w:cs="Times New Roman"/>
                <w:sz w:val="22"/>
                <w:szCs w:val="22"/>
              </w:rPr>
            </w:pPr>
          </w:p>
        </w:tc>
        <w:tc>
          <w:tcPr>
            <w:tcW w:w="1688" w:type="dxa"/>
          </w:tcPr>
          <w:p w14:paraId="359EDA91" w14:textId="77777777" w:rsidR="00312AB4" w:rsidRPr="008E5BC6" w:rsidRDefault="00312AB4" w:rsidP="008E5BC6">
            <w:pPr>
              <w:autoSpaceDE w:val="0"/>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2027</w:t>
            </w:r>
          </w:p>
        </w:tc>
        <w:tc>
          <w:tcPr>
            <w:tcW w:w="1701" w:type="dxa"/>
          </w:tcPr>
          <w:p w14:paraId="2A33AAA5" w14:textId="77777777" w:rsidR="00312AB4" w:rsidRPr="009E0356" w:rsidRDefault="00312AB4" w:rsidP="008E5BC6">
            <w:pPr>
              <w:pStyle w:val="ConsPlusNonformat"/>
              <w:jc w:val="both"/>
              <w:rPr>
                <w:rFonts w:ascii="Times New Roman" w:hAnsi="Times New Roman" w:cs="Times New Roman"/>
                <w:color w:val="000000"/>
                <w:sz w:val="22"/>
                <w:szCs w:val="22"/>
              </w:rPr>
            </w:pPr>
            <w:r w:rsidRPr="009E0356">
              <w:rPr>
                <w:rFonts w:ascii="Times New Roman" w:hAnsi="Times New Roman" w:cs="Times New Roman"/>
                <w:color w:val="000000"/>
                <w:sz w:val="22"/>
                <w:szCs w:val="22"/>
              </w:rPr>
              <w:t>25 362 800,00</w:t>
            </w:r>
          </w:p>
        </w:tc>
        <w:tc>
          <w:tcPr>
            <w:tcW w:w="1714" w:type="dxa"/>
          </w:tcPr>
          <w:p w14:paraId="1B2637BD" w14:textId="77777777" w:rsidR="00312AB4" w:rsidRPr="009E0356" w:rsidRDefault="00312AB4" w:rsidP="008E5BC6">
            <w:pPr>
              <w:pStyle w:val="ConsPlusNonformat"/>
              <w:ind w:left="-99" w:firstLine="99"/>
              <w:jc w:val="both"/>
              <w:rPr>
                <w:rFonts w:ascii="Times New Roman" w:hAnsi="Times New Roman" w:cs="Times New Roman"/>
                <w:color w:val="000000"/>
                <w:sz w:val="22"/>
                <w:szCs w:val="22"/>
              </w:rPr>
            </w:pPr>
            <w:r w:rsidRPr="009E0356">
              <w:rPr>
                <w:rFonts w:ascii="Times New Roman" w:hAnsi="Times New Roman" w:cs="Times New Roman"/>
                <w:color w:val="000000"/>
                <w:sz w:val="22"/>
                <w:szCs w:val="22"/>
              </w:rPr>
              <w:t>15 212 280,00</w:t>
            </w:r>
          </w:p>
        </w:tc>
        <w:tc>
          <w:tcPr>
            <w:tcW w:w="1134" w:type="dxa"/>
            <w:tcBorders>
              <w:right w:val="single" w:sz="4" w:space="0" w:color="auto"/>
            </w:tcBorders>
          </w:tcPr>
          <w:p w14:paraId="2434FF31" w14:textId="77777777" w:rsidR="00312AB4" w:rsidRPr="009E0356" w:rsidRDefault="00312AB4" w:rsidP="008E5BC6">
            <w:pPr>
              <w:pStyle w:val="ConsPlusNonformat"/>
              <w:jc w:val="both"/>
              <w:rPr>
                <w:rFonts w:ascii="Times New Roman" w:eastAsia="Calibri" w:hAnsi="Times New Roman" w:cs="Times New Roman"/>
                <w:sz w:val="22"/>
                <w:szCs w:val="22"/>
              </w:rPr>
            </w:pPr>
            <w:r w:rsidRPr="009E0356">
              <w:rPr>
                <w:rFonts w:ascii="Times New Roman" w:eastAsia="Calibri" w:hAnsi="Times New Roman" w:cs="Times New Roman"/>
                <w:sz w:val="22"/>
                <w:szCs w:val="22"/>
              </w:rPr>
              <w:t>0,00</w:t>
            </w:r>
          </w:p>
        </w:tc>
        <w:tc>
          <w:tcPr>
            <w:tcW w:w="1998" w:type="dxa"/>
            <w:tcBorders>
              <w:left w:val="single" w:sz="4" w:space="0" w:color="auto"/>
            </w:tcBorders>
          </w:tcPr>
          <w:p w14:paraId="202EB0C0" w14:textId="77777777" w:rsidR="00312AB4" w:rsidRPr="009E0356" w:rsidRDefault="00312AB4" w:rsidP="008E5BC6">
            <w:pPr>
              <w:ind w:left="-50"/>
              <w:jc w:val="both"/>
              <w:rPr>
                <w:rFonts w:ascii="Times New Roman" w:hAnsi="Times New Roman" w:cs="Times New Roman"/>
                <w:color w:val="000000"/>
                <w:sz w:val="22"/>
                <w:szCs w:val="22"/>
              </w:rPr>
            </w:pPr>
            <w:r w:rsidRPr="009E0356">
              <w:rPr>
                <w:rFonts w:ascii="Times New Roman" w:hAnsi="Times New Roman" w:cs="Times New Roman"/>
                <w:color w:val="000000"/>
                <w:sz w:val="22"/>
                <w:szCs w:val="22"/>
              </w:rPr>
              <w:t>40 575 080,00</w:t>
            </w:r>
          </w:p>
        </w:tc>
      </w:tr>
      <w:tr w:rsidR="00312AB4" w:rsidRPr="008E5BC6" w14:paraId="621AE667" w14:textId="77777777" w:rsidTr="008E5BC6">
        <w:trPr>
          <w:gridAfter w:val="1"/>
          <w:wAfter w:w="7" w:type="dxa"/>
        </w:trPr>
        <w:tc>
          <w:tcPr>
            <w:tcW w:w="1526" w:type="dxa"/>
            <w:vMerge/>
          </w:tcPr>
          <w:p w14:paraId="32327403" w14:textId="77777777" w:rsidR="00312AB4" w:rsidRPr="008E5BC6" w:rsidRDefault="00312AB4" w:rsidP="008E5BC6">
            <w:pPr>
              <w:pStyle w:val="ConsPlusNonformat"/>
              <w:jc w:val="both"/>
              <w:rPr>
                <w:rFonts w:ascii="Times New Roman" w:eastAsia="Calibri" w:hAnsi="Times New Roman" w:cs="Times New Roman"/>
                <w:sz w:val="22"/>
                <w:szCs w:val="22"/>
              </w:rPr>
            </w:pPr>
          </w:p>
        </w:tc>
        <w:tc>
          <w:tcPr>
            <w:tcW w:w="1688" w:type="dxa"/>
          </w:tcPr>
          <w:p w14:paraId="549971AD" w14:textId="77777777" w:rsidR="00312AB4" w:rsidRPr="008E5BC6" w:rsidRDefault="00312AB4" w:rsidP="008E5BC6">
            <w:pPr>
              <w:autoSpaceDE w:val="0"/>
              <w:jc w:val="both"/>
              <w:rPr>
                <w:rFonts w:ascii="Times New Roman" w:eastAsia="Calibri" w:hAnsi="Times New Roman" w:cs="Times New Roman"/>
                <w:sz w:val="22"/>
                <w:szCs w:val="22"/>
              </w:rPr>
            </w:pPr>
            <w:r w:rsidRPr="008E5BC6">
              <w:rPr>
                <w:rFonts w:ascii="Times New Roman" w:eastAsia="Calibri" w:hAnsi="Times New Roman" w:cs="Times New Roman"/>
                <w:sz w:val="22"/>
                <w:szCs w:val="22"/>
              </w:rPr>
              <w:t>2028</w:t>
            </w:r>
          </w:p>
        </w:tc>
        <w:tc>
          <w:tcPr>
            <w:tcW w:w="1701" w:type="dxa"/>
          </w:tcPr>
          <w:p w14:paraId="1DAAEAD8" w14:textId="77777777" w:rsidR="00312AB4" w:rsidRPr="009E0356" w:rsidRDefault="00312AB4" w:rsidP="008E5BC6">
            <w:pPr>
              <w:pStyle w:val="ConsPlusNonformat"/>
              <w:jc w:val="both"/>
              <w:rPr>
                <w:rFonts w:ascii="Times New Roman" w:hAnsi="Times New Roman" w:cs="Times New Roman"/>
                <w:color w:val="000000"/>
                <w:sz w:val="22"/>
                <w:szCs w:val="22"/>
              </w:rPr>
            </w:pPr>
            <w:r w:rsidRPr="009E0356">
              <w:rPr>
                <w:rFonts w:ascii="Times New Roman" w:hAnsi="Times New Roman" w:cs="Times New Roman"/>
                <w:color w:val="000000"/>
                <w:sz w:val="22"/>
                <w:szCs w:val="22"/>
              </w:rPr>
              <w:t>25 362 800,00</w:t>
            </w:r>
          </w:p>
        </w:tc>
        <w:tc>
          <w:tcPr>
            <w:tcW w:w="1714" w:type="dxa"/>
          </w:tcPr>
          <w:p w14:paraId="410010A6" w14:textId="77777777" w:rsidR="00312AB4" w:rsidRPr="009E0356" w:rsidRDefault="00312AB4" w:rsidP="008E5BC6">
            <w:pPr>
              <w:pStyle w:val="ConsPlusNonformat"/>
              <w:ind w:left="-99" w:firstLine="99"/>
              <w:jc w:val="both"/>
              <w:rPr>
                <w:rFonts w:ascii="Times New Roman" w:hAnsi="Times New Roman" w:cs="Times New Roman"/>
                <w:color w:val="000000"/>
                <w:sz w:val="22"/>
                <w:szCs w:val="22"/>
              </w:rPr>
            </w:pPr>
            <w:r w:rsidRPr="009E0356">
              <w:rPr>
                <w:rFonts w:ascii="Times New Roman" w:hAnsi="Times New Roman" w:cs="Times New Roman"/>
                <w:color w:val="000000"/>
                <w:sz w:val="22"/>
                <w:szCs w:val="22"/>
              </w:rPr>
              <w:t>15 644 380,00</w:t>
            </w:r>
          </w:p>
        </w:tc>
        <w:tc>
          <w:tcPr>
            <w:tcW w:w="1134" w:type="dxa"/>
            <w:tcBorders>
              <w:right w:val="single" w:sz="4" w:space="0" w:color="auto"/>
            </w:tcBorders>
          </w:tcPr>
          <w:p w14:paraId="3A8B8247" w14:textId="77777777" w:rsidR="00312AB4" w:rsidRPr="009E0356" w:rsidRDefault="009E0356" w:rsidP="008E5BC6">
            <w:pPr>
              <w:pStyle w:val="ConsPlusNonformat"/>
              <w:jc w:val="both"/>
              <w:rPr>
                <w:rFonts w:ascii="Times New Roman" w:eastAsia="Calibri" w:hAnsi="Times New Roman" w:cs="Times New Roman"/>
                <w:sz w:val="22"/>
                <w:szCs w:val="22"/>
              </w:rPr>
            </w:pPr>
            <w:r>
              <w:rPr>
                <w:rFonts w:ascii="Times New Roman" w:eastAsia="Calibri" w:hAnsi="Times New Roman" w:cs="Times New Roman"/>
                <w:sz w:val="22"/>
                <w:szCs w:val="22"/>
              </w:rPr>
              <w:t>0,00</w:t>
            </w:r>
          </w:p>
        </w:tc>
        <w:tc>
          <w:tcPr>
            <w:tcW w:w="1998" w:type="dxa"/>
            <w:tcBorders>
              <w:left w:val="single" w:sz="4" w:space="0" w:color="auto"/>
            </w:tcBorders>
          </w:tcPr>
          <w:p w14:paraId="1511ACB2" w14:textId="77777777" w:rsidR="00312AB4" w:rsidRPr="009E0356" w:rsidRDefault="00312AB4" w:rsidP="008E5BC6">
            <w:pPr>
              <w:pStyle w:val="ConsPlusNonformat"/>
              <w:jc w:val="both"/>
              <w:rPr>
                <w:rFonts w:ascii="Times New Roman" w:hAnsi="Times New Roman" w:cs="Times New Roman"/>
                <w:color w:val="000000"/>
                <w:sz w:val="22"/>
                <w:szCs w:val="22"/>
              </w:rPr>
            </w:pPr>
            <w:r w:rsidRPr="009E0356">
              <w:rPr>
                <w:rFonts w:ascii="Times New Roman" w:hAnsi="Times New Roman" w:cs="Times New Roman"/>
                <w:color w:val="000000"/>
                <w:sz w:val="22"/>
                <w:szCs w:val="22"/>
              </w:rPr>
              <w:t>41 007 180,00</w:t>
            </w:r>
          </w:p>
        </w:tc>
      </w:tr>
      <w:tr w:rsidR="00312AB4" w:rsidRPr="008E5BC6" w14:paraId="3176E2FA" w14:textId="77777777" w:rsidTr="008E5BC6">
        <w:trPr>
          <w:gridAfter w:val="1"/>
          <w:wAfter w:w="7" w:type="dxa"/>
          <w:trHeight w:val="1040"/>
        </w:trPr>
        <w:tc>
          <w:tcPr>
            <w:tcW w:w="1526" w:type="dxa"/>
            <w:vMerge/>
          </w:tcPr>
          <w:p w14:paraId="3D05F108" w14:textId="77777777" w:rsidR="00312AB4" w:rsidRPr="008E5BC6" w:rsidRDefault="00312AB4" w:rsidP="008E5BC6">
            <w:pPr>
              <w:pStyle w:val="ConsPlusNonformat"/>
              <w:jc w:val="both"/>
              <w:rPr>
                <w:rFonts w:ascii="Times New Roman" w:eastAsia="Calibri" w:hAnsi="Times New Roman" w:cs="Times New Roman"/>
                <w:sz w:val="22"/>
                <w:szCs w:val="22"/>
              </w:rPr>
            </w:pPr>
          </w:p>
        </w:tc>
        <w:tc>
          <w:tcPr>
            <w:tcW w:w="1688" w:type="dxa"/>
          </w:tcPr>
          <w:p w14:paraId="27FCA429" w14:textId="77777777" w:rsidR="00312AB4" w:rsidRPr="008E5BC6" w:rsidRDefault="00312AB4" w:rsidP="008E5BC6">
            <w:pPr>
              <w:autoSpaceDE w:val="0"/>
              <w:jc w:val="both"/>
              <w:rPr>
                <w:rFonts w:ascii="Times New Roman" w:eastAsia="Calibri" w:hAnsi="Times New Roman" w:cs="Times New Roman"/>
                <w:sz w:val="22"/>
                <w:szCs w:val="22"/>
              </w:rPr>
            </w:pPr>
            <w:r w:rsidRPr="008E5BC6">
              <w:rPr>
                <w:rFonts w:ascii="Times New Roman" w:hAnsi="Times New Roman" w:cs="Times New Roman"/>
                <w:sz w:val="22"/>
                <w:szCs w:val="22"/>
              </w:rPr>
              <w:t>Всего за период реализации муниципальной программы</w:t>
            </w:r>
          </w:p>
        </w:tc>
        <w:tc>
          <w:tcPr>
            <w:tcW w:w="1701" w:type="dxa"/>
            <w:vAlign w:val="center"/>
          </w:tcPr>
          <w:p w14:paraId="22329416" w14:textId="77777777" w:rsidR="00312AB4" w:rsidRPr="009E0356" w:rsidRDefault="00312AB4" w:rsidP="008E5BC6">
            <w:pPr>
              <w:pStyle w:val="ConsPlusNonformat"/>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133 598 300,00</w:t>
            </w:r>
          </w:p>
        </w:tc>
        <w:tc>
          <w:tcPr>
            <w:tcW w:w="1714" w:type="dxa"/>
            <w:vAlign w:val="center"/>
          </w:tcPr>
          <w:p w14:paraId="0967C5A5" w14:textId="77777777" w:rsidR="00312AB4" w:rsidRPr="009E0356" w:rsidRDefault="009E0356" w:rsidP="008E5BC6">
            <w:pPr>
              <w:pStyle w:val="ConsPlusNonformat"/>
              <w:ind w:left="-99" w:firstLine="99"/>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57 673 601,00</w:t>
            </w:r>
          </w:p>
        </w:tc>
        <w:tc>
          <w:tcPr>
            <w:tcW w:w="1134" w:type="dxa"/>
            <w:tcBorders>
              <w:right w:val="single" w:sz="4" w:space="0" w:color="auto"/>
            </w:tcBorders>
            <w:vAlign w:val="center"/>
          </w:tcPr>
          <w:p w14:paraId="6D160083" w14:textId="77777777" w:rsidR="00312AB4" w:rsidRPr="009E0356" w:rsidRDefault="00312AB4" w:rsidP="008E5BC6">
            <w:pPr>
              <w:pStyle w:val="ConsPlusNonformat"/>
              <w:jc w:val="both"/>
              <w:rPr>
                <w:rFonts w:ascii="Times New Roman" w:eastAsia="Calibri" w:hAnsi="Times New Roman" w:cs="Times New Roman"/>
                <w:sz w:val="22"/>
                <w:szCs w:val="22"/>
              </w:rPr>
            </w:pPr>
            <w:r w:rsidRPr="009E0356">
              <w:rPr>
                <w:rFonts w:ascii="Times New Roman" w:eastAsia="Calibri" w:hAnsi="Times New Roman" w:cs="Times New Roman"/>
                <w:sz w:val="22"/>
                <w:szCs w:val="22"/>
              </w:rPr>
              <w:t>0,00</w:t>
            </w:r>
          </w:p>
        </w:tc>
        <w:tc>
          <w:tcPr>
            <w:tcW w:w="1998" w:type="dxa"/>
            <w:tcBorders>
              <w:left w:val="single" w:sz="4" w:space="0" w:color="auto"/>
            </w:tcBorders>
            <w:vAlign w:val="center"/>
          </w:tcPr>
          <w:p w14:paraId="001E9CED" w14:textId="77777777" w:rsidR="00312AB4" w:rsidRPr="009E0356" w:rsidRDefault="009E0356" w:rsidP="008E5BC6">
            <w:pPr>
              <w:pStyle w:val="ConsPlusNonformat"/>
              <w:ind w:left="-101"/>
              <w:jc w:val="both"/>
              <w:rPr>
                <w:rFonts w:ascii="Times New Roman" w:eastAsia="Calibri" w:hAnsi="Times New Roman" w:cs="Times New Roman"/>
                <w:sz w:val="22"/>
                <w:szCs w:val="22"/>
              </w:rPr>
            </w:pPr>
            <w:r w:rsidRPr="009E0356">
              <w:rPr>
                <w:rFonts w:ascii="Times New Roman" w:hAnsi="Times New Roman" w:cs="Times New Roman"/>
                <w:color w:val="000000"/>
                <w:sz w:val="22"/>
                <w:szCs w:val="22"/>
              </w:rPr>
              <w:t>191 271 901,00</w:t>
            </w:r>
          </w:p>
        </w:tc>
      </w:tr>
    </w:tbl>
    <w:p w14:paraId="38EE511C" w14:textId="77777777" w:rsidR="00BF086E" w:rsidRPr="008E5BC6" w:rsidRDefault="00BF086E" w:rsidP="008E5BC6">
      <w:pPr>
        <w:pStyle w:val="af0"/>
        <w:autoSpaceDE w:val="0"/>
        <w:ind w:left="576"/>
        <w:jc w:val="both"/>
        <w:rPr>
          <w:rFonts w:ascii="Times New Roman" w:hAnsi="Times New Roman"/>
          <w:sz w:val="28"/>
          <w:szCs w:val="28"/>
        </w:rPr>
      </w:pPr>
    </w:p>
    <w:p w14:paraId="29AA818E" w14:textId="77777777" w:rsidR="00BF086E" w:rsidRPr="008E5BC6" w:rsidRDefault="00BF086E" w:rsidP="00574C17">
      <w:pPr>
        <w:pStyle w:val="af0"/>
        <w:numPr>
          <w:ilvl w:val="0"/>
          <w:numId w:val="47"/>
        </w:numPr>
        <w:autoSpaceDE w:val="0"/>
        <w:ind w:left="0" w:firstLine="851"/>
        <w:jc w:val="both"/>
        <w:rPr>
          <w:rFonts w:ascii="Times New Roman" w:hAnsi="Times New Roman"/>
          <w:sz w:val="28"/>
          <w:szCs w:val="28"/>
        </w:rPr>
      </w:pPr>
      <w:r w:rsidRPr="008E5BC6">
        <w:rPr>
          <w:rFonts w:ascii="Times New Roman" w:hAnsi="Times New Roman"/>
          <w:sz w:val="28"/>
          <w:szCs w:val="28"/>
        </w:rPr>
        <w:t>Приложение № 2 к муниципальной программе «Расходы на реализацию муниципальной программы за счет средств местного бюджета» изложить в новой редакции, согласно приложению 1.</w:t>
      </w:r>
    </w:p>
    <w:p w14:paraId="0D38EB06" w14:textId="77777777" w:rsidR="00BF086E" w:rsidRPr="008E5BC6" w:rsidRDefault="00BF086E" w:rsidP="00574C17">
      <w:pPr>
        <w:pStyle w:val="af0"/>
        <w:numPr>
          <w:ilvl w:val="0"/>
          <w:numId w:val="47"/>
        </w:numPr>
        <w:autoSpaceDE w:val="0"/>
        <w:ind w:left="0" w:firstLine="851"/>
        <w:jc w:val="both"/>
        <w:rPr>
          <w:rFonts w:ascii="Times New Roman" w:hAnsi="Times New Roman"/>
          <w:sz w:val="28"/>
          <w:szCs w:val="28"/>
        </w:rPr>
      </w:pPr>
      <w:r w:rsidRPr="008E5BC6">
        <w:rPr>
          <w:rFonts w:ascii="Times New Roman" w:hAnsi="Times New Roman"/>
          <w:sz w:val="28"/>
          <w:szCs w:val="28"/>
        </w:rPr>
        <w:t xml:space="preserve">Приложение № 3 к муниципальной программе «Прогнозная (справочная) оценка ресурсного обеспечения реализации муниципальной программы за счет всех источников финансирования» изложить в новой редакции, согласно приложению 2. </w:t>
      </w:r>
    </w:p>
    <w:p w14:paraId="5B9CEEC3" w14:textId="77777777" w:rsidR="00BF1DAB" w:rsidRPr="008E5BC6" w:rsidRDefault="00BF1DAB" w:rsidP="00BF1DAB">
      <w:pPr>
        <w:pStyle w:val="af0"/>
        <w:autoSpaceDE w:val="0"/>
        <w:ind w:left="0"/>
        <w:jc w:val="center"/>
        <w:rPr>
          <w:rFonts w:ascii="Times New Roman" w:hAnsi="Times New Roman"/>
          <w:sz w:val="28"/>
          <w:szCs w:val="28"/>
        </w:rPr>
      </w:pPr>
      <w:r w:rsidRPr="008E5BC6">
        <w:rPr>
          <w:rFonts w:ascii="Times New Roman" w:hAnsi="Times New Roman"/>
          <w:sz w:val="28"/>
          <w:szCs w:val="28"/>
        </w:rPr>
        <w:t>_____________</w:t>
      </w:r>
    </w:p>
    <w:p w14:paraId="2E80A7C7" w14:textId="77777777" w:rsidR="00466AB0" w:rsidRPr="008E5BC6" w:rsidRDefault="00466AB0" w:rsidP="00466AB0">
      <w:pPr>
        <w:pStyle w:val="ConsPlusNonformat"/>
        <w:ind w:firstLine="5670"/>
        <w:rPr>
          <w:rFonts w:ascii="Times New Roman" w:hAnsi="Times New Roman" w:cs="Times New Roman"/>
          <w:sz w:val="28"/>
          <w:szCs w:val="28"/>
        </w:rPr>
      </w:pPr>
    </w:p>
    <w:p w14:paraId="18B13737" w14:textId="77777777" w:rsidR="007C4D31" w:rsidRPr="008E5BC6" w:rsidRDefault="007C4D31" w:rsidP="00466AB0">
      <w:pPr>
        <w:pStyle w:val="ConsPlusNonformat"/>
        <w:ind w:firstLine="5670"/>
        <w:rPr>
          <w:rFonts w:ascii="Times New Roman" w:hAnsi="Times New Roman" w:cs="Times New Roman"/>
          <w:sz w:val="28"/>
          <w:szCs w:val="28"/>
        </w:rPr>
      </w:pPr>
    </w:p>
    <w:p w14:paraId="619FFC1D" w14:textId="77777777" w:rsidR="007C4D31" w:rsidRPr="008E5BC6" w:rsidRDefault="007C4D31" w:rsidP="00466AB0">
      <w:pPr>
        <w:pStyle w:val="ConsPlusNonformat"/>
        <w:ind w:firstLine="5670"/>
        <w:rPr>
          <w:rFonts w:ascii="Times New Roman" w:hAnsi="Times New Roman" w:cs="Times New Roman"/>
          <w:sz w:val="28"/>
          <w:szCs w:val="28"/>
        </w:rPr>
      </w:pPr>
    </w:p>
    <w:p w14:paraId="5197DB25" w14:textId="77777777" w:rsidR="007C4D31" w:rsidRPr="008E5BC6" w:rsidRDefault="007C4D31" w:rsidP="00466AB0">
      <w:pPr>
        <w:pStyle w:val="ConsPlusNonformat"/>
        <w:ind w:firstLine="5670"/>
        <w:rPr>
          <w:rFonts w:ascii="Times New Roman" w:hAnsi="Times New Roman" w:cs="Times New Roman"/>
          <w:sz w:val="28"/>
          <w:szCs w:val="28"/>
        </w:rPr>
      </w:pPr>
    </w:p>
    <w:p w14:paraId="49BF08E3" w14:textId="77777777" w:rsidR="00410942" w:rsidRPr="008E5BC6" w:rsidRDefault="00410942" w:rsidP="009B2A31">
      <w:pPr>
        <w:pStyle w:val="ConsPlusNonformat"/>
        <w:rPr>
          <w:rFonts w:ascii="Times New Roman" w:hAnsi="Times New Roman" w:cs="Times New Roman"/>
          <w:sz w:val="28"/>
          <w:szCs w:val="28"/>
        </w:rPr>
      </w:pPr>
    </w:p>
    <w:p w14:paraId="40C4BC44" w14:textId="77777777" w:rsidR="00D96990" w:rsidRPr="008E5BC6" w:rsidRDefault="00D96990" w:rsidP="00EA7731">
      <w:pPr>
        <w:autoSpaceDE w:val="0"/>
        <w:rPr>
          <w:rFonts w:ascii="Times New Roman" w:hAnsi="Times New Roman" w:cs="Times New Roman"/>
          <w:sz w:val="28"/>
          <w:szCs w:val="28"/>
        </w:rPr>
        <w:sectPr w:rsidR="00D96990" w:rsidRPr="008E5BC6" w:rsidSect="00257DC0">
          <w:headerReference w:type="default" r:id="rId9"/>
          <w:footerReference w:type="default" r:id="rId10"/>
          <w:pgSz w:w="11907" w:h="16839" w:code="9"/>
          <w:pgMar w:top="851" w:right="1134" w:bottom="1701" w:left="1134" w:header="142" w:footer="263" w:gutter="0"/>
          <w:cols w:space="720"/>
          <w:titlePg/>
          <w:docGrid w:linePitch="360"/>
        </w:sectPr>
      </w:pPr>
    </w:p>
    <w:p w14:paraId="56774156" w14:textId="77777777" w:rsidR="00D96990" w:rsidRPr="008E5BC6" w:rsidRDefault="00D96990" w:rsidP="00ED741F">
      <w:pPr>
        <w:pStyle w:val="ConsPlusNonformat"/>
        <w:rPr>
          <w:rFonts w:ascii="Times New Roman" w:hAnsi="Times New Roman" w:cs="Times New Roman"/>
          <w:sz w:val="28"/>
          <w:szCs w:val="28"/>
        </w:rPr>
      </w:pPr>
    </w:p>
    <w:p w14:paraId="381268C5" w14:textId="77777777" w:rsidR="00B4610E" w:rsidRPr="008E5BC6" w:rsidRDefault="00B4610E" w:rsidP="00B4610E">
      <w:pPr>
        <w:pStyle w:val="ConsPlusNonformat"/>
        <w:jc w:val="right"/>
        <w:rPr>
          <w:rFonts w:ascii="Times New Roman" w:hAnsi="Times New Roman" w:cs="Times New Roman"/>
          <w:sz w:val="28"/>
          <w:szCs w:val="28"/>
        </w:rPr>
      </w:pPr>
      <w:r w:rsidRPr="008E5BC6">
        <w:rPr>
          <w:rFonts w:ascii="Times New Roman" w:hAnsi="Times New Roman" w:cs="Times New Roman"/>
          <w:sz w:val="28"/>
          <w:szCs w:val="28"/>
        </w:rPr>
        <w:t xml:space="preserve">Приложение 1             </w:t>
      </w:r>
    </w:p>
    <w:p w14:paraId="354A0FF4" w14:textId="77777777" w:rsidR="001B107F" w:rsidRPr="008E5BC6" w:rsidRDefault="001B107F" w:rsidP="00B4610E">
      <w:pPr>
        <w:pStyle w:val="ConsPlusNonformat"/>
        <w:jc w:val="right"/>
        <w:rPr>
          <w:rFonts w:ascii="Times New Roman" w:hAnsi="Times New Roman" w:cs="Times New Roman"/>
          <w:sz w:val="28"/>
          <w:szCs w:val="28"/>
        </w:rPr>
      </w:pPr>
      <w:r w:rsidRPr="008E5BC6">
        <w:rPr>
          <w:rFonts w:ascii="Times New Roman" w:hAnsi="Times New Roman" w:cs="Times New Roman"/>
          <w:sz w:val="28"/>
          <w:szCs w:val="28"/>
        </w:rPr>
        <w:t xml:space="preserve">                                                                                                 </w:t>
      </w:r>
      <w:r w:rsidR="00B4610E" w:rsidRPr="008E5BC6">
        <w:rPr>
          <w:rFonts w:ascii="Times New Roman" w:hAnsi="Times New Roman" w:cs="Times New Roman"/>
          <w:sz w:val="28"/>
          <w:szCs w:val="28"/>
        </w:rPr>
        <w:t xml:space="preserve">            </w:t>
      </w:r>
    </w:p>
    <w:p w14:paraId="7552DAEE" w14:textId="77777777" w:rsidR="001B107F" w:rsidRPr="008E5BC6" w:rsidRDefault="001B107F" w:rsidP="001B107F">
      <w:pPr>
        <w:pStyle w:val="ConsPlusNonformat"/>
        <w:ind w:left="11482"/>
        <w:rPr>
          <w:rFonts w:ascii="Times New Roman" w:hAnsi="Times New Roman" w:cs="Times New Roman"/>
          <w:sz w:val="28"/>
          <w:szCs w:val="28"/>
        </w:rPr>
      </w:pPr>
      <w:r w:rsidRPr="008E5BC6">
        <w:rPr>
          <w:rFonts w:ascii="Times New Roman" w:hAnsi="Times New Roman" w:cs="Times New Roman"/>
          <w:sz w:val="28"/>
          <w:szCs w:val="28"/>
        </w:rPr>
        <w:t>Приложение № 2</w:t>
      </w:r>
    </w:p>
    <w:p w14:paraId="06A5CDC2" w14:textId="77777777" w:rsidR="001B107F" w:rsidRPr="008E5BC6" w:rsidRDefault="001B107F" w:rsidP="001B107F">
      <w:pPr>
        <w:pStyle w:val="ConsPlusNonformat"/>
        <w:ind w:left="11482"/>
        <w:rPr>
          <w:rFonts w:ascii="Times New Roman" w:hAnsi="Times New Roman" w:cs="Times New Roman"/>
          <w:sz w:val="28"/>
          <w:szCs w:val="28"/>
        </w:rPr>
      </w:pPr>
      <w:r w:rsidRPr="008E5BC6">
        <w:rPr>
          <w:rFonts w:ascii="Times New Roman" w:hAnsi="Times New Roman" w:cs="Times New Roman"/>
          <w:sz w:val="28"/>
          <w:szCs w:val="28"/>
        </w:rPr>
        <w:t>к Муниципальной программе</w:t>
      </w:r>
    </w:p>
    <w:p w14:paraId="21D3312B" w14:textId="77777777" w:rsidR="001B107F" w:rsidRPr="008E5BC6" w:rsidRDefault="001B107F" w:rsidP="001B107F">
      <w:pPr>
        <w:pStyle w:val="ConsPlusNonformat"/>
        <w:ind w:left="12077"/>
        <w:jc w:val="right"/>
        <w:rPr>
          <w:rFonts w:ascii="Times New Roman" w:hAnsi="Times New Roman" w:cs="Times New Roman"/>
          <w:sz w:val="28"/>
          <w:szCs w:val="28"/>
        </w:rPr>
      </w:pPr>
    </w:p>
    <w:p w14:paraId="3E12001C" w14:textId="77777777" w:rsidR="001B107F" w:rsidRPr="008E5BC6" w:rsidRDefault="001B107F" w:rsidP="001B107F">
      <w:pPr>
        <w:pStyle w:val="ConsPlusNonformat"/>
        <w:ind w:left="10773" w:firstLine="12"/>
        <w:rPr>
          <w:rFonts w:ascii="Times New Roman" w:hAnsi="Times New Roman" w:cs="Times New Roman"/>
          <w:sz w:val="28"/>
          <w:szCs w:val="28"/>
        </w:rPr>
      </w:pPr>
    </w:p>
    <w:p w14:paraId="539B0292" w14:textId="77777777" w:rsidR="004D1470" w:rsidRPr="008E5BC6" w:rsidRDefault="004D1470" w:rsidP="004D1470">
      <w:pPr>
        <w:spacing w:line="100" w:lineRule="atLeast"/>
        <w:jc w:val="center"/>
        <w:rPr>
          <w:rFonts w:ascii="Times New Roman" w:hAnsi="Times New Roman" w:cs="Times New Roman"/>
          <w:sz w:val="28"/>
          <w:szCs w:val="28"/>
        </w:rPr>
      </w:pPr>
      <w:r w:rsidRPr="008E5BC6">
        <w:rPr>
          <w:rFonts w:ascii="Times New Roman" w:hAnsi="Times New Roman" w:cs="Times New Roman"/>
          <w:sz w:val="28"/>
          <w:szCs w:val="28"/>
        </w:rPr>
        <w:t>Расходы на реализацию муниципальной программы</w:t>
      </w:r>
    </w:p>
    <w:p w14:paraId="7CBE710E" w14:textId="77777777" w:rsidR="004D1470" w:rsidRPr="008E5BC6" w:rsidRDefault="004D1470" w:rsidP="004D1470">
      <w:pPr>
        <w:spacing w:line="100" w:lineRule="atLeast"/>
        <w:jc w:val="center"/>
        <w:rPr>
          <w:rFonts w:ascii="Times New Roman" w:hAnsi="Times New Roman" w:cs="Times New Roman"/>
          <w:sz w:val="28"/>
          <w:szCs w:val="28"/>
        </w:rPr>
      </w:pPr>
      <w:r w:rsidRPr="008E5BC6">
        <w:rPr>
          <w:rFonts w:ascii="Times New Roman" w:hAnsi="Times New Roman" w:cs="Times New Roman"/>
          <w:sz w:val="28"/>
          <w:szCs w:val="28"/>
        </w:rPr>
        <w:t>за счет средств местного бюджета</w:t>
      </w:r>
    </w:p>
    <w:tbl>
      <w:tblPr>
        <w:tblW w:w="15418" w:type="dxa"/>
        <w:tblLayout w:type="fixed"/>
        <w:tblLook w:val="04A0" w:firstRow="1" w:lastRow="0" w:firstColumn="1" w:lastColumn="0" w:noHBand="0" w:noVBand="1"/>
      </w:tblPr>
      <w:tblGrid>
        <w:gridCol w:w="816"/>
        <w:gridCol w:w="1277"/>
        <w:gridCol w:w="2693"/>
        <w:gridCol w:w="2835"/>
        <w:gridCol w:w="1276"/>
        <w:gridCol w:w="1276"/>
        <w:gridCol w:w="1275"/>
        <w:gridCol w:w="1418"/>
        <w:gridCol w:w="1418"/>
        <w:gridCol w:w="1134"/>
      </w:tblGrid>
      <w:tr w:rsidR="00646D3C" w:rsidRPr="008E5BC6" w14:paraId="296802B1" w14:textId="77777777" w:rsidTr="00CB2F99">
        <w:trPr>
          <w:gridAfter w:val="1"/>
          <w:wAfter w:w="1134" w:type="dxa"/>
          <w:trHeight w:val="1191"/>
        </w:trPr>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1041402"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bookmarkStart w:id="0" w:name="RANGE!A1:I40"/>
            <w:r w:rsidRPr="008E5BC6">
              <w:rPr>
                <w:rFonts w:ascii="Times New Roman" w:eastAsia="Times New Roman" w:hAnsi="Times New Roman" w:cs="Times New Roman"/>
                <w:color w:val="000000"/>
                <w:kern w:val="0"/>
                <w:lang w:eastAsia="ru-RU" w:bidi="ar-SA"/>
              </w:rPr>
              <w:t>N п/п</w:t>
            </w:r>
            <w:bookmarkEnd w:id="0"/>
          </w:p>
        </w:tc>
        <w:tc>
          <w:tcPr>
            <w:tcW w:w="127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4805630"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Статус</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773186"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2835"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9B3C376"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Главный распорядитель бюджетных средств</w:t>
            </w:r>
          </w:p>
        </w:tc>
        <w:tc>
          <w:tcPr>
            <w:tcW w:w="6663" w:type="dxa"/>
            <w:gridSpan w:val="5"/>
            <w:tcBorders>
              <w:top w:val="single" w:sz="4" w:space="0" w:color="auto"/>
              <w:bottom w:val="single" w:sz="4" w:space="0" w:color="auto"/>
              <w:right w:val="single" w:sz="4" w:space="0" w:color="auto"/>
            </w:tcBorders>
            <w:shd w:val="clear" w:color="auto" w:fill="auto"/>
          </w:tcPr>
          <w:p w14:paraId="605E6147" w14:textId="77777777" w:rsidR="00646D3C" w:rsidRPr="008E5BC6" w:rsidRDefault="00646D3C" w:rsidP="004D1470">
            <w:pPr>
              <w:widowControl/>
              <w:suppressAutoHyphens w:val="0"/>
              <w:jc w:val="center"/>
              <w:rPr>
                <w:rFonts w:ascii="Times New Roman" w:hAnsi="Times New Roman" w:cs="Times New Roman"/>
                <w:lang w:val="en-US"/>
              </w:rPr>
            </w:pPr>
          </w:p>
          <w:p w14:paraId="1FC6D1B6" w14:textId="77777777" w:rsidR="00646D3C" w:rsidRPr="008E5BC6" w:rsidRDefault="00646D3C" w:rsidP="004D1470">
            <w:pPr>
              <w:widowControl/>
              <w:suppressAutoHyphens w:val="0"/>
              <w:jc w:val="center"/>
              <w:rPr>
                <w:rFonts w:ascii="Times New Roman" w:hAnsi="Times New Roman" w:cs="Times New Roman"/>
                <w:lang w:val="en-US"/>
              </w:rPr>
            </w:pPr>
            <w:r w:rsidRPr="008E5BC6">
              <w:rPr>
                <w:rFonts w:ascii="Times New Roman" w:hAnsi="Times New Roman" w:cs="Times New Roman"/>
              </w:rPr>
              <w:t>Расходы (рублей)</w:t>
            </w:r>
          </w:p>
        </w:tc>
      </w:tr>
      <w:tr w:rsidR="00646D3C" w:rsidRPr="008E5BC6" w14:paraId="769A887B" w14:textId="77777777" w:rsidTr="00CB2F99">
        <w:trPr>
          <w:gridAfter w:val="1"/>
          <w:wAfter w:w="1134" w:type="dxa"/>
          <w:trHeight w:val="435"/>
        </w:trPr>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163C1665" w14:textId="77777777" w:rsidR="00646D3C" w:rsidRPr="008E5BC6"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top w:val="single" w:sz="8" w:space="0" w:color="000000"/>
              <w:left w:val="single" w:sz="8" w:space="0" w:color="000000"/>
              <w:bottom w:val="single" w:sz="8" w:space="0" w:color="000000"/>
              <w:right w:val="single" w:sz="8" w:space="0" w:color="000000"/>
            </w:tcBorders>
            <w:vAlign w:val="center"/>
            <w:hideMark/>
          </w:tcPr>
          <w:p w14:paraId="1A33EF38" w14:textId="77777777" w:rsidR="00646D3C" w:rsidRPr="008E5BC6"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14:paraId="556CF89B" w14:textId="77777777" w:rsidR="00646D3C" w:rsidRPr="008E5BC6" w:rsidRDefault="00646D3C" w:rsidP="004D1470">
            <w:pPr>
              <w:widowControl/>
              <w:suppressAutoHyphens w:val="0"/>
              <w:rPr>
                <w:rFonts w:ascii="Times New Roman" w:eastAsia="Times New Roman" w:hAnsi="Times New Roman" w:cs="Times New Roman"/>
                <w:color w:val="000000"/>
                <w:kern w:val="0"/>
                <w:lang w:eastAsia="ru-RU" w:bidi="ar-SA"/>
              </w:rPr>
            </w:pPr>
          </w:p>
        </w:tc>
        <w:tc>
          <w:tcPr>
            <w:tcW w:w="2835" w:type="dxa"/>
            <w:vMerge/>
            <w:tcBorders>
              <w:top w:val="single" w:sz="8" w:space="0" w:color="000000"/>
              <w:left w:val="single" w:sz="8" w:space="0" w:color="000000"/>
              <w:bottom w:val="single" w:sz="8" w:space="0" w:color="000000"/>
              <w:right w:val="single" w:sz="8" w:space="0" w:color="000000"/>
            </w:tcBorders>
            <w:vAlign w:val="center"/>
            <w:hideMark/>
          </w:tcPr>
          <w:p w14:paraId="508A342A" w14:textId="77777777" w:rsidR="00646D3C" w:rsidRPr="008E5BC6" w:rsidRDefault="00646D3C" w:rsidP="004D1470">
            <w:pPr>
              <w:widowControl/>
              <w:suppressAutoHyphens w:val="0"/>
              <w:rPr>
                <w:rFonts w:ascii="Times New Roman" w:eastAsia="Times New Roman" w:hAnsi="Times New Roman" w:cs="Times New Roman"/>
                <w:color w:val="000000"/>
                <w:kern w:val="0"/>
                <w:lang w:eastAsia="ru-RU" w:bidi="ar-SA"/>
              </w:rPr>
            </w:pPr>
          </w:p>
        </w:tc>
        <w:tc>
          <w:tcPr>
            <w:tcW w:w="1276" w:type="dxa"/>
            <w:tcBorders>
              <w:top w:val="nil"/>
              <w:left w:val="nil"/>
              <w:bottom w:val="single" w:sz="8" w:space="0" w:color="000000"/>
              <w:right w:val="single" w:sz="8" w:space="0" w:color="000000"/>
            </w:tcBorders>
            <w:shd w:val="clear" w:color="auto" w:fill="E2EFD9" w:themeFill="accent6" w:themeFillTint="33"/>
            <w:vAlign w:val="center"/>
            <w:hideMark/>
          </w:tcPr>
          <w:p w14:paraId="610011A3"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2025 год</w:t>
            </w:r>
          </w:p>
        </w:tc>
        <w:tc>
          <w:tcPr>
            <w:tcW w:w="1276" w:type="dxa"/>
            <w:tcBorders>
              <w:top w:val="nil"/>
              <w:left w:val="nil"/>
              <w:bottom w:val="single" w:sz="8" w:space="0" w:color="000000"/>
              <w:right w:val="single" w:sz="8" w:space="0" w:color="000000"/>
            </w:tcBorders>
            <w:shd w:val="clear" w:color="auto" w:fill="auto"/>
            <w:vAlign w:val="center"/>
            <w:hideMark/>
          </w:tcPr>
          <w:p w14:paraId="5AB18702"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2026год</w:t>
            </w:r>
          </w:p>
        </w:tc>
        <w:tc>
          <w:tcPr>
            <w:tcW w:w="1275" w:type="dxa"/>
            <w:tcBorders>
              <w:top w:val="nil"/>
              <w:left w:val="nil"/>
              <w:bottom w:val="single" w:sz="8" w:space="0" w:color="000000"/>
              <w:right w:val="single" w:sz="8" w:space="0" w:color="000000"/>
            </w:tcBorders>
            <w:shd w:val="clear" w:color="auto" w:fill="auto"/>
            <w:vAlign w:val="center"/>
            <w:hideMark/>
          </w:tcPr>
          <w:p w14:paraId="67954E09"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2027год</w:t>
            </w:r>
          </w:p>
        </w:tc>
        <w:tc>
          <w:tcPr>
            <w:tcW w:w="1418" w:type="dxa"/>
            <w:tcBorders>
              <w:top w:val="nil"/>
              <w:left w:val="nil"/>
              <w:bottom w:val="single" w:sz="8" w:space="0" w:color="000000"/>
              <w:right w:val="single" w:sz="8" w:space="0" w:color="000000"/>
            </w:tcBorders>
            <w:vAlign w:val="center"/>
          </w:tcPr>
          <w:p w14:paraId="65DFA834" w14:textId="77777777" w:rsidR="00646D3C" w:rsidRPr="008E5BC6" w:rsidRDefault="00646D3C"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w:t>
            </w:r>
            <w:r w:rsidRPr="008E5BC6">
              <w:rPr>
                <w:rFonts w:ascii="Times New Roman" w:eastAsia="Times New Roman" w:hAnsi="Times New Roman" w:cs="Times New Roman"/>
                <w:color w:val="000000"/>
                <w:kern w:val="0"/>
                <w:lang w:val="en-US" w:eastAsia="ru-RU" w:bidi="ar-SA"/>
              </w:rPr>
              <w:t>8</w:t>
            </w:r>
            <w:r w:rsidRPr="008E5BC6">
              <w:rPr>
                <w:rFonts w:ascii="Times New Roman" w:eastAsia="Times New Roman" w:hAnsi="Times New Roman" w:cs="Times New Roman"/>
                <w:color w:val="000000"/>
                <w:kern w:val="0"/>
                <w:lang w:eastAsia="ru-RU" w:bidi="ar-SA"/>
              </w:rPr>
              <w:t>год</w:t>
            </w:r>
          </w:p>
        </w:tc>
        <w:tc>
          <w:tcPr>
            <w:tcW w:w="1418" w:type="dxa"/>
            <w:tcBorders>
              <w:top w:val="nil"/>
              <w:left w:val="nil"/>
              <w:bottom w:val="single" w:sz="8" w:space="0" w:color="000000"/>
              <w:right w:val="single" w:sz="8" w:space="0" w:color="000000"/>
            </w:tcBorders>
            <w:vAlign w:val="center"/>
          </w:tcPr>
          <w:p w14:paraId="5044B32C" w14:textId="77777777" w:rsidR="00646D3C" w:rsidRPr="008E5BC6" w:rsidRDefault="00646D3C" w:rsidP="00646D3C">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Итого</w:t>
            </w:r>
          </w:p>
        </w:tc>
      </w:tr>
      <w:tr w:rsidR="00CB2F99" w:rsidRPr="008E5BC6" w14:paraId="446069EB" w14:textId="77777777" w:rsidTr="00CB2F99">
        <w:trPr>
          <w:gridAfter w:val="1"/>
          <w:wAfter w:w="1134" w:type="dxa"/>
          <w:trHeight w:val="170"/>
        </w:trPr>
        <w:tc>
          <w:tcPr>
            <w:tcW w:w="816" w:type="dxa"/>
            <w:vMerge w:val="restart"/>
            <w:tcBorders>
              <w:top w:val="nil"/>
              <w:left w:val="single" w:sz="8" w:space="0" w:color="000000"/>
              <w:bottom w:val="nil"/>
              <w:right w:val="single" w:sz="8" w:space="0" w:color="000000"/>
            </w:tcBorders>
            <w:shd w:val="clear" w:color="auto" w:fill="auto"/>
            <w:hideMark/>
          </w:tcPr>
          <w:p w14:paraId="2172CD4C"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w:t>
            </w:r>
          </w:p>
        </w:tc>
        <w:tc>
          <w:tcPr>
            <w:tcW w:w="1277" w:type="dxa"/>
            <w:vMerge w:val="restart"/>
            <w:tcBorders>
              <w:top w:val="nil"/>
              <w:left w:val="single" w:sz="8" w:space="0" w:color="000000"/>
              <w:bottom w:val="nil"/>
              <w:right w:val="single" w:sz="8" w:space="0" w:color="000000"/>
            </w:tcBorders>
            <w:shd w:val="clear" w:color="auto" w:fill="auto"/>
            <w:hideMark/>
          </w:tcPr>
          <w:p w14:paraId="4C3AA4C4"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Муниципальная программа</w:t>
            </w:r>
          </w:p>
        </w:tc>
        <w:tc>
          <w:tcPr>
            <w:tcW w:w="2693" w:type="dxa"/>
            <w:vMerge w:val="restart"/>
            <w:tcBorders>
              <w:top w:val="nil"/>
              <w:left w:val="single" w:sz="8" w:space="0" w:color="000000"/>
              <w:bottom w:val="nil"/>
              <w:right w:val="single" w:sz="8" w:space="0" w:color="000000"/>
            </w:tcBorders>
            <w:shd w:val="clear" w:color="auto" w:fill="auto"/>
            <w:hideMark/>
          </w:tcPr>
          <w:p w14:paraId="00CFC9F9"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Развитие транспортной системы Лебяжского муниципального округа</w:t>
            </w:r>
          </w:p>
        </w:tc>
        <w:tc>
          <w:tcPr>
            <w:tcW w:w="2835" w:type="dxa"/>
            <w:tcBorders>
              <w:top w:val="single" w:sz="8" w:space="0" w:color="000000"/>
              <w:left w:val="nil"/>
              <w:bottom w:val="single" w:sz="4" w:space="0" w:color="auto"/>
              <w:right w:val="single" w:sz="4" w:space="0" w:color="auto"/>
            </w:tcBorders>
            <w:shd w:val="clear" w:color="auto" w:fill="auto"/>
            <w:hideMark/>
          </w:tcPr>
          <w:p w14:paraId="3E8415F9"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single" w:sz="4" w:space="0" w:color="auto"/>
              <w:bottom w:val="nil"/>
              <w:right w:val="single" w:sz="8" w:space="0" w:color="000000"/>
            </w:tcBorders>
            <w:shd w:val="clear" w:color="auto" w:fill="E2EFD9" w:themeFill="accent6" w:themeFillTint="33"/>
            <w:hideMark/>
          </w:tcPr>
          <w:p w14:paraId="6C4BB3FE"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12 017 144,00</w:t>
            </w:r>
          </w:p>
        </w:tc>
        <w:tc>
          <w:tcPr>
            <w:tcW w:w="1276" w:type="dxa"/>
            <w:tcBorders>
              <w:top w:val="nil"/>
              <w:left w:val="nil"/>
              <w:bottom w:val="nil"/>
              <w:right w:val="single" w:sz="8" w:space="0" w:color="000000"/>
            </w:tcBorders>
            <w:shd w:val="clear" w:color="000000" w:fill="FFFFFF"/>
            <w:hideMark/>
          </w:tcPr>
          <w:p w14:paraId="2F4507F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14 799 797,00</w:t>
            </w:r>
          </w:p>
        </w:tc>
        <w:tc>
          <w:tcPr>
            <w:tcW w:w="1275" w:type="dxa"/>
            <w:tcBorders>
              <w:top w:val="nil"/>
              <w:left w:val="nil"/>
              <w:bottom w:val="nil"/>
              <w:right w:val="single" w:sz="8" w:space="0" w:color="000000"/>
            </w:tcBorders>
            <w:shd w:val="clear" w:color="000000" w:fill="FFFFFF"/>
            <w:hideMark/>
          </w:tcPr>
          <w:p w14:paraId="064F6FC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15 212 280,00</w:t>
            </w:r>
          </w:p>
        </w:tc>
        <w:tc>
          <w:tcPr>
            <w:tcW w:w="1418" w:type="dxa"/>
            <w:tcBorders>
              <w:top w:val="nil"/>
              <w:left w:val="nil"/>
              <w:bottom w:val="nil"/>
              <w:right w:val="single" w:sz="8" w:space="0" w:color="000000"/>
            </w:tcBorders>
            <w:shd w:val="clear" w:color="000000" w:fill="FFFFFF"/>
          </w:tcPr>
          <w:p w14:paraId="307F6E4C"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15 644 380,00</w:t>
            </w:r>
          </w:p>
        </w:tc>
        <w:tc>
          <w:tcPr>
            <w:tcW w:w="1418" w:type="dxa"/>
            <w:tcBorders>
              <w:top w:val="nil"/>
              <w:left w:val="nil"/>
              <w:bottom w:val="nil"/>
              <w:right w:val="single" w:sz="8" w:space="0" w:color="000000"/>
            </w:tcBorders>
            <w:shd w:val="clear" w:color="000000" w:fill="FFFFFF"/>
          </w:tcPr>
          <w:p w14:paraId="23B7270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57 673 601,00</w:t>
            </w:r>
          </w:p>
        </w:tc>
      </w:tr>
      <w:tr w:rsidR="00CB2F99" w:rsidRPr="008E5BC6" w14:paraId="2ED9614E" w14:textId="77777777" w:rsidTr="00CB2F99">
        <w:trPr>
          <w:gridAfter w:val="1"/>
          <w:wAfter w:w="1134" w:type="dxa"/>
          <w:trHeight w:val="1590"/>
        </w:trPr>
        <w:tc>
          <w:tcPr>
            <w:tcW w:w="816" w:type="dxa"/>
            <w:vMerge/>
            <w:tcBorders>
              <w:top w:val="nil"/>
              <w:left w:val="single" w:sz="8" w:space="0" w:color="000000"/>
              <w:bottom w:val="nil"/>
              <w:right w:val="single" w:sz="8" w:space="0" w:color="000000"/>
            </w:tcBorders>
            <w:vAlign w:val="center"/>
            <w:hideMark/>
          </w:tcPr>
          <w:p w14:paraId="41CC2F5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top w:val="nil"/>
              <w:left w:val="single" w:sz="8" w:space="0" w:color="000000"/>
              <w:bottom w:val="nil"/>
              <w:right w:val="single" w:sz="8" w:space="0" w:color="000000"/>
            </w:tcBorders>
            <w:vAlign w:val="center"/>
            <w:hideMark/>
          </w:tcPr>
          <w:p w14:paraId="51401330"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top w:val="nil"/>
              <w:left w:val="single" w:sz="8" w:space="0" w:color="000000"/>
              <w:bottom w:val="nil"/>
              <w:right w:val="single" w:sz="8" w:space="0" w:color="000000"/>
            </w:tcBorders>
            <w:vAlign w:val="center"/>
            <w:hideMark/>
          </w:tcPr>
          <w:p w14:paraId="222CED55"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4" w:space="0" w:color="auto"/>
            </w:tcBorders>
            <w:shd w:val="clear" w:color="auto" w:fill="auto"/>
            <w:hideMark/>
          </w:tcPr>
          <w:p w14:paraId="3099A800"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1CEE4D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12 017 144,00</w:t>
            </w:r>
          </w:p>
        </w:tc>
        <w:tc>
          <w:tcPr>
            <w:tcW w:w="1276" w:type="dxa"/>
            <w:tcBorders>
              <w:top w:val="single" w:sz="4" w:space="0" w:color="auto"/>
              <w:left w:val="nil"/>
              <w:bottom w:val="single" w:sz="4" w:space="0" w:color="auto"/>
              <w:right w:val="single" w:sz="4" w:space="0" w:color="auto"/>
            </w:tcBorders>
            <w:shd w:val="clear" w:color="000000" w:fill="FFFFFF"/>
            <w:hideMark/>
          </w:tcPr>
          <w:p w14:paraId="492DC19B"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14 799 797,00</w:t>
            </w:r>
          </w:p>
        </w:tc>
        <w:tc>
          <w:tcPr>
            <w:tcW w:w="1275" w:type="dxa"/>
            <w:tcBorders>
              <w:top w:val="single" w:sz="4" w:space="0" w:color="auto"/>
              <w:left w:val="nil"/>
              <w:bottom w:val="single" w:sz="4" w:space="0" w:color="auto"/>
              <w:right w:val="single" w:sz="4" w:space="0" w:color="auto"/>
            </w:tcBorders>
            <w:shd w:val="clear" w:color="000000" w:fill="FFFFFF"/>
            <w:hideMark/>
          </w:tcPr>
          <w:p w14:paraId="7B69254E"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15 212 280,00</w:t>
            </w:r>
          </w:p>
        </w:tc>
        <w:tc>
          <w:tcPr>
            <w:tcW w:w="1418" w:type="dxa"/>
            <w:tcBorders>
              <w:top w:val="single" w:sz="4" w:space="0" w:color="auto"/>
              <w:left w:val="nil"/>
              <w:bottom w:val="single" w:sz="4" w:space="0" w:color="auto"/>
              <w:right w:val="single" w:sz="4" w:space="0" w:color="auto"/>
            </w:tcBorders>
            <w:shd w:val="clear" w:color="000000" w:fill="FFFFFF"/>
          </w:tcPr>
          <w:p w14:paraId="0BC924E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15 644 380,00</w:t>
            </w:r>
          </w:p>
        </w:tc>
        <w:tc>
          <w:tcPr>
            <w:tcW w:w="1418" w:type="dxa"/>
            <w:tcBorders>
              <w:top w:val="single" w:sz="4" w:space="0" w:color="auto"/>
              <w:left w:val="nil"/>
              <w:bottom w:val="single" w:sz="4" w:space="0" w:color="auto"/>
              <w:right w:val="single" w:sz="4" w:space="0" w:color="auto"/>
            </w:tcBorders>
            <w:shd w:val="clear" w:color="000000" w:fill="FFFFFF"/>
          </w:tcPr>
          <w:p w14:paraId="3E99D6FC"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57 673 601,00</w:t>
            </w:r>
          </w:p>
        </w:tc>
      </w:tr>
      <w:tr w:rsidR="00CB2F99" w:rsidRPr="008E5BC6" w14:paraId="062EF6AC" w14:textId="77777777" w:rsidTr="00CB2F99">
        <w:trPr>
          <w:gridAfter w:val="1"/>
          <w:wAfter w:w="1134" w:type="dxa"/>
          <w:trHeight w:val="113"/>
        </w:trPr>
        <w:tc>
          <w:tcPr>
            <w:tcW w:w="816"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6476CC6B"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1.1.</w:t>
            </w:r>
          </w:p>
        </w:tc>
        <w:tc>
          <w:tcPr>
            <w:tcW w:w="1277"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3C8D11F8"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auto"/>
            <w:hideMark/>
          </w:tcPr>
          <w:p w14:paraId="0AF71C8E"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w:t>
            </w:r>
          </w:p>
        </w:tc>
        <w:tc>
          <w:tcPr>
            <w:tcW w:w="2835" w:type="dxa"/>
            <w:tcBorders>
              <w:top w:val="single" w:sz="8" w:space="0" w:color="000000"/>
              <w:left w:val="nil"/>
              <w:bottom w:val="single" w:sz="4" w:space="0" w:color="auto"/>
              <w:right w:val="single" w:sz="8" w:space="0" w:color="000000"/>
            </w:tcBorders>
            <w:shd w:val="clear" w:color="auto" w:fill="auto"/>
            <w:hideMark/>
          </w:tcPr>
          <w:p w14:paraId="450F35AC"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738AE94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9 378 200,00</w:t>
            </w:r>
          </w:p>
        </w:tc>
        <w:tc>
          <w:tcPr>
            <w:tcW w:w="1276" w:type="dxa"/>
            <w:tcBorders>
              <w:top w:val="nil"/>
              <w:left w:val="nil"/>
              <w:bottom w:val="single" w:sz="8" w:space="0" w:color="000000"/>
              <w:right w:val="single" w:sz="8" w:space="0" w:color="000000"/>
            </w:tcBorders>
            <w:shd w:val="clear" w:color="000000" w:fill="E7E6E6"/>
            <w:hideMark/>
          </w:tcPr>
          <w:p w14:paraId="3323B11E"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12 733 417,00</w:t>
            </w:r>
          </w:p>
        </w:tc>
        <w:tc>
          <w:tcPr>
            <w:tcW w:w="1275" w:type="dxa"/>
            <w:tcBorders>
              <w:top w:val="nil"/>
              <w:left w:val="nil"/>
              <w:bottom w:val="single" w:sz="8" w:space="0" w:color="000000"/>
              <w:right w:val="single" w:sz="8" w:space="0" w:color="000000"/>
            </w:tcBorders>
            <w:shd w:val="clear" w:color="auto" w:fill="auto"/>
            <w:hideMark/>
          </w:tcPr>
          <w:p w14:paraId="7B4E967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13 495 000,00</w:t>
            </w:r>
          </w:p>
        </w:tc>
        <w:tc>
          <w:tcPr>
            <w:tcW w:w="1418" w:type="dxa"/>
            <w:tcBorders>
              <w:top w:val="nil"/>
              <w:left w:val="nil"/>
              <w:bottom w:val="single" w:sz="8" w:space="0" w:color="000000"/>
              <w:right w:val="single" w:sz="8" w:space="0" w:color="000000"/>
            </w:tcBorders>
          </w:tcPr>
          <w:p w14:paraId="10EEAFB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13 927 100,00</w:t>
            </w:r>
          </w:p>
        </w:tc>
        <w:tc>
          <w:tcPr>
            <w:tcW w:w="1418" w:type="dxa"/>
            <w:tcBorders>
              <w:top w:val="nil"/>
              <w:left w:val="nil"/>
              <w:bottom w:val="single" w:sz="8" w:space="0" w:color="000000"/>
              <w:right w:val="single" w:sz="8" w:space="0" w:color="000000"/>
            </w:tcBorders>
          </w:tcPr>
          <w:p w14:paraId="2FD7D5B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49 533 717,00</w:t>
            </w:r>
          </w:p>
        </w:tc>
      </w:tr>
      <w:tr w:rsidR="00CB2F99" w:rsidRPr="008E5BC6" w14:paraId="4EB1F2F9" w14:textId="77777777" w:rsidTr="00CB2F99">
        <w:trPr>
          <w:gridAfter w:val="1"/>
          <w:wAfter w:w="1134" w:type="dxa"/>
          <w:trHeight w:val="2115"/>
        </w:trPr>
        <w:tc>
          <w:tcPr>
            <w:tcW w:w="816" w:type="dxa"/>
            <w:vMerge/>
            <w:tcBorders>
              <w:top w:val="single" w:sz="8" w:space="0" w:color="000000"/>
              <w:left w:val="single" w:sz="8" w:space="0" w:color="000000"/>
              <w:bottom w:val="single" w:sz="8" w:space="0" w:color="000000"/>
              <w:right w:val="single" w:sz="8" w:space="0" w:color="000000"/>
            </w:tcBorders>
            <w:vAlign w:val="center"/>
            <w:hideMark/>
          </w:tcPr>
          <w:p w14:paraId="52B9DD8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top w:val="single" w:sz="8" w:space="0" w:color="000000"/>
              <w:left w:val="single" w:sz="8" w:space="0" w:color="000000"/>
              <w:bottom w:val="single" w:sz="8" w:space="0" w:color="000000"/>
              <w:right w:val="single" w:sz="8" w:space="0" w:color="000000"/>
            </w:tcBorders>
            <w:vAlign w:val="center"/>
            <w:hideMark/>
          </w:tcPr>
          <w:p w14:paraId="3F738078"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top w:val="single" w:sz="8" w:space="0" w:color="000000"/>
              <w:left w:val="single" w:sz="8" w:space="0" w:color="000000"/>
              <w:bottom w:val="single" w:sz="8" w:space="0" w:color="000000"/>
              <w:right w:val="single" w:sz="8" w:space="0" w:color="000000"/>
            </w:tcBorders>
            <w:vAlign w:val="center"/>
            <w:hideMark/>
          </w:tcPr>
          <w:p w14:paraId="4D1456EE"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2057D269"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642FD9D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9 378 200,00</w:t>
            </w:r>
          </w:p>
        </w:tc>
        <w:tc>
          <w:tcPr>
            <w:tcW w:w="1276" w:type="dxa"/>
            <w:tcBorders>
              <w:top w:val="nil"/>
              <w:left w:val="nil"/>
              <w:bottom w:val="single" w:sz="8" w:space="0" w:color="000000"/>
              <w:right w:val="single" w:sz="8" w:space="0" w:color="000000"/>
            </w:tcBorders>
            <w:shd w:val="clear" w:color="auto" w:fill="auto"/>
            <w:hideMark/>
          </w:tcPr>
          <w:p w14:paraId="1AC4E2D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12 733 417,00</w:t>
            </w:r>
          </w:p>
        </w:tc>
        <w:tc>
          <w:tcPr>
            <w:tcW w:w="1275" w:type="dxa"/>
            <w:tcBorders>
              <w:top w:val="nil"/>
              <w:left w:val="nil"/>
              <w:bottom w:val="single" w:sz="8" w:space="0" w:color="000000"/>
              <w:right w:val="single" w:sz="8" w:space="0" w:color="000000"/>
            </w:tcBorders>
            <w:shd w:val="clear" w:color="auto" w:fill="auto"/>
            <w:hideMark/>
          </w:tcPr>
          <w:p w14:paraId="0E3E8AB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13 495 000,00</w:t>
            </w:r>
          </w:p>
        </w:tc>
        <w:tc>
          <w:tcPr>
            <w:tcW w:w="1418" w:type="dxa"/>
            <w:tcBorders>
              <w:top w:val="nil"/>
              <w:left w:val="nil"/>
              <w:bottom w:val="single" w:sz="8" w:space="0" w:color="000000"/>
              <w:right w:val="single" w:sz="8" w:space="0" w:color="000000"/>
            </w:tcBorders>
          </w:tcPr>
          <w:p w14:paraId="105BCAE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13 927 100,00</w:t>
            </w:r>
          </w:p>
        </w:tc>
        <w:tc>
          <w:tcPr>
            <w:tcW w:w="1418" w:type="dxa"/>
            <w:tcBorders>
              <w:top w:val="nil"/>
              <w:left w:val="nil"/>
              <w:bottom w:val="single" w:sz="8" w:space="0" w:color="000000"/>
              <w:right w:val="single" w:sz="8" w:space="0" w:color="000000"/>
            </w:tcBorders>
          </w:tcPr>
          <w:p w14:paraId="2C83932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49 533 717,00</w:t>
            </w:r>
          </w:p>
        </w:tc>
      </w:tr>
      <w:tr w:rsidR="00CB2F99" w:rsidRPr="008E5BC6" w14:paraId="6C8CE3D1" w14:textId="77777777" w:rsidTr="00CB2F99">
        <w:trPr>
          <w:gridAfter w:val="1"/>
          <w:wAfter w:w="1134" w:type="dxa"/>
          <w:trHeight w:val="170"/>
        </w:trPr>
        <w:tc>
          <w:tcPr>
            <w:tcW w:w="816" w:type="dxa"/>
            <w:vMerge w:val="restart"/>
            <w:tcBorders>
              <w:top w:val="nil"/>
              <w:left w:val="single" w:sz="8" w:space="0" w:color="000000"/>
              <w:bottom w:val="nil"/>
              <w:right w:val="single" w:sz="8" w:space="0" w:color="000000"/>
            </w:tcBorders>
            <w:shd w:val="clear" w:color="auto" w:fill="auto"/>
            <w:hideMark/>
          </w:tcPr>
          <w:p w14:paraId="1BC31B31"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1.1.1.</w:t>
            </w:r>
          </w:p>
        </w:tc>
        <w:tc>
          <w:tcPr>
            <w:tcW w:w="1277" w:type="dxa"/>
            <w:vMerge w:val="restart"/>
            <w:tcBorders>
              <w:top w:val="nil"/>
              <w:left w:val="single" w:sz="8" w:space="0" w:color="000000"/>
              <w:bottom w:val="single" w:sz="8" w:space="0" w:color="000000"/>
              <w:right w:val="single" w:sz="8" w:space="0" w:color="000000"/>
            </w:tcBorders>
            <w:shd w:val="clear" w:color="auto" w:fill="auto"/>
            <w:hideMark/>
          </w:tcPr>
          <w:p w14:paraId="26F6ED63"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xml:space="preserve"> </w:t>
            </w:r>
          </w:p>
        </w:tc>
        <w:tc>
          <w:tcPr>
            <w:tcW w:w="2693" w:type="dxa"/>
            <w:vMerge w:val="restart"/>
            <w:tcBorders>
              <w:top w:val="nil"/>
              <w:left w:val="single" w:sz="8" w:space="0" w:color="000000"/>
              <w:bottom w:val="single" w:sz="8" w:space="0" w:color="000000"/>
              <w:right w:val="single" w:sz="8" w:space="0" w:color="000000"/>
            </w:tcBorders>
            <w:shd w:val="clear" w:color="auto" w:fill="auto"/>
            <w:hideMark/>
          </w:tcPr>
          <w:p w14:paraId="69FDA67C"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xml:space="preserve">Содержание </w:t>
            </w:r>
            <w:r w:rsidRPr="008E5BC6">
              <w:rPr>
                <w:rFonts w:ascii="Times New Roman" w:eastAsia="Times New Roman" w:hAnsi="Times New Roman" w:cs="Times New Roman"/>
                <w:color w:val="000000"/>
                <w:kern w:val="0"/>
                <w:lang w:eastAsia="ru-RU" w:bidi="ar-SA"/>
              </w:rPr>
              <w:lastRenderedPageBreak/>
              <w:t>автомобильных дорог общего пользования местного значения и искусственных сооружений на них, вне границ населенных пунктов</w:t>
            </w:r>
          </w:p>
        </w:tc>
        <w:tc>
          <w:tcPr>
            <w:tcW w:w="2835" w:type="dxa"/>
            <w:tcBorders>
              <w:top w:val="single" w:sz="8" w:space="0" w:color="000000"/>
              <w:left w:val="nil"/>
              <w:bottom w:val="single" w:sz="4" w:space="0" w:color="auto"/>
              <w:right w:val="single" w:sz="8" w:space="0" w:color="000000"/>
            </w:tcBorders>
            <w:shd w:val="clear" w:color="auto" w:fill="auto"/>
            <w:hideMark/>
          </w:tcPr>
          <w:p w14:paraId="42E8D3BD"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lastRenderedPageBreak/>
              <w:t>Всего</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790FDAB0"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251 150,00</w:t>
            </w:r>
          </w:p>
        </w:tc>
        <w:tc>
          <w:tcPr>
            <w:tcW w:w="1276" w:type="dxa"/>
            <w:tcBorders>
              <w:top w:val="nil"/>
              <w:left w:val="nil"/>
              <w:bottom w:val="single" w:sz="8" w:space="0" w:color="000000"/>
              <w:right w:val="single" w:sz="8" w:space="0" w:color="000000"/>
            </w:tcBorders>
            <w:shd w:val="clear" w:color="auto" w:fill="auto"/>
            <w:hideMark/>
          </w:tcPr>
          <w:p w14:paraId="70459AC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273 000,00</w:t>
            </w:r>
          </w:p>
        </w:tc>
        <w:tc>
          <w:tcPr>
            <w:tcW w:w="1275" w:type="dxa"/>
            <w:tcBorders>
              <w:top w:val="nil"/>
              <w:left w:val="nil"/>
              <w:bottom w:val="single" w:sz="8" w:space="0" w:color="000000"/>
              <w:right w:val="single" w:sz="8" w:space="0" w:color="000000"/>
            </w:tcBorders>
            <w:shd w:val="clear" w:color="auto" w:fill="auto"/>
            <w:hideMark/>
          </w:tcPr>
          <w:p w14:paraId="394ED20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250 000,00</w:t>
            </w:r>
          </w:p>
        </w:tc>
        <w:tc>
          <w:tcPr>
            <w:tcW w:w="1418" w:type="dxa"/>
            <w:tcBorders>
              <w:top w:val="nil"/>
              <w:left w:val="nil"/>
              <w:bottom w:val="single" w:sz="8" w:space="0" w:color="000000"/>
              <w:right w:val="single" w:sz="8" w:space="0" w:color="000000"/>
            </w:tcBorders>
          </w:tcPr>
          <w:p w14:paraId="1FDC306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250 000,00</w:t>
            </w:r>
          </w:p>
        </w:tc>
        <w:tc>
          <w:tcPr>
            <w:tcW w:w="1418" w:type="dxa"/>
            <w:tcBorders>
              <w:top w:val="nil"/>
              <w:left w:val="nil"/>
              <w:bottom w:val="single" w:sz="8" w:space="0" w:color="000000"/>
              <w:right w:val="single" w:sz="8" w:space="0" w:color="000000"/>
            </w:tcBorders>
          </w:tcPr>
          <w:p w14:paraId="5D38F14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1 024 150,00</w:t>
            </w:r>
          </w:p>
        </w:tc>
      </w:tr>
      <w:tr w:rsidR="00CB2F99" w:rsidRPr="008E5BC6" w14:paraId="49346AEA" w14:textId="77777777" w:rsidTr="00CB2F99">
        <w:trPr>
          <w:gridAfter w:val="1"/>
          <w:wAfter w:w="1134" w:type="dxa"/>
          <w:trHeight w:val="1814"/>
        </w:trPr>
        <w:tc>
          <w:tcPr>
            <w:tcW w:w="816" w:type="dxa"/>
            <w:vMerge/>
            <w:tcBorders>
              <w:top w:val="nil"/>
              <w:left w:val="single" w:sz="8" w:space="0" w:color="000000"/>
              <w:bottom w:val="nil"/>
              <w:right w:val="single" w:sz="8" w:space="0" w:color="000000"/>
            </w:tcBorders>
            <w:vAlign w:val="center"/>
            <w:hideMark/>
          </w:tcPr>
          <w:p w14:paraId="740CBD8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top w:val="nil"/>
              <w:left w:val="single" w:sz="8" w:space="0" w:color="000000"/>
              <w:bottom w:val="single" w:sz="8" w:space="0" w:color="000000"/>
              <w:right w:val="single" w:sz="8" w:space="0" w:color="000000"/>
            </w:tcBorders>
            <w:vAlign w:val="center"/>
            <w:hideMark/>
          </w:tcPr>
          <w:p w14:paraId="27CF3CB5"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top w:val="nil"/>
              <w:left w:val="single" w:sz="8" w:space="0" w:color="000000"/>
              <w:bottom w:val="single" w:sz="8" w:space="0" w:color="000000"/>
              <w:right w:val="single" w:sz="8" w:space="0" w:color="000000"/>
            </w:tcBorders>
            <w:vAlign w:val="center"/>
            <w:hideMark/>
          </w:tcPr>
          <w:p w14:paraId="5458B7CE"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6A9041AF"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4" w:space="0" w:color="auto"/>
              <w:right w:val="single" w:sz="4" w:space="0" w:color="auto"/>
            </w:tcBorders>
            <w:shd w:val="clear" w:color="auto" w:fill="E2EFD9" w:themeFill="accent6" w:themeFillTint="33"/>
            <w:hideMark/>
          </w:tcPr>
          <w:p w14:paraId="3B34CD5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251 150,00</w:t>
            </w:r>
          </w:p>
        </w:tc>
        <w:tc>
          <w:tcPr>
            <w:tcW w:w="1276" w:type="dxa"/>
            <w:tcBorders>
              <w:top w:val="single" w:sz="4" w:space="0" w:color="auto"/>
              <w:left w:val="nil"/>
              <w:bottom w:val="single" w:sz="4" w:space="0" w:color="auto"/>
              <w:right w:val="single" w:sz="4" w:space="0" w:color="auto"/>
            </w:tcBorders>
            <w:shd w:val="clear" w:color="auto" w:fill="auto"/>
            <w:hideMark/>
          </w:tcPr>
          <w:p w14:paraId="73B6324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273 000,00</w:t>
            </w:r>
          </w:p>
        </w:tc>
        <w:tc>
          <w:tcPr>
            <w:tcW w:w="1275" w:type="dxa"/>
            <w:tcBorders>
              <w:top w:val="nil"/>
              <w:left w:val="nil"/>
              <w:bottom w:val="single" w:sz="8" w:space="0" w:color="000000"/>
              <w:right w:val="single" w:sz="8" w:space="0" w:color="000000"/>
            </w:tcBorders>
            <w:shd w:val="clear" w:color="auto" w:fill="auto"/>
            <w:hideMark/>
          </w:tcPr>
          <w:p w14:paraId="2FB2FBE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250 000,00</w:t>
            </w:r>
          </w:p>
        </w:tc>
        <w:tc>
          <w:tcPr>
            <w:tcW w:w="1418" w:type="dxa"/>
            <w:tcBorders>
              <w:top w:val="nil"/>
              <w:left w:val="nil"/>
              <w:bottom w:val="single" w:sz="8" w:space="0" w:color="000000"/>
              <w:right w:val="single" w:sz="8" w:space="0" w:color="000000"/>
            </w:tcBorders>
          </w:tcPr>
          <w:p w14:paraId="00766C0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250 000,00</w:t>
            </w:r>
          </w:p>
        </w:tc>
        <w:tc>
          <w:tcPr>
            <w:tcW w:w="1418" w:type="dxa"/>
            <w:tcBorders>
              <w:top w:val="nil"/>
              <w:left w:val="nil"/>
              <w:bottom w:val="single" w:sz="8" w:space="0" w:color="000000"/>
              <w:right w:val="single" w:sz="8" w:space="0" w:color="000000"/>
            </w:tcBorders>
          </w:tcPr>
          <w:p w14:paraId="5A1A978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1 024 150,00</w:t>
            </w:r>
          </w:p>
        </w:tc>
      </w:tr>
      <w:tr w:rsidR="00CB2F99" w:rsidRPr="008E5BC6" w14:paraId="77D0B73E" w14:textId="77777777" w:rsidTr="00CB2F99">
        <w:trPr>
          <w:gridAfter w:val="1"/>
          <w:wAfter w:w="1134" w:type="dxa"/>
          <w:trHeight w:val="315"/>
        </w:trPr>
        <w:tc>
          <w:tcPr>
            <w:tcW w:w="81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7AF679E2"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1.1.2.</w:t>
            </w:r>
          </w:p>
        </w:tc>
        <w:tc>
          <w:tcPr>
            <w:tcW w:w="1277" w:type="dxa"/>
            <w:vMerge w:val="restart"/>
            <w:tcBorders>
              <w:top w:val="nil"/>
              <w:left w:val="single" w:sz="8" w:space="0" w:color="000000"/>
              <w:bottom w:val="single" w:sz="8" w:space="0" w:color="000000"/>
              <w:right w:val="single" w:sz="8" w:space="0" w:color="000000"/>
            </w:tcBorders>
            <w:shd w:val="clear" w:color="auto" w:fill="auto"/>
            <w:hideMark/>
          </w:tcPr>
          <w:p w14:paraId="5CAEBC00"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xml:space="preserve"> </w:t>
            </w:r>
          </w:p>
        </w:tc>
        <w:tc>
          <w:tcPr>
            <w:tcW w:w="2693" w:type="dxa"/>
            <w:vMerge w:val="restart"/>
            <w:tcBorders>
              <w:top w:val="nil"/>
              <w:left w:val="single" w:sz="8" w:space="0" w:color="000000"/>
              <w:bottom w:val="single" w:sz="8" w:space="0" w:color="000000"/>
              <w:right w:val="single" w:sz="8" w:space="0" w:color="000000"/>
            </w:tcBorders>
            <w:shd w:val="clear" w:color="auto" w:fill="auto"/>
            <w:hideMark/>
          </w:tcPr>
          <w:p w14:paraId="366F313B"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2835" w:type="dxa"/>
            <w:tcBorders>
              <w:top w:val="single" w:sz="8" w:space="0" w:color="000000"/>
              <w:left w:val="nil"/>
              <w:bottom w:val="single" w:sz="4" w:space="0" w:color="auto"/>
              <w:right w:val="single" w:sz="8" w:space="0" w:color="000000"/>
            </w:tcBorders>
            <w:shd w:val="clear" w:color="auto" w:fill="auto"/>
            <w:hideMark/>
          </w:tcPr>
          <w:p w14:paraId="62C0671E"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0A40DD1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9 127 050,00</w:t>
            </w:r>
          </w:p>
        </w:tc>
        <w:tc>
          <w:tcPr>
            <w:tcW w:w="1276" w:type="dxa"/>
            <w:tcBorders>
              <w:top w:val="nil"/>
              <w:left w:val="nil"/>
              <w:bottom w:val="single" w:sz="8" w:space="0" w:color="000000"/>
              <w:right w:val="single" w:sz="8" w:space="0" w:color="000000"/>
            </w:tcBorders>
            <w:shd w:val="clear" w:color="auto" w:fill="auto"/>
            <w:hideMark/>
          </w:tcPr>
          <w:p w14:paraId="756D8F9E"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12 460 417,00</w:t>
            </w:r>
          </w:p>
        </w:tc>
        <w:tc>
          <w:tcPr>
            <w:tcW w:w="1275" w:type="dxa"/>
            <w:tcBorders>
              <w:top w:val="nil"/>
              <w:left w:val="nil"/>
              <w:bottom w:val="single" w:sz="8" w:space="0" w:color="000000"/>
              <w:right w:val="single" w:sz="8" w:space="0" w:color="000000"/>
            </w:tcBorders>
            <w:shd w:val="clear" w:color="auto" w:fill="auto"/>
            <w:hideMark/>
          </w:tcPr>
          <w:p w14:paraId="072B945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13 245 000,00</w:t>
            </w:r>
          </w:p>
        </w:tc>
        <w:tc>
          <w:tcPr>
            <w:tcW w:w="1418" w:type="dxa"/>
            <w:tcBorders>
              <w:top w:val="nil"/>
              <w:left w:val="nil"/>
              <w:bottom w:val="single" w:sz="8" w:space="0" w:color="000000"/>
              <w:right w:val="single" w:sz="8" w:space="0" w:color="000000"/>
            </w:tcBorders>
          </w:tcPr>
          <w:p w14:paraId="2DE59AE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13 677 100,00</w:t>
            </w:r>
          </w:p>
        </w:tc>
        <w:tc>
          <w:tcPr>
            <w:tcW w:w="1418" w:type="dxa"/>
            <w:tcBorders>
              <w:top w:val="nil"/>
              <w:left w:val="nil"/>
              <w:bottom w:val="single" w:sz="8" w:space="0" w:color="000000"/>
              <w:right w:val="single" w:sz="8" w:space="0" w:color="000000"/>
            </w:tcBorders>
          </w:tcPr>
          <w:p w14:paraId="5C74619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48 509 567,00</w:t>
            </w:r>
          </w:p>
        </w:tc>
      </w:tr>
      <w:tr w:rsidR="00CB2F99" w:rsidRPr="008E5BC6" w14:paraId="7D8E5351" w14:textId="77777777" w:rsidTr="00CB2F99">
        <w:trPr>
          <w:gridAfter w:val="1"/>
          <w:wAfter w:w="1134" w:type="dxa"/>
          <w:trHeight w:val="1871"/>
        </w:trPr>
        <w:tc>
          <w:tcPr>
            <w:tcW w:w="816" w:type="dxa"/>
            <w:vMerge/>
            <w:tcBorders>
              <w:top w:val="nil"/>
              <w:left w:val="single" w:sz="8" w:space="0" w:color="000000"/>
              <w:bottom w:val="single" w:sz="8" w:space="0" w:color="000000"/>
              <w:right w:val="single" w:sz="8" w:space="0" w:color="000000"/>
            </w:tcBorders>
            <w:vAlign w:val="center"/>
            <w:hideMark/>
          </w:tcPr>
          <w:p w14:paraId="1D12BA1D"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top w:val="nil"/>
              <w:left w:val="single" w:sz="8" w:space="0" w:color="000000"/>
              <w:bottom w:val="single" w:sz="8" w:space="0" w:color="000000"/>
              <w:right w:val="single" w:sz="8" w:space="0" w:color="000000"/>
            </w:tcBorders>
            <w:vAlign w:val="center"/>
            <w:hideMark/>
          </w:tcPr>
          <w:p w14:paraId="727AB649"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top w:val="nil"/>
              <w:left w:val="single" w:sz="8" w:space="0" w:color="000000"/>
              <w:bottom w:val="single" w:sz="8" w:space="0" w:color="000000"/>
              <w:right w:val="single" w:sz="8" w:space="0" w:color="000000"/>
            </w:tcBorders>
            <w:vAlign w:val="center"/>
            <w:hideMark/>
          </w:tcPr>
          <w:p w14:paraId="68B000D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431DD8F4"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6B18EB1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9 127 050,00</w:t>
            </w:r>
          </w:p>
        </w:tc>
        <w:tc>
          <w:tcPr>
            <w:tcW w:w="1276" w:type="dxa"/>
            <w:tcBorders>
              <w:top w:val="nil"/>
              <w:left w:val="nil"/>
              <w:bottom w:val="single" w:sz="8" w:space="0" w:color="000000"/>
              <w:right w:val="single" w:sz="8" w:space="0" w:color="000000"/>
            </w:tcBorders>
            <w:shd w:val="clear" w:color="auto" w:fill="auto"/>
            <w:hideMark/>
          </w:tcPr>
          <w:p w14:paraId="35FFEB7C"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12 460 417,00</w:t>
            </w:r>
          </w:p>
        </w:tc>
        <w:tc>
          <w:tcPr>
            <w:tcW w:w="1275" w:type="dxa"/>
            <w:tcBorders>
              <w:top w:val="nil"/>
              <w:left w:val="nil"/>
              <w:bottom w:val="single" w:sz="8" w:space="0" w:color="000000"/>
              <w:right w:val="single" w:sz="8" w:space="0" w:color="000000"/>
            </w:tcBorders>
            <w:shd w:val="clear" w:color="auto" w:fill="auto"/>
            <w:hideMark/>
          </w:tcPr>
          <w:p w14:paraId="35F9BFF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13 245 000,00</w:t>
            </w:r>
          </w:p>
        </w:tc>
        <w:tc>
          <w:tcPr>
            <w:tcW w:w="1418" w:type="dxa"/>
            <w:tcBorders>
              <w:top w:val="nil"/>
              <w:left w:val="nil"/>
              <w:bottom w:val="single" w:sz="8" w:space="0" w:color="000000"/>
              <w:right w:val="single" w:sz="8" w:space="0" w:color="000000"/>
            </w:tcBorders>
          </w:tcPr>
          <w:p w14:paraId="4945A73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13 677 100,00</w:t>
            </w:r>
          </w:p>
        </w:tc>
        <w:tc>
          <w:tcPr>
            <w:tcW w:w="1418" w:type="dxa"/>
            <w:tcBorders>
              <w:top w:val="nil"/>
              <w:left w:val="nil"/>
              <w:bottom w:val="single" w:sz="8" w:space="0" w:color="000000"/>
              <w:right w:val="single" w:sz="8" w:space="0" w:color="000000"/>
            </w:tcBorders>
          </w:tcPr>
          <w:p w14:paraId="102BDB7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48 509 567,00</w:t>
            </w:r>
          </w:p>
        </w:tc>
      </w:tr>
      <w:tr w:rsidR="00CB2F99" w:rsidRPr="008E5BC6" w14:paraId="65F653A5" w14:textId="77777777" w:rsidTr="00CB2F99">
        <w:trPr>
          <w:gridAfter w:val="1"/>
          <w:wAfter w:w="1134" w:type="dxa"/>
          <w:trHeight w:val="315"/>
        </w:trPr>
        <w:tc>
          <w:tcPr>
            <w:tcW w:w="816" w:type="dxa"/>
            <w:vMerge w:val="restart"/>
            <w:tcBorders>
              <w:top w:val="nil"/>
              <w:left w:val="single" w:sz="8" w:space="0" w:color="000000"/>
              <w:bottom w:val="single" w:sz="8" w:space="0" w:color="000000"/>
              <w:right w:val="single" w:sz="8" w:space="0" w:color="000000"/>
            </w:tcBorders>
            <w:shd w:val="clear" w:color="auto" w:fill="auto"/>
            <w:hideMark/>
          </w:tcPr>
          <w:p w14:paraId="581F3F63"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1.2.</w:t>
            </w:r>
          </w:p>
        </w:tc>
        <w:tc>
          <w:tcPr>
            <w:tcW w:w="1277"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41CFA7A2"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2693"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565ED68E"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Ремонт автодорог общего пользования местного значения и сооружений на них</w:t>
            </w:r>
          </w:p>
        </w:tc>
        <w:tc>
          <w:tcPr>
            <w:tcW w:w="2835" w:type="dxa"/>
            <w:tcBorders>
              <w:top w:val="single" w:sz="4" w:space="0" w:color="auto"/>
              <w:left w:val="nil"/>
              <w:bottom w:val="single" w:sz="4" w:space="0" w:color="auto"/>
              <w:right w:val="single" w:sz="8" w:space="0" w:color="000000"/>
            </w:tcBorders>
            <w:shd w:val="clear" w:color="auto" w:fill="auto"/>
            <w:hideMark/>
          </w:tcPr>
          <w:p w14:paraId="0F59E439"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069521FF"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15 500,00</w:t>
            </w:r>
          </w:p>
        </w:tc>
        <w:tc>
          <w:tcPr>
            <w:tcW w:w="1276" w:type="dxa"/>
            <w:tcBorders>
              <w:top w:val="nil"/>
              <w:left w:val="nil"/>
              <w:bottom w:val="single" w:sz="8" w:space="0" w:color="000000"/>
              <w:right w:val="single" w:sz="8" w:space="0" w:color="000000"/>
            </w:tcBorders>
            <w:shd w:val="clear" w:color="000000" w:fill="FFFFFF"/>
            <w:hideMark/>
          </w:tcPr>
          <w:p w14:paraId="2245EB7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15 400,00</w:t>
            </w:r>
          </w:p>
        </w:tc>
        <w:tc>
          <w:tcPr>
            <w:tcW w:w="1275" w:type="dxa"/>
            <w:tcBorders>
              <w:top w:val="nil"/>
              <w:left w:val="nil"/>
              <w:bottom w:val="single" w:sz="8" w:space="0" w:color="000000"/>
              <w:right w:val="single" w:sz="8" w:space="0" w:color="000000"/>
            </w:tcBorders>
            <w:shd w:val="clear" w:color="auto" w:fill="auto"/>
            <w:hideMark/>
          </w:tcPr>
          <w:p w14:paraId="6F66CDB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55EE694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364A930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30 900,00</w:t>
            </w:r>
          </w:p>
        </w:tc>
      </w:tr>
      <w:tr w:rsidR="00CB2F99" w:rsidRPr="008E5BC6" w14:paraId="1EFCC260" w14:textId="77777777" w:rsidTr="00CB2F99">
        <w:trPr>
          <w:gridAfter w:val="1"/>
          <w:wAfter w:w="1134" w:type="dxa"/>
          <w:trHeight w:val="1680"/>
        </w:trPr>
        <w:tc>
          <w:tcPr>
            <w:tcW w:w="816" w:type="dxa"/>
            <w:vMerge/>
            <w:tcBorders>
              <w:top w:val="nil"/>
              <w:left w:val="single" w:sz="8" w:space="0" w:color="000000"/>
              <w:bottom w:val="single" w:sz="8" w:space="0" w:color="000000"/>
              <w:right w:val="single" w:sz="8" w:space="0" w:color="000000"/>
            </w:tcBorders>
            <w:vAlign w:val="center"/>
            <w:hideMark/>
          </w:tcPr>
          <w:p w14:paraId="35F3C95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top w:val="nil"/>
              <w:left w:val="single" w:sz="8" w:space="0" w:color="000000"/>
              <w:bottom w:val="single" w:sz="8" w:space="0" w:color="000000"/>
              <w:right w:val="single" w:sz="8" w:space="0" w:color="000000"/>
            </w:tcBorders>
            <w:vAlign w:val="center"/>
            <w:hideMark/>
          </w:tcPr>
          <w:p w14:paraId="647F033D"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top w:val="nil"/>
              <w:left w:val="single" w:sz="8" w:space="0" w:color="000000"/>
              <w:bottom w:val="single" w:sz="8" w:space="0" w:color="000000"/>
              <w:right w:val="single" w:sz="8" w:space="0" w:color="000000"/>
            </w:tcBorders>
            <w:vAlign w:val="center"/>
            <w:hideMark/>
          </w:tcPr>
          <w:p w14:paraId="77AC1AB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2088E8D8"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3F5979B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15 500,00</w:t>
            </w:r>
          </w:p>
        </w:tc>
        <w:tc>
          <w:tcPr>
            <w:tcW w:w="1276" w:type="dxa"/>
            <w:tcBorders>
              <w:top w:val="nil"/>
              <w:left w:val="nil"/>
              <w:bottom w:val="single" w:sz="8" w:space="0" w:color="000000"/>
              <w:right w:val="single" w:sz="8" w:space="0" w:color="000000"/>
            </w:tcBorders>
            <w:shd w:val="clear" w:color="000000" w:fill="FFFFFF"/>
            <w:hideMark/>
          </w:tcPr>
          <w:p w14:paraId="669F33C0"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15 400,00</w:t>
            </w:r>
          </w:p>
        </w:tc>
        <w:tc>
          <w:tcPr>
            <w:tcW w:w="1275" w:type="dxa"/>
            <w:tcBorders>
              <w:top w:val="nil"/>
              <w:left w:val="nil"/>
              <w:bottom w:val="single" w:sz="8" w:space="0" w:color="000000"/>
              <w:right w:val="single" w:sz="8" w:space="0" w:color="000000"/>
            </w:tcBorders>
            <w:shd w:val="clear" w:color="auto" w:fill="auto"/>
            <w:hideMark/>
          </w:tcPr>
          <w:p w14:paraId="0491378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520BE34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2D1BCFB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30 900,00</w:t>
            </w:r>
          </w:p>
        </w:tc>
      </w:tr>
      <w:tr w:rsidR="00CB2F99" w:rsidRPr="008E5BC6" w14:paraId="1AE32A39" w14:textId="77777777" w:rsidTr="00CB2F99">
        <w:trPr>
          <w:gridAfter w:val="1"/>
          <w:wAfter w:w="1134" w:type="dxa"/>
          <w:trHeight w:val="315"/>
        </w:trPr>
        <w:tc>
          <w:tcPr>
            <w:tcW w:w="816" w:type="dxa"/>
            <w:vMerge w:val="restart"/>
            <w:tcBorders>
              <w:left w:val="single" w:sz="8" w:space="0" w:color="000000"/>
              <w:right w:val="single" w:sz="8" w:space="0" w:color="000000"/>
            </w:tcBorders>
            <w:vAlign w:val="center"/>
            <w:hideMark/>
          </w:tcPr>
          <w:p w14:paraId="61B9B25E"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1.2.1</w:t>
            </w:r>
          </w:p>
        </w:tc>
        <w:tc>
          <w:tcPr>
            <w:tcW w:w="1277" w:type="dxa"/>
            <w:vMerge w:val="restart"/>
            <w:tcBorders>
              <w:left w:val="single" w:sz="8" w:space="0" w:color="000000"/>
              <w:right w:val="single" w:sz="8" w:space="0" w:color="000000"/>
            </w:tcBorders>
            <w:vAlign w:val="center"/>
            <w:hideMark/>
          </w:tcPr>
          <w:p w14:paraId="2BFCA3A8"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val="restart"/>
            <w:tcBorders>
              <w:left w:val="single" w:sz="8" w:space="0" w:color="000000"/>
              <w:right w:val="single" w:sz="8" w:space="0" w:color="000000"/>
            </w:tcBorders>
            <w:vAlign w:val="center"/>
            <w:hideMark/>
          </w:tcPr>
          <w:p w14:paraId="161F1FE7"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Ремонт автомобильной дороги Лебяжье-Лаж-Кузнецово</w:t>
            </w:r>
          </w:p>
        </w:tc>
        <w:tc>
          <w:tcPr>
            <w:tcW w:w="2835" w:type="dxa"/>
            <w:tcBorders>
              <w:top w:val="single" w:sz="4" w:space="0" w:color="auto"/>
              <w:left w:val="nil"/>
              <w:bottom w:val="single" w:sz="4" w:space="0" w:color="auto"/>
              <w:right w:val="single" w:sz="8" w:space="0" w:color="000000"/>
            </w:tcBorders>
            <w:shd w:val="clear" w:color="auto" w:fill="auto"/>
            <w:hideMark/>
          </w:tcPr>
          <w:p w14:paraId="4317996A" w14:textId="77777777" w:rsidR="00CB2F99" w:rsidRPr="008E5BC6" w:rsidRDefault="00CB2F99"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7B654FB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9 490,00</w:t>
            </w:r>
          </w:p>
        </w:tc>
        <w:tc>
          <w:tcPr>
            <w:tcW w:w="1276" w:type="dxa"/>
            <w:tcBorders>
              <w:top w:val="single" w:sz="4" w:space="0" w:color="auto"/>
              <w:left w:val="nil"/>
              <w:bottom w:val="single" w:sz="4" w:space="0" w:color="auto"/>
              <w:right w:val="single" w:sz="8" w:space="0" w:color="000000"/>
            </w:tcBorders>
            <w:shd w:val="clear" w:color="000000" w:fill="FFFFFF"/>
            <w:hideMark/>
          </w:tcPr>
          <w:p w14:paraId="78AF57D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12 836,00</w:t>
            </w:r>
          </w:p>
        </w:tc>
        <w:tc>
          <w:tcPr>
            <w:tcW w:w="1275" w:type="dxa"/>
            <w:tcBorders>
              <w:top w:val="single" w:sz="4" w:space="0" w:color="auto"/>
              <w:left w:val="nil"/>
              <w:bottom w:val="single" w:sz="4" w:space="0" w:color="auto"/>
              <w:right w:val="single" w:sz="8" w:space="0" w:color="000000"/>
            </w:tcBorders>
            <w:shd w:val="clear" w:color="auto" w:fill="auto"/>
            <w:hideMark/>
          </w:tcPr>
          <w:p w14:paraId="79CA072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568175F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3F96E530"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22 326,00</w:t>
            </w:r>
          </w:p>
        </w:tc>
      </w:tr>
      <w:tr w:rsidR="00CB2F99" w:rsidRPr="008E5BC6" w14:paraId="2826085F" w14:textId="77777777" w:rsidTr="00CB2F99">
        <w:trPr>
          <w:gridAfter w:val="1"/>
          <w:wAfter w:w="1134" w:type="dxa"/>
          <w:trHeight w:val="1020"/>
        </w:trPr>
        <w:tc>
          <w:tcPr>
            <w:tcW w:w="816" w:type="dxa"/>
            <w:vMerge/>
            <w:tcBorders>
              <w:left w:val="single" w:sz="8" w:space="0" w:color="000000"/>
              <w:bottom w:val="single" w:sz="8" w:space="0" w:color="000000"/>
              <w:right w:val="single" w:sz="8" w:space="0" w:color="000000"/>
            </w:tcBorders>
            <w:vAlign w:val="center"/>
            <w:hideMark/>
          </w:tcPr>
          <w:p w14:paraId="17D780A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416E9BF8"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vAlign w:val="center"/>
            <w:hideMark/>
          </w:tcPr>
          <w:p w14:paraId="4B62601F"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180E55BD" w14:textId="77777777" w:rsidR="00CB2F99" w:rsidRPr="008E5BC6" w:rsidRDefault="00CB2F99"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8" w:space="0" w:color="000000"/>
              <w:right w:val="single" w:sz="8" w:space="0" w:color="000000"/>
            </w:tcBorders>
            <w:shd w:val="clear" w:color="auto" w:fill="E2EFD9" w:themeFill="accent6" w:themeFillTint="33"/>
            <w:hideMark/>
          </w:tcPr>
          <w:p w14:paraId="78FBEA4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9 490,00</w:t>
            </w:r>
          </w:p>
        </w:tc>
        <w:tc>
          <w:tcPr>
            <w:tcW w:w="1276" w:type="dxa"/>
            <w:tcBorders>
              <w:top w:val="single" w:sz="4" w:space="0" w:color="auto"/>
              <w:left w:val="nil"/>
              <w:bottom w:val="single" w:sz="8" w:space="0" w:color="000000"/>
              <w:right w:val="single" w:sz="8" w:space="0" w:color="000000"/>
            </w:tcBorders>
            <w:shd w:val="clear" w:color="000000" w:fill="FFFFFF"/>
            <w:hideMark/>
          </w:tcPr>
          <w:p w14:paraId="7357B5F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12 836,00</w:t>
            </w:r>
          </w:p>
        </w:tc>
        <w:tc>
          <w:tcPr>
            <w:tcW w:w="1275" w:type="dxa"/>
            <w:tcBorders>
              <w:top w:val="single" w:sz="4" w:space="0" w:color="auto"/>
              <w:left w:val="nil"/>
              <w:bottom w:val="single" w:sz="8" w:space="0" w:color="000000"/>
              <w:right w:val="single" w:sz="8" w:space="0" w:color="000000"/>
            </w:tcBorders>
            <w:shd w:val="clear" w:color="auto" w:fill="auto"/>
            <w:hideMark/>
          </w:tcPr>
          <w:p w14:paraId="06EC3DC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8" w:space="0" w:color="000000"/>
              <w:right w:val="single" w:sz="8" w:space="0" w:color="000000"/>
            </w:tcBorders>
          </w:tcPr>
          <w:p w14:paraId="300A3FE0"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8" w:space="0" w:color="000000"/>
              <w:right w:val="single" w:sz="8" w:space="0" w:color="000000"/>
            </w:tcBorders>
          </w:tcPr>
          <w:p w14:paraId="14414CA5"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22 326,00</w:t>
            </w:r>
          </w:p>
        </w:tc>
      </w:tr>
      <w:tr w:rsidR="00CB2F99" w:rsidRPr="008E5BC6" w14:paraId="15938770" w14:textId="77777777" w:rsidTr="00CB2F99">
        <w:trPr>
          <w:gridAfter w:val="1"/>
          <w:wAfter w:w="1134" w:type="dxa"/>
          <w:trHeight w:val="257"/>
        </w:trPr>
        <w:tc>
          <w:tcPr>
            <w:tcW w:w="816" w:type="dxa"/>
            <w:vMerge w:val="restart"/>
            <w:tcBorders>
              <w:left w:val="single" w:sz="8" w:space="0" w:color="000000"/>
              <w:right w:val="single" w:sz="8" w:space="0" w:color="000000"/>
            </w:tcBorders>
            <w:vAlign w:val="center"/>
            <w:hideMark/>
          </w:tcPr>
          <w:p w14:paraId="561BE15A"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1.2.2</w:t>
            </w:r>
          </w:p>
        </w:tc>
        <w:tc>
          <w:tcPr>
            <w:tcW w:w="1277" w:type="dxa"/>
            <w:vMerge w:val="restart"/>
            <w:tcBorders>
              <w:left w:val="single" w:sz="8" w:space="0" w:color="000000"/>
              <w:right w:val="single" w:sz="8" w:space="0" w:color="000000"/>
            </w:tcBorders>
            <w:vAlign w:val="center"/>
            <w:hideMark/>
          </w:tcPr>
          <w:p w14:paraId="06A1266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val="restart"/>
            <w:tcBorders>
              <w:left w:val="single" w:sz="8" w:space="0" w:color="000000"/>
              <w:right w:val="single" w:sz="8" w:space="0" w:color="000000"/>
            </w:tcBorders>
            <w:vAlign w:val="center"/>
            <w:hideMark/>
          </w:tcPr>
          <w:p w14:paraId="6F4B9FD9"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Ремонт автомобильной дороги ул. Советская пгт. Лебяжье</w:t>
            </w:r>
          </w:p>
        </w:tc>
        <w:tc>
          <w:tcPr>
            <w:tcW w:w="2835" w:type="dxa"/>
            <w:tcBorders>
              <w:top w:val="single" w:sz="4" w:space="0" w:color="auto"/>
              <w:left w:val="nil"/>
              <w:bottom w:val="single" w:sz="4" w:space="0" w:color="auto"/>
              <w:right w:val="single" w:sz="8" w:space="0" w:color="000000"/>
            </w:tcBorders>
            <w:shd w:val="clear" w:color="auto" w:fill="auto"/>
            <w:hideMark/>
          </w:tcPr>
          <w:p w14:paraId="434044E3" w14:textId="77777777" w:rsidR="00CB2F99" w:rsidRPr="008E5BC6" w:rsidRDefault="00CB2F99"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139F987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6 010,00</w:t>
            </w:r>
          </w:p>
        </w:tc>
        <w:tc>
          <w:tcPr>
            <w:tcW w:w="1276" w:type="dxa"/>
            <w:tcBorders>
              <w:top w:val="single" w:sz="4" w:space="0" w:color="auto"/>
              <w:left w:val="nil"/>
              <w:bottom w:val="single" w:sz="4" w:space="0" w:color="auto"/>
              <w:right w:val="single" w:sz="8" w:space="0" w:color="000000"/>
            </w:tcBorders>
            <w:shd w:val="clear" w:color="000000" w:fill="FFFFFF"/>
            <w:hideMark/>
          </w:tcPr>
          <w:p w14:paraId="6CA8416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275" w:type="dxa"/>
            <w:tcBorders>
              <w:top w:val="single" w:sz="4" w:space="0" w:color="auto"/>
              <w:left w:val="nil"/>
              <w:bottom w:val="single" w:sz="4" w:space="0" w:color="auto"/>
              <w:right w:val="single" w:sz="8" w:space="0" w:color="000000"/>
            </w:tcBorders>
            <w:shd w:val="clear" w:color="auto" w:fill="auto"/>
            <w:hideMark/>
          </w:tcPr>
          <w:p w14:paraId="0DE1ED2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2F53B7D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39BFFE8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6 010,00</w:t>
            </w:r>
          </w:p>
        </w:tc>
      </w:tr>
      <w:tr w:rsidR="00CB2F99" w:rsidRPr="008E5BC6" w14:paraId="63137082" w14:textId="77777777" w:rsidTr="00CB2F99">
        <w:trPr>
          <w:gridAfter w:val="1"/>
          <w:wAfter w:w="1134" w:type="dxa"/>
          <w:trHeight w:val="765"/>
        </w:trPr>
        <w:tc>
          <w:tcPr>
            <w:tcW w:w="816" w:type="dxa"/>
            <w:vMerge/>
            <w:tcBorders>
              <w:left w:val="single" w:sz="8" w:space="0" w:color="000000"/>
              <w:bottom w:val="single" w:sz="8" w:space="0" w:color="000000"/>
              <w:right w:val="single" w:sz="8" w:space="0" w:color="000000"/>
            </w:tcBorders>
            <w:vAlign w:val="center"/>
            <w:hideMark/>
          </w:tcPr>
          <w:p w14:paraId="57BF8EBB"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6AD37ADE"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vAlign w:val="center"/>
            <w:hideMark/>
          </w:tcPr>
          <w:p w14:paraId="4E1D75CF"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5B3D540C" w14:textId="77777777" w:rsidR="00CB2F99" w:rsidRPr="008E5BC6" w:rsidRDefault="00CB2F99"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xml:space="preserve">Ответственный исполнитель-администрация Лебяжского </w:t>
            </w:r>
            <w:r w:rsidRPr="008E5BC6">
              <w:rPr>
                <w:rFonts w:ascii="Times New Roman" w:eastAsia="Times New Roman" w:hAnsi="Times New Roman" w:cs="Times New Roman"/>
                <w:color w:val="000000"/>
                <w:kern w:val="0"/>
                <w:lang w:eastAsia="ru-RU" w:bidi="ar-SA"/>
              </w:rPr>
              <w:lastRenderedPageBreak/>
              <w:t>муниципального округа  Кировской области</w:t>
            </w:r>
          </w:p>
        </w:tc>
        <w:tc>
          <w:tcPr>
            <w:tcW w:w="1276" w:type="dxa"/>
            <w:tcBorders>
              <w:top w:val="single" w:sz="4" w:space="0" w:color="auto"/>
              <w:left w:val="nil"/>
              <w:bottom w:val="single" w:sz="8" w:space="0" w:color="000000"/>
              <w:right w:val="single" w:sz="8" w:space="0" w:color="000000"/>
            </w:tcBorders>
            <w:shd w:val="clear" w:color="auto" w:fill="E2EFD9" w:themeFill="accent6" w:themeFillTint="33"/>
            <w:hideMark/>
          </w:tcPr>
          <w:p w14:paraId="5ACE45FF"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lastRenderedPageBreak/>
              <w:t>6 010,00</w:t>
            </w:r>
          </w:p>
        </w:tc>
        <w:tc>
          <w:tcPr>
            <w:tcW w:w="1276" w:type="dxa"/>
            <w:tcBorders>
              <w:top w:val="single" w:sz="4" w:space="0" w:color="auto"/>
              <w:left w:val="nil"/>
              <w:bottom w:val="single" w:sz="8" w:space="0" w:color="000000"/>
              <w:right w:val="single" w:sz="8" w:space="0" w:color="000000"/>
            </w:tcBorders>
            <w:shd w:val="clear" w:color="000000" w:fill="FFFFFF"/>
            <w:hideMark/>
          </w:tcPr>
          <w:p w14:paraId="3660283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275" w:type="dxa"/>
            <w:tcBorders>
              <w:top w:val="single" w:sz="4" w:space="0" w:color="auto"/>
              <w:left w:val="nil"/>
              <w:bottom w:val="single" w:sz="8" w:space="0" w:color="000000"/>
              <w:right w:val="single" w:sz="8" w:space="0" w:color="000000"/>
            </w:tcBorders>
            <w:shd w:val="clear" w:color="auto" w:fill="auto"/>
            <w:hideMark/>
          </w:tcPr>
          <w:p w14:paraId="21F3CB5B"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8" w:space="0" w:color="000000"/>
              <w:right w:val="single" w:sz="8" w:space="0" w:color="000000"/>
            </w:tcBorders>
          </w:tcPr>
          <w:p w14:paraId="20CD21D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8" w:space="0" w:color="000000"/>
              <w:right w:val="single" w:sz="8" w:space="0" w:color="000000"/>
            </w:tcBorders>
          </w:tcPr>
          <w:p w14:paraId="7897653B"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6 010,00</w:t>
            </w:r>
          </w:p>
        </w:tc>
      </w:tr>
      <w:tr w:rsidR="00CB2F99" w:rsidRPr="008E5BC6" w14:paraId="27B90E1C" w14:textId="77777777" w:rsidTr="00CB2F99">
        <w:trPr>
          <w:gridAfter w:val="1"/>
          <w:wAfter w:w="1134" w:type="dxa"/>
          <w:trHeight w:val="450"/>
        </w:trPr>
        <w:tc>
          <w:tcPr>
            <w:tcW w:w="816" w:type="dxa"/>
            <w:vMerge w:val="restart"/>
            <w:tcBorders>
              <w:left w:val="single" w:sz="8" w:space="0" w:color="000000"/>
              <w:right w:val="single" w:sz="8" w:space="0" w:color="000000"/>
            </w:tcBorders>
            <w:vAlign w:val="center"/>
            <w:hideMark/>
          </w:tcPr>
          <w:p w14:paraId="7BD0109A"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7819DAEE"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12F0C76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3A1DDC3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2696B746"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7F01CB39"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val="restart"/>
            <w:tcBorders>
              <w:left w:val="single" w:sz="8" w:space="0" w:color="000000"/>
              <w:right w:val="single" w:sz="8" w:space="0" w:color="000000"/>
            </w:tcBorders>
            <w:vAlign w:val="center"/>
            <w:hideMark/>
          </w:tcPr>
          <w:p w14:paraId="02DE3EE6"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val="restart"/>
            <w:tcBorders>
              <w:left w:val="single" w:sz="8" w:space="0" w:color="000000"/>
              <w:right w:val="single" w:sz="8" w:space="0" w:color="000000"/>
            </w:tcBorders>
            <w:vAlign w:val="center"/>
            <w:hideMark/>
          </w:tcPr>
          <w:p w14:paraId="231FB454"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Ремонт автомобильной дороги ул. Южная с. Вотское</w:t>
            </w:r>
          </w:p>
        </w:tc>
        <w:tc>
          <w:tcPr>
            <w:tcW w:w="2835" w:type="dxa"/>
            <w:tcBorders>
              <w:top w:val="single" w:sz="4" w:space="0" w:color="auto"/>
              <w:left w:val="nil"/>
              <w:bottom w:val="single" w:sz="4" w:space="0" w:color="auto"/>
              <w:right w:val="single" w:sz="8" w:space="0" w:color="000000"/>
            </w:tcBorders>
            <w:shd w:val="clear" w:color="auto" w:fill="auto"/>
            <w:hideMark/>
          </w:tcPr>
          <w:p w14:paraId="1255CBE5" w14:textId="77777777" w:rsidR="00CB2F99" w:rsidRPr="008E5BC6" w:rsidRDefault="00CB2F99" w:rsidP="00ED741F">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007BBE5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276" w:type="dxa"/>
            <w:tcBorders>
              <w:top w:val="single" w:sz="4" w:space="0" w:color="auto"/>
              <w:left w:val="nil"/>
              <w:bottom w:val="single" w:sz="4" w:space="0" w:color="auto"/>
              <w:right w:val="single" w:sz="8" w:space="0" w:color="000000"/>
            </w:tcBorders>
            <w:shd w:val="clear" w:color="000000" w:fill="FFFFFF"/>
            <w:hideMark/>
          </w:tcPr>
          <w:p w14:paraId="264231F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2 564,00</w:t>
            </w:r>
          </w:p>
        </w:tc>
        <w:tc>
          <w:tcPr>
            <w:tcW w:w="1275" w:type="dxa"/>
            <w:tcBorders>
              <w:top w:val="single" w:sz="4" w:space="0" w:color="auto"/>
              <w:left w:val="nil"/>
              <w:bottom w:val="single" w:sz="4" w:space="0" w:color="auto"/>
              <w:right w:val="single" w:sz="8" w:space="0" w:color="000000"/>
            </w:tcBorders>
            <w:shd w:val="clear" w:color="auto" w:fill="auto"/>
            <w:hideMark/>
          </w:tcPr>
          <w:p w14:paraId="54840EE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693C730B"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4F165B4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2 564,00</w:t>
            </w:r>
          </w:p>
        </w:tc>
      </w:tr>
      <w:tr w:rsidR="00CB2F99" w:rsidRPr="008E5BC6" w14:paraId="4D026187" w14:textId="77777777" w:rsidTr="00CB2F99">
        <w:trPr>
          <w:gridAfter w:val="1"/>
          <w:wAfter w:w="1134" w:type="dxa"/>
          <w:trHeight w:val="1200"/>
        </w:trPr>
        <w:tc>
          <w:tcPr>
            <w:tcW w:w="816" w:type="dxa"/>
            <w:vMerge/>
            <w:tcBorders>
              <w:left w:val="single" w:sz="8" w:space="0" w:color="000000"/>
              <w:bottom w:val="single" w:sz="8" w:space="0" w:color="000000"/>
              <w:right w:val="single" w:sz="8" w:space="0" w:color="000000"/>
            </w:tcBorders>
            <w:vAlign w:val="center"/>
            <w:hideMark/>
          </w:tcPr>
          <w:p w14:paraId="015F150D"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37B7552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vAlign w:val="center"/>
            <w:hideMark/>
          </w:tcPr>
          <w:p w14:paraId="0F49E926"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2182160C" w14:textId="77777777" w:rsidR="00CB2F99" w:rsidRPr="008E5BC6" w:rsidRDefault="00CB2F99" w:rsidP="00ED741F">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8" w:space="0" w:color="000000"/>
              <w:right w:val="single" w:sz="8" w:space="0" w:color="000000"/>
            </w:tcBorders>
            <w:shd w:val="clear" w:color="auto" w:fill="E2EFD9" w:themeFill="accent6" w:themeFillTint="33"/>
            <w:hideMark/>
          </w:tcPr>
          <w:p w14:paraId="1694898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276" w:type="dxa"/>
            <w:tcBorders>
              <w:top w:val="single" w:sz="4" w:space="0" w:color="auto"/>
              <w:left w:val="nil"/>
              <w:bottom w:val="single" w:sz="8" w:space="0" w:color="000000"/>
              <w:right w:val="single" w:sz="8" w:space="0" w:color="000000"/>
            </w:tcBorders>
            <w:shd w:val="clear" w:color="000000" w:fill="FFFFFF"/>
            <w:hideMark/>
          </w:tcPr>
          <w:p w14:paraId="5B6CB83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2 564,00</w:t>
            </w:r>
          </w:p>
        </w:tc>
        <w:tc>
          <w:tcPr>
            <w:tcW w:w="1275" w:type="dxa"/>
            <w:tcBorders>
              <w:top w:val="single" w:sz="4" w:space="0" w:color="auto"/>
              <w:left w:val="nil"/>
              <w:bottom w:val="single" w:sz="8" w:space="0" w:color="000000"/>
              <w:right w:val="single" w:sz="8" w:space="0" w:color="000000"/>
            </w:tcBorders>
            <w:shd w:val="clear" w:color="auto" w:fill="auto"/>
            <w:hideMark/>
          </w:tcPr>
          <w:p w14:paraId="74E4DED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8" w:space="0" w:color="000000"/>
              <w:right w:val="single" w:sz="8" w:space="0" w:color="000000"/>
            </w:tcBorders>
          </w:tcPr>
          <w:p w14:paraId="0B45C06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8" w:space="0" w:color="000000"/>
              <w:right w:val="single" w:sz="8" w:space="0" w:color="000000"/>
            </w:tcBorders>
          </w:tcPr>
          <w:p w14:paraId="0DF361F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2 564,00</w:t>
            </w:r>
          </w:p>
        </w:tc>
      </w:tr>
      <w:tr w:rsidR="00CB2F99" w:rsidRPr="008E5BC6" w14:paraId="5CD60A98" w14:textId="77777777" w:rsidTr="00CB2F99">
        <w:trPr>
          <w:gridAfter w:val="1"/>
          <w:wAfter w:w="1134" w:type="dxa"/>
          <w:trHeight w:val="315"/>
        </w:trPr>
        <w:tc>
          <w:tcPr>
            <w:tcW w:w="816"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6F644A3D"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1.3.</w:t>
            </w:r>
          </w:p>
        </w:tc>
        <w:tc>
          <w:tcPr>
            <w:tcW w:w="1277" w:type="dxa"/>
            <w:vMerge w:val="restart"/>
            <w:tcBorders>
              <w:top w:val="single" w:sz="4" w:space="0" w:color="auto"/>
              <w:left w:val="single" w:sz="8" w:space="0" w:color="000000"/>
              <w:bottom w:val="single" w:sz="8" w:space="0" w:color="000000"/>
              <w:right w:val="single" w:sz="8" w:space="0" w:color="000000"/>
            </w:tcBorders>
            <w:shd w:val="clear" w:color="auto" w:fill="auto"/>
            <w:hideMark/>
          </w:tcPr>
          <w:p w14:paraId="7580E9F6"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2693" w:type="dxa"/>
            <w:vMerge w:val="restart"/>
            <w:tcBorders>
              <w:top w:val="nil"/>
              <w:left w:val="single" w:sz="8" w:space="0" w:color="000000"/>
              <w:bottom w:val="single" w:sz="8" w:space="0" w:color="000000"/>
              <w:right w:val="single" w:sz="8" w:space="0" w:color="000000"/>
            </w:tcBorders>
            <w:shd w:val="clear" w:color="auto" w:fill="auto"/>
            <w:hideMark/>
          </w:tcPr>
          <w:p w14:paraId="6D9C8078"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Выполнение работ по повышению безопасности дорожного движения</w:t>
            </w:r>
          </w:p>
        </w:tc>
        <w:tc>
          <w:tcPr>
            <w:tcW w:w="2835" w:type="dxa"/>
            <w:tcBorders>
              <w:top w:val="single" w:sz="8" w:space="0" w:color="000000"/>
              <w:left w:val="nil"/>
              <w:bottom w:val="single" w:sz="4" w:space="0" w:color="auto"/>
              <w:right w:val="single" w:sz="8" w:space="0" w:color="000000"/>
            </w:tcBorders>
            <w:shd w:val="clear" w:color="auto" w:fill="auto"/>
            <w:hideMark/>
          </w:tcPr>
          <w:p w14:paraId="27F97069"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275A268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1 400 944,00</w:t>
            </w:r>
          </w:p>
        </w:tc>
        <w:tc>
          <w:tcPr>
            <w:tcW w:w="1276" w:type="dxa"/>
            <w:tcBorders>
              <w:top w:val="nil"/>
              <w:left w:val="nil"/>
              <w:bottom w:val="single" w:sz="8" w:space="0" w:color="000000"/>
              <w:right w:val="single" w:sz="8" w:space="0" w:color="000000"/>
            </w:tcBorders>
            <w:shd w:val="clear" w:color="000000" w:fill="E7E6E6"/>
            <w:hideMark/>
          </w:tcPr>
          <w:p w14:paraId="48845C8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700 000,00</w:t>
            </w:r>
          </w:p>
        </w:tc>
        <w:tc>
          <w:tcPr>
            <w:tcW w:w="1275" w:type="dxa"/>
            <w:tcBorders>
              <w:top w:val="nil"/>
              <w:left w:val="nil"/>
              <w:bottom w:val="single" w:sz="8" w:space="0" w:color="000000"/>
              <w:right w:val="single" w:sz="8" w:space="0" w:color="000000"/>
            </w:tcBorders>
            <w:shd w:val="clear" w:color="auto" w:fill="auto"/>
            <w:hideMark/>
          </w:tcPr>
          <w:p w14:paraId="18DED1A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371DE45C"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10CE7E75"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2 100 944,00</w:t>
            </w:r>
          </w:p>
        </w:tc>
      </w:tr>
      <w:tr w:rsidR="00CB2F99" w:rsidRPr="008E5BC6" w14:paraId="38AAC162" w14:textId="77777777" w:rsidTr="00CB2F99">
        <w:trPr>
          <w:gridAfter w:val="1"/>
          <w:wAfter w:w="1134" w:type="dxa"/>
          <w:trHeight w:val="1335"/>
        </w:trPr>
        <w:tc>
          <w:tcPr>
            <w:tcW w:w="816" w:type="dxa"/>
            <w:vMerge/>
            <w:tcBorders>
              <w:top w:val="nil"/>
              <w:left w:val="single" w:sz="8" w:space="0" w:color="000000"/>
              <w:bottom w:val="single" w:sz="8" w:space="0" w:color="000000"/>
              <w:right w:val="single" w:sz="8" w:space="0" w:color="000000"/>
            </w:tcBorders>
            <w:vAlign w:val="center"/>
            <w:hideMark/>
          </w:tcPr>
          <w:p w14:paraId="1A615CF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top w:val="nil"/>
              <w:left w:val="single" w:sz="8" w:space="0" w:color="000000"/>
              <w:bottom w:val="single" w:sz="8" w:space="0" w:color="000000"/>
              <w:right w:val="single" w:sz="8" w:space="0" w:color="000000"/>
            </w:tcBorders>
            <w:vAlign w:val="center"/>
            <w:hideMark/>
          </w:tcPr>
          <w:p w14:paraId="2438FB60"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top w:val="nil"/>
              <w:left w:val="single" w:sz="8" w:space="0" w:color="000000"/>
              <w:bottom w:val="single" w:sz="8" w:space="0" w:color="000000"/>
              <w:right w:val="single" w:sz="8" w:space="0" w:color="000000"/>
            </w:tcBorders>
            <w:vAlign w:val="center"/>
            <w:hideMark/>
          </w:tcPr>
          <w:p w14:paraId="391064D2"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44F8A90D"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nil"/>
              <w:left w:val="nil"/>
              <w:bottom w:val="single" w:sz="4" w:space="0" w:color="auto"/>
              <w:right w:val="single" w:sz="8" w:space="0" w:color="000000"/>
            </w:tcBorders>
            <w:shd w:val="clear" w:color="auto" w:fill="E2EFD9" w:themeFill="accent6" w:themeFillTint="33"/>
            <w:hideMark/>
          </w:tcPr>
          <w:p w14:paraId="127A2C9F"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1 400 944,00</w:t>
            </w:r>
          </w:p>
        </w:tc>
        <w:tc>
          <w:tcPr>
            <w:tcW w:w="1276" w:type="dxa"/>
            <w:tcBorders>
              <w:top w:val="nil"/>
              <w:left w:val="nil"/>
              <w:bottom w:val="single" w:sz="4" w:space="0" w:color="auto"/>
              <w:right w:val="single" w:sz="8" w:space="0" w:color="000000"/>
            </w:tcBorders>
            <w:shd w:val="clear" w:color="auto" w:fill="auto"/>
            <w:hideMark/>
          </w:tcPr>
          <w:p w14:paraId="740E7B8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700 000,00</w:t>
            </w:r>
          </w:p>
        </w:tc>
        <w:tc>
          <w:tcPr>
            <w:tcW w:w="1275" w:type="dxa"/>
            <w:tcBorders>
              <w:top w:val="nil"/>
              <w:left w:val="nil"/>
              <w:bottom w:val="single" w:sz="4" w:space="0" w:color="auto"/>
              <w:right w:val="single" w:sz="8" w:space="0" w:color="000000"/>
            </w:tcBorders>
            <w:shd w:val="clear" w:color="auto" w:fill="auto"/>
            <w:hideMark/>
          </w:tcPr>
          <w:p w14:paraId="6AA57A2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4" w:space="0" w:color="auto"/>
              <w:right w:val="single" w:sz="8" w:space="0" w:color="000000"/>
            </w:tcBorders>
          </w:tcPr>
          <w:p w14:paraId="694C061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4" w:space="0" w:color="auto"/>
              <w:right w:val="single" w:sz="8" w:space="0" w:color="000000"/>
            </w:tcBorders>
          </w:tcPr>
          <w:p w14:paraId="24930EC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2 100 944,00</w:t>
            </w:r>
          </w:p>
        </w:tc>
      </w:tr>
      <w:tr w:rsidR="00CB2F99" w:rsidRPr="008E5BC6" w14:paraId="3E6E06EC" w14:textId="77777777" w:rsidTr="00CB2F99">
        <w:trPr>
          <w:gridAfter w:val="1"/>
          <w:wAfter w:w="1134" w:type="dxa"/>
          <w:trHeight w:val="390"/>
        </w:trPr>
        <w:tc>
          <w:tcPr>
            <w:tcW w:w="816" w:type="dxa"/>
            <w:vMerge w:val="restart"/>
            <w:tcBorders>
              <w:top w:val="nil"/>
              <w:left w:val="single" w:sz="8" w:space="0" w:color="000000"/>
              <w:right w:val="single" w:sz="8" w:space="0" w:color="000000"/>
            </w:tcBorders>
            <w:hideMark/>
          </w:tcPr>
          <w:p w14:paraId="09C9A552"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w:t>
            </w:r>
          </w:p>
        </w:tc>
        <w:tc>
          <w:tcPr>
            <w:tcW w:w="1277" w:type="dxa"/>
            <w:vMerge w:val="restart"/>
            <w:tcBorders>
              <w:top w:val="nil"/>
              <w:left w:val="single" w:sz="8" w:space="0" w:color="000000"/>
              <w:right w:val="single" w:sz="8" w:space="0" w:color="000000"/>
            </w:tcBorders>
            <w:hideMark/>
          </w:tcPr>
          <w:p w14:paraId="17D7F0AA"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2693" w:type="dxa"/>
            <w:vMerge w:val="restart"/>
            <w:tcBorders>
              <w:top w:val="nil"/>
              <w:left w:val="single" w:sz="8" w:space="0" w:color="000000"/>
              <w:right w:val="single" w:sz="8" w:space="0" w:color="000000"/>
            </w:tcBorders>
            <w:vAlign w:val="center"/>
            <w:hideMark/>
          </w:tcPr>
          <w:p w14:paraId="5238743C" w14:textId="77777777" w:rsidR="00CB2F99" w:rsidRPr="008E5BC6" w:rsidRDefault="00CB2F99" w:rsidP="001C0613">
            <w:pPr>
              <w:ind w:firstLine="4"/>
              <w:jc w:val="center"/>
              <w:rPr>
                <w:rFonts w:ascii="Times New Roman" w:hAnsi="Times New Roman" w:cs="Times New Roman"/>
                <w:color w:val="000000"/>
              </w:rPr>
            </w:pPr>
            <w:r w:rsidRPr="008E5BC6">
              <w:rPr>
                <w:rFonts w:ascii="Times New Roman" w:hAnsi="Times New Roman" w:cs="Times New Roman"/>
                <w:color w:val="000000"/>
              </w:rPr>
              <w:t>Пассажирские перевозки на внутримуниципальных маршрутах</w:t>
            </w:r>
          </w:p>
        </w:tc>
        <w:tc>
          <w:tcPr>
            <w:tcW w:w="2835" w:type="dxa"/>
            <w:tcBorders>
              <w:top w:val="single" w:sz="4" w:space="0" w:color="auto"/>
              <w:left w:val="nil"/>
              <w:bottom w:val="single" w:sz="4" w:space="0" w:color="auto"/>
              <w:right w:val="single" w:sz="8" w:space="0" w:color="000000"/>
            </w:tcBorders>
            <w:shd w:val="clear" w:color="auto" w:fill="auto"/>
            <w:hideMark/>
          </w:tcPr>
          <w:p w14:paraId="5AD010C4"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4" w:space="0" w:color="auto"/>
              <w:right w:val="single" w:sz="8" w:space="0" w:color="000000"/>
            </w:tcBorders>
            <w:shd w:val="clear" w:color="auto" w:fill="E2EFD9" w:themeFill="accent6" w:themeFillTint="33"/>
            <w:hideMark/>
          </w:tcPr>
          <w:p w14:paraId="7B20096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1 032 500,00</w:t>
            </w:r>
          </w:p>
        </w:tc>
        <w:tc>
          <w:tcPr>
            <w:tcW w:w="1276" w:type="dxa"/>
            <w:tcBorders>
              <w:top w:val="nil"/>
              <w:left w:val="nil"/>
              <w:bottom w:val="single" w:sz="4" w:space="0" w:color="auto"/>
              <w:right w:val="single" w:sz="8" w:space="0" w:color="000000"/>
            </w:tcBorders>
            <w:shd w:val="clear" w:color="auto" w:fill="auto"/>
            <w:hideMark/>
          </w:tcPr>
          <w:p w14:paraId="17161C0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275" w:type="dxa"/>
            <w:tcBorders>
              <w:top w:val="nil"/>
              <w:left w:val="nil"/>
              <w:bottom w:val="single" w:sz="4" w:space="0" w:color="auto"/>
              <w:right w:val="single" w:sz="8" w:space="0" w:color="000000"/>
            </w:tcBorders>
            <w:shd w:val="clear" w:color="auto" w:fill="auto"/>
            <w:hideMark/>
          </w:tcPr>
          <w:p w14:paraId="463DD70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418" w:type="dxa"/>
            <w:tcBorders>
              <w:top w:val="nil"/>
              <w:left w:val="nil"/>
              <w:bottom w:val="single" w:sz="4" w:space="0" w:color="auto"/>
              <w:right w:val="single" w:sz="8" w:space="0" w:color="000000"/>
            </w:tcBorders>
          </w:tcPr>
          <w:p w14:paraId="4D6F71B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1 007 480,00</w:t>
            </w:r>
          </w:p>
        </w:tc>
        <w:tc>
          <w:tcPr>
            <w:tcW w:w="1418" w:type="dxa"/>
            <w:tcBorders>
              <w:top w:val="nil"/>
              <w:left w:val="nil"/>
              <w:bottom w:val="single" w:sz="4" w:space="0" w:color="auto"/>
              <w:right w:val="single" w:sz="8" w:space="0" w:color="000000"/>
            </w:tcBorders>
          </w:tcPr>
          <w:p w14:paraId="4769BC6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3 032 500,00</w:t>
            </w:r>
          </w:p>
        </w:tc>
      </w:tr>
      <w:tr w:rsidR="00CB2F99" w:rsidRPr="008E5BC6" w14:paraId="1B5A6E98" w14:textId="77777777" w:rsidTr="00CB2F99">
        <w:trPr>
          <w:gridAfter w:val="1"/>
          <w:wAfter w:w="1134" w:type="dxa"/>
          <w:trHeight w:val="1545"/>
        </w:trPr>
        <w:tc>
          <w:tcPr>
            <w:tcW w:w="816" w:type="dxa"/>
            <w:vMerge/>
            <w:tcBorders>
              <w:left w:val="single" w:sz="8" w:space="0" w:color="000000"/>
              <w:bottom w:val="single" w:sz="8" w:space="0" w:color="000000"/>
              <w:right w:val="single" w:sz="8" w:space="0" w:color="000000"/>
            </w:tcBorders>
            <w:vAlign w:val="center"/>
            <w:hideMark/>
          </w:tcPr>
          <w:p w14:paraId="1E0C7277"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5E8FF3D4"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vAlign w:val="center"/>
            <w:hideMark/>
          </w:tcPr>
          <w:p w14:paraId="5389F97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6F34F258"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5D42142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972 500,00</w:t>
            </w:r>
          </w:p>
        </w:tc>
        <w:tc>
          <w:tcPr>
            <w:tcW w:w="1276" w:type="dxa"/>
            <w:tcBorders>
              <w:top w:val="single" w:sz="4" w:space="0" w:color="auto"/>
              <w:left w:val="nil"/>
              <w:bottom w:val="single" w:sz="4" w:space="0" w:color="auto"/>
              <w:right w:val="single" w:sz="8" w:space="0" w:color="000000"/>
            </w:tcBorders>
            <w:shd w:val="clear" w:color="auto" w:fill="auto"/>
            <w:hideMark/>
          </w:tcPr>
          <w:p w14:paraId="4B0CE61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1 027 480,00</w:t>
            </w:r>
          </w:p>
        </w:tc>
        <w:tc>
          <w:tcPr>
            <w:tcW w:w="1275" w:type="dxa"/>
            <w:tcBorders>
              <w:top w:val="single" w:sz="4" w:space="0" w:color="auto"/>
              <w:left w:val="nil"/>
              <w:bottom w:val="single" w:sz="4" w:space="0" w:color="auto"/>
              <w:right w:val="single" w:sz="8" w:space="0" w:color="000000"/>
            </w:tcBorders>
            <w:shd w:val="clear" w:color="auto" w:fill="auto"/>
            <w:hideMark/>
          </w:tcPr>
          <w:p w14:paraId="48E35E0A"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1 007 480,00</w:t>
            </w:r>
          </w:p>
        </w:tc>
        <w:tc>
          <w:tcPr>
            <w:tcW w:w="1418" w:type="dxa"/>
            <w:tcBorders>
              <w:top w:val="single" w:sz="4" w:space="0" w:color="auto"/>
              <w:left w:val="nil"/>
              <w:bottom w:val="single" w:sz="4" w:space="0" w:color="auto"/>
              <w:right w:val="single" w:sz="8" w:space="0" w:color="000000"/>
            </w:tcBorders>
          </w:tcPr>
          <w:p w14:paraId="559B782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1 007 480,00</w:t>
            </w:r>
          </w:p>
        </w:tc>
        <w:tc>
          <w:tcPr>
            <w:tcW w:w="1418" w:type="dxa"/>
            <w:tcBorders>
              <w:top w:val="single" w:sz="4" w:space="0" w:color="auto"/>
              <w:left w:val="nil"/>
              <w:bottom w:val="single" w:sz="4" w:space="0" w:color="auto"/>
              <w:right w:val="single" w:sz="8" w:space="0" w:color="000000"/>
            </w:tcBorders>
          </w:tcPr>
          <w:p w14:paraId="485C634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4 014 940,00</w:t>
            </w:r>
          </w:p>
        </w:tc>
      </w:tr>
      <w:tr w:rsidR="00CB2F99" w:rsidRPr="008E5BC6" w14:paraId="7ECABED3" w14:textId="77777777" w:rsidTr="00CB2F99">
        <w:trPr>
          <w:gridAfter w:val="1"/>
          <w:wAfter w:w="1134" w:type="dxa"/>
          <w:trHeight w:val="495"/>
        </w:trPr>
        <w:tc>
          <w:tcPr>
            <w:tcW w:w="816" w:type="dxa"/>
            <w:vMerge w:val="restart"/>
            <w:tcBorders>
              <w:top w:val="nil"/>
              <w:left w:val="single" w:sz="8" w:space="0" w:color="000000"/>
              <w:right w:val="single" w:sz="8" w:space="0" w:color="000000"/>
            </w:tcBorders>
            <w:vAlign w:val="center"/>
            <w:hideMark/>
          </w:tcPr>
          <w:p w14:paraId="77518D17"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0E9E9D5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76063744"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67831BCB"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1.4.1</w:t>
            </w:r>
          </w:p>
          <w:p w14:paraId="2BCE30C2"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20315F8A"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212AFB8A"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09009EC6"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77D7C9E6"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val="restart"/>
            <w:tcBorders>
              <w:top w:val="nil"/>
              <w:left w:val="single" w:sz="8" w:space="0" w:color="000000"/>
              <w:right w:val="single" w:sz="8" w:space="0" w:color="000000"/>
            </w:tcBorders>
            <w:vAlign w:val="center"/>
            <w:hideMark/>
          </w:tcPr>
          <w:p w14:paraId="2C6970B2"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val="restart"/>
            <w:tcBorders>
              <w:top w:val="nil"/>
              <w:left w:val="single" w:sz="8" w:space="0" w:color="000000"/>
              <w:right w:val="single" w:sz="8" w:space="0" w:color="000000"/>
            </w:tcBorders>
            <w:vAlign w:val="center"/>
            <w:hideMark/>
          </w:tcPr>
          <w:p w14:paraId="6415251E" w14:textId="77777777" w:rsidR="00CB2F99" w:rsidRPr="008E5BC6" w:rsidRDefault="00CB2F99" w:rsidP="001C0613">
            <w:pPr>
              <w:ind w:firstLine="4"/>
              <w:jc w:val="center"/>
              <w:rPr>
                <w:rFonts w:ascii="Times New Roman" w:hAnsi="Times New Roman" w:cs="Times New Roman"/>
                <w:color w:val="000000"/>
              </w:rPr>
            </w:pPr>
            <w:r w:rsidRPr="008E5BC6">
              <w:rPr>
                <w:rFonts w:ascii="Times New Roman" w:hAnsi="Times New Roman" w:cs="Times New Roman"/>
                <w:color w:val="000000"/>
              </w:rPr>
              <w:t>Муниципальная поддержка автомобильного транспорта</w:t>
            </w:r>
          </w:p>
        </w:tc>
        <w:tc>
          <w:tcPr>
            <w:tcW w:w="2835" w:type="dxa"/>
            <w:tcBorders>
              <w:top w:val="single" w:sz="4" w:space="0" w:color="auto"/>
              <w:left w:val="nil"/>
              <w:bottom w:val="single" w:sz="4" w:space="0" w:color="auto"/>
              <w:right w:val="single" w:sz="8" w:space="0" w:color="000000"/>
            </w:tcBorders>
            <w:shd w:val="clear" w:color="auto" w:fill="auto"/>
            <w:hideMark/>
          </w:tcPr>
          <w:p w14:paraId="1A3DE28B"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4" w:space="0" w:color="auto"/>
              <w:right w:val="single" w:sz="8" w:space="0" w:color="000000"/>
            </w:tcBorders>
            <w:shd w:val="clear" w:color="auto" w:fill="E2EFD9" w:themeFill="accent6" w:themeFillTint="33"/>
            <w:hideMark/>
          </w:tcPr>
          <w:p w14:paraId="53289E8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276" w:type="dxa"/>
            <w:tcBorders>
              <w:top w:val="nil"/>
              <w:left w:val="nil"/>
              <w:bottom w:val="single" w:sz="4" w:space="0" w:color="auto"/>
              <w:right w:val="single" w:sz="8" w:space="0" w:color="000000"/>
            </w:tcBorders>
            <w:shd w:val="clear" w:color="auto" w:fill="auto"/>
            <w:hideMark/>
          </w:tcPr>
          <w:p w14:paraId="5856651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275" w:type="dxa"/>
            <w:tcBorders>
              <w:top w:val="nil"/>
              <w:left w:val="nil"/>
              <w:bottom w:val="single" w:sz="4" w:space="0" w:color="auto"/>
              <w:right w:val="single" w:sz="8" w:space="0" w:color="000000"/>
            </w:tcBorders>
            <w:shd w:val="clear" w:color="auto" w:fill="auto"/>
            <w:hideMark/>
          </w:tcPr>
          <w:p w14:paraId="0570876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418" w:type="dxa"/>
            <w:tcBorders>
              <w:top w:val="nil"/>
              <w:left w:val="nil"/>
              <w:bottom w:val="single" w:sz="4" w:space="0" w:color="auto"/>
              <w:right w:val="single" w:sz="8" w:space="0" w:color="000000"/>
            </w:tcBorders>
          </w:tcPr>
          <w:p w14:paraId="4907842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418" w:type="dxa"/>
            <w:tcBorders>
              <w:top w:val="nil"/>
              <w:left w:val="nil"/>
              <w:bottom w:val="single" w:sz="4" w:space="0" w:color="auto"/>
              <w:right w:val="single" w:sz="8" w:space="0" w:color="000000"/>
            </w:tcBorders>
          </w:tcPr>
          <w:p w14:paraId="4065070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3 000 000,00</w:t>
            </w:r>
          </w:p>
        </w:tc>
      </w:tr>
      <w:tr w:rsidR="00CB2F99" w:rsidRPr="008E5BC6" w14:paraId="0C4B1211" w14:textId="77777777" w:rsidTr="00CB2F99">
        <w:trPr>
          <w:gridAfter w:val="1"/>
          <w:wAfter w:w="1134" w:type="dxa"/>
          <w:trHeight w:val="1980"/>
        </w:trPr>
        <w:tc>
          <w:tcPr>
            <w:tcW w:w="816" w:type="dxa"/>
            <w:vMerge/>
            <w:tcBorders>
              <w:left w:val="single" w:sz="8" w:space="0" w:color="000000"/>
              <w:bottom w:val="single" w:sz="8" w:space="0" w:color="000000"/>
              <w:right w:val="single" w:sz="8" w:space="0" w:color="000000"/>
            </w:tcBorders>
            <w:vAlign w:val="center"/>
            <w:hideMark/>
          </w:tcPr>
          <w:p w14:paraId="4307A275"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16F03B72"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vAlign w:val="center"/>
            <w:hideMark/>
          </w:tcPr>
          <w:p w14:paraId="19254F32"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475BEF48"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2CF766E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925 000,00</w:t>
            </w:r>
          </w:p>
        </w:tc>
        <w:tc>
          <w:tcPr>
            <w:tcW w:w="1276" w:type="dxa"/>
            <w:tcBorders>
              <w:top w:val="single" w:sz="4" w:space="0" w:color="auto"/>
              <w:left w:val="nil"/>
              <w:bottom w:val="single" w:sz="4" w:space="0" w:color="auto"/>
              <w:right w:val="single" w:sz="8" w:space="0" w:color="000000"/>
            </w:tcBorders>
            <w:shd w:val="clear" w:color="auto" w:fill="auto"/>
            <w:hideMark/>
          </w:tcPr>
          <w:p w14:paraId="2A32E21E"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980 000,00</w:t>
            </w:r>
          </w:p>
        </w:tc>
        <w:tc>
          <w:tcPr>
            <w:tcW w:w="1275" w:type="dxa"/>
            <w:tcBorders>
              <w:top w:val="single" w:sz="4" w:space="0" w:color="auto"/>
              <w:left w:val="nil"/>
              <w:bottom w:val="single" w:sz="4" w:space="0" w:color="auto"/>
              <w:right w:val="single" w:sz="8" w:space="0" w:color="000000"/>
            </w:tcBorders>
            <w:shd w:val="clear" w:color="auto" w:fill="auto"/>
            <w:hideMark/>
          </w:tcPr>
          <w:p w14:paraId="7D194F9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418" w:type="dxa"/>
            <w:tcBorders>
              <w:top w:val="single" w:sz="4" w:space="0" w:color="auto"/>
              <w:left w:val="nil"/>
              <w:bottom w:val="single" w:sz="4" w:space="0" w:color="auto"/>
              <w:right w:val="single" w:sz="8" w:space="0" w:color="000000"/>
            </w:tcBorders>
          </w:tcPr>
          <w:p w14:paraId="4F0F6AFC"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1 000 000,00</w:t>
            </w:r>
          </w:p>
        </w:tc>
        <w:tc>
          <w:tcPr>
            <w:tcW w:w="1418" w:type="dxa"/>
            <w:tcBorders>
              <w:top w:val="single" w:sz="4" w:space="0" w:color="auto"/>
              <w:left w:val="nil"/>
              <w:bottom w:val="single" w:sz="4" w:space="0" w:color="auto"/>
              <w:right w:val="single" w:sz="8" w:space="0" w:color="000000"/>
            </w:tcBorders>
          </w:tcPr>
          <w:p w14:paraId="1D882DA0"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3 905 000,00</w:t>
            </w:r>
          </w:p>
        </w:tc>
      </w:tr>
      <w:tr w:rsidR="00CB2F99" w:rsidRPr="008E5BC6" w14:paraId="5673441E" w14:textId="77777777" w:rsidTr="00CB2F99">
        <w:trPr>
          <w:gridAfter w:val="1"/>
          <w:wAfter w:w="1134" w:type="dxa"/>
          <w:trHeight w:val="465"/>
        </w:trPr>
        <w:tc>
          <w:tcPr>
            <w:tcW w:w="816" w:type="dxa"/>
            <w:vMerge w:val="restart"/>
            <w:tcBorders>
              <w:top w:val="nil"/>
              <w:left w:val="single" w:sz="8" w:space="0" w:color="000000"/>
              <w:right w:val="single" w:sz="8" w:space="0" w:color="000000"/>
            </w:tcBorders>
            <w:vAlign w:val="center"/>
            <w:hideMark/>
          </w:tcPr>
          <w:p w14:paraId="3700DFD5"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3797B70F"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52569BA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5F9D5FE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1.4.2</w:t>
            </w:r>
          </w:p>
          <w:p w14:paraId="3374264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09ECA4E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567F9746"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77DB3257"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val="restart"/>
            <w:tcBorders>
              <w:top w:val="nil"/>
              <w:left w:val="single" w:sz="8" w:space="0" w:color="000000"/>
              <w:right w:val="single" w:sz="8" w:space="0" w:color="000000"/>
            </w:tcBorders>
            <w:vAlign w:val="center"/>
            <w:hideMark/>
          </w:tcPr>
          <w:p w14:paraId="2F27329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val="restart"/>
            <w:tcBorders>
              <w:top w:val="nil"/>
              <w:left w:val="single" w:sz="8" w:space="0" w:color="000000"/>
              <w:right w:val="single" w:sz="8" w:space="0" w:color="000000"/>
            </w:tcBorders>
            <w:vAlign w:val="center"/>
            <w:hideMark/>
          </w:tcPr>
          <w:p w14:paraId="0DCD6005" w14:textId="77777777" w:rsidR="00CB2F99" w:rsidRPr="008E5BC6" w:rsidRDefault="00CB2F99" w:rsidP="001C0613">
            <w:pPr>
              <w:ind w:firstLine="4"/>
              <w:jc w:val="center"/>
              <w:rPr>
                <w:rFonts w:ascii="Times New Roman" w:hAnsi="Times New Roman" w:cs="Times New Roman"/>
                <w:color w:val="000000"/>
              </w:rPr>
            </w:pPr>
          </w:p>
          <w:p w14:paraId="1AE94F06"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xml:space="preserve">Страхование автомобиля </w:t>
            </w:r>
            <w:proofErr w:type="spellStart"/>
            <w:r w:rsidRPr="008E5BC6">
              <w:rPr>
                <w:rFonts w:ascii="Times New Roman" w:eastAsia="Times New Roman" w:hAnsi="Times New Roman" w:cs="Times New Roman"/>
                <w:color w:val="000000"/>
                <w:kern w:val="0"/>
                <w:lang w:eastAsia="ru-RU" w:bidi="ar-SA"/>
              </w:rPr>
              <w:t>ГАЗель</w:t>
            </w:r>
            <w:proofErr w:type="spellEnd"/>
          </w:p>
          <w:p w14:paraId="03895D4B" w14:textId="77777777" w:rsidR="00CB2F99" w:rsidRPr="008E5BC6" w:rsidRDefault="00CB2F99" w:rsidP="001C0613">
            <w:pPr>
              <w:ind w:firstLine="4"/>
              <w:jc w:val="center"/>
              <w:rPr>
                <w:rFonts w:ascii="Times New Roman" w:hAnsi="Times New Roman" w:cs="Times New Roman"/>
                <w:color w:val="000000"/>
              </w:rPr>
            </w:pPr>
          </w:p>
        </w:tc>
        <w:tc>
          <w:tcPr>
            <w:tcW w:w="2835" w:type="dxa"/>
            <w:tcBorders>
              <w:top w:val="single" w:sz="4" w:space="0" w:color="auto"/>
              <w:left w:val="nil"/>
              <w:bottom w:val="single" w:sz="4" w:space="0" w:color="auto"/>
              <w:right w:val="single" w:sz="8" w:space="0" w:color="000000"/>
            </w:tcBorders>
            <w:shd w:val="clear" w:color="auto" w:fill="auto"/>
            <w:hideMark/>
          </w:tcPr>
          <w:p w14:paraId="47CCBDFE"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4" w:space="0" w:color="auto"/>
              <w:right w:val="single" w:sz="8" w:space="0" w:color="000000"/>
            </w:tcBorders>
            <w:shd w:val="clear" w:color="auto" w:fill="E2EFD9" w:themeFill="accent6" w:themeFillTint="33"/>
            <w:hideMark/>
          </w:tcPr>
          <w:p w14:paraId="14A1988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6" w:type="dxa"/>
            <w:tcBorders>
              <w:top w:val="nil"/>
              <w:left w:val="nil"/>
              <w:bottom w:val="single" w:sz="4" w:space="0" w:color="auto"/>
              <w:right w:val="single" w:sz="8" w:space="0" w:color="000000"/>
            </w:tcBorders>
            <w:shd w:val="clear" w:color="auto" w:fill="auto"/>
            <w:hideMark/>
          </w:tcPr>
          <w:p w14:paraId="166487E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5" w:type="dxa"/>
            <w:tcBorders>
              <w:top w:val="nil"/>
              <w:left w:val="nil"/>
              <w:bottom w:val="single" w:sz="4" w:space="0" w:color="auto"/>
              <w:right w:val="single" w:sz="8" w:space="0" w:color="000000"/>
            </w:tcBorders>
            <w:shd w:val="clear" w:color="auto" w:fill="auto"/>
            <w:hideMark/>
          </w:tcPr>
          <w:p w14:paraId="29BE3FC6"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4" w:space="0" w:color="auto"/>
              <w:right w:val="single" w:sz="8" w:space="0" w:color="000000"/>
            </w:tcBorders>
          </w:tcPr>
          <w:p w14:paraId="02A151C5"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4" w:space="0" w:color="auto"/>
              <w:right w:val="single" w:sz="8" w:space="0" w:color="000000"/>
            </w:tcBorders>
          </w:tcPr>
          <w:p w14:paraId="01CAA6F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40 000,00</w:t>
            </w:r>
          </w:p>
        </w:tc>
      </w:tr>
      <w:tr w:rsidR="00CB2F99" w:rsidRPr="008E5BC6" w14:paraId="41417F7C" w14:textId="77777777" w:rsidTr="00CB2F99">
        <w:trPr>
          <w:trHeight w:val="1740"/>
        </w:trPr>
        <w:tc>
          <w:tcPr>
            <w:tcW w:w="816" w:type="dxa"/>
            <w:vMerge/>
            <w:tcBorders>
              <w:left w:val="single" w:sz="8" w:space="0" w:color="000000"/>
              <w:bottom w:val="single" w:sz="8" w:space="0" w:color="000000"/>
              <w:right w:val="single" w:sz="8" w:space="0" w:color="000000"/>
            </w:tcBorders>
            <w:vAlign w:val="center"/>
            <w:hideMark/>
          </w:tcPr>
          <w:p w14:paraId="1F09183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3AF21E8A"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hideMark/>
          </w:tcPr>
          <w:p w14:paraId="758A6EF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5ACF1972"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56101B0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6" w:type="dxa"/>
            <w:tcBorders>
              <w:top w:val="single" w:sz="4" w:space="0" w:color="auto"/>
              <w:left w:val="nil"/>
              <w:bottom w:val="single" w:sz="4" w:space="0" w:color="auto"/>
              <w:right w:val="single" w:sz="8" w:space="0" w:color="000000"/>
            </w:tcBorders>
            <w:shd w:val="clear" w:color="auto" w:fill="auto"/>
            <w:hideMark/>
          </w:tcPr>
          <w:p w14:paraId="42E9DBF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5" w:type="dxa"/>
            <w:tcBorders>
              <w:top w:val="single" w:sz="4" w:space="0" w:color="auto"/>
              <w:left w:val="nil"/>
              <w:bottom w:val="single" w:sz="4" w:space="0" w:color="auto"/>
              <w:right w:val="single" w:sz="8" w:space="0" w:color="000000"/>
            </w:tcBorders>
            <w:shd w:val="clear" w:color="auto" w:fill="auto"/>
            <w:hideMark/>
          </w:tcPr>
          <w:p w14:paraId="20A89FAC"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0002568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bottom w:val="single" w:sz="4" w:space="0" w:color="auto"/>
              <w:right w:val="single" w:sz="4" w:space="0" w:color="auto"/>
            </w:tcBorders>
          </w:tcPr>
          <w:p w14:paraId="74BDAEF0"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40 000,00</w:t>
            </w:r>
          </w:p>
        </w:tc>
        <w:tc>
          <w:tcPr>
            <w:tcW w:w="1134" w:type="dxa"/>
            <w:tcBorders>
              <w:left w:val="single" w:sz="4" w:space="0" w:color="auto"/>
            </w:tcBorders>
            <w:vAlign w:val="bottom"/>
          </w:tcPr>
          <w:p w14:paraId="2BED14BE" w14:textId="77777777" w:rsidR="00CB2F99" w:rsidRPr="008E5BC6" w:rsidRDefault="00CB2F99" w:rsidP="00646AD0">
            <w:pPr>
              <w:rPr>
                <w:rFonts w:ascii="Times New Roman" w:hAnsi="Times New Roman" w:cs="Times New Roman"/>
                <w:color w:val="000000"/>
              </w:rPr>
            </w:pPr>
          </w:p>
        </w:tc>
      </w:tr>
      <w:tr w:rsidR="00CB2F99" w:rsidRPr="008E5BC6" w14:paraId="70D2A639" w14:textId="77777777" w:rsidTr="00CB2F99">
        <w:trPr>
          <w:gridAfter w:val="1"/>
          <w:wAfter w:w="1134" w:type="dxa"/>
          <w:trHeight w:val="480"/>
        </w:trPr>
        <w:tc>
          <w:tcPr>
            <w:tcW w:w="816" w:type="dxa"/>
            <w:vMerge w:val="restart"/>
            <w:tcBorders>
              <w:top w:val="nil"/>
              <w:left w:val="single" w:sz="8" w:space="0" w:color="000000"/>
              <w:right w:val="single" w:sz="8" w:space="0" w:color="000000"/>
            </w:tcBorders>
            <w:vAlign w:val="center"/>
            <w:hideMark/>
          </w:tcPr>
          <w:p w14:paraId="08C4964F"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78C71B8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097716A8"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1.4.3</w:t>
            </w:r>
          </w:p>
          <w:p w14:paraId="38ACE8FF"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5C7360CB"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515523A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4A450087"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54320C7D"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p w14:paraId="1F16024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val="restart"/>
            <w:tcBorders>
              <w:top w:val="nil"/>
              <w:left w:val="single" w:sz="8" w:space="0" w:color="000000"/>
              <w:right w:val="single" w:sz="8" w:space="0" w:color="000000"/>
            </w:tcBorders>
            <w:vAlign w:val="center"/>
            <w:hideMark/>
          </w:tcPr>
          <w:p w14:paraId="2A61789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val="restart"/>
            <w:tcBorders>
              <w:top w:val="nil"/>
              <w:left w:val="single" w:sz="8" w:space="0" w:color="000000"/>
              <w:right w:val="single" w:sz="8" w:space="0" w:color="000000"/>
            </w:tcBorders>
            <w:vAlign w:val="center"/>
            <w:hideMark/>
          </w:tcPr>
          <w:p w14:paraId="785B1D4D"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p w14:paraId="5A800FE0"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p w14:paraId="7DEDFCC8"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Транспортный налог (</w:t>
            </w:r>
            <w:proofErr w:type="spellStart"/>
            <w:r w:rsidRPr="008E5BC6">
              <w:rPr>
                <w:rFonts w:ascii="Times New Roman" w:eastAsia="Times New Roman" w:hAnsi="Times New Roman" w:cs="Times New Roman"/>
                <w:color w:val="000000"/>
                <w:kern w:val="0"/>
                <w:lang w:eastAsia="ru-RU" w:bidi="ar-SA"/>
              </w:rPr>
              <w:t>ГАЗель</w:t>
            </w:r>
            <w:proofErr w:type="spellEnd"/>
            <w:r w:rsidRPr="008E5BC6">
              <w:rPr>
                <w:rFonts w:ascii="Times New Roman" w:eastAsia="Times New Roman" w:hAnsi="Times New Roman" w:cs="Times New Roman"/>
                <w:color w:val="000000"/>
                <w:kern w:val="0"/>
                <w:lang w:eastAsia="ru-RU" w:bidi="ar-SA"/>
              </w:rPr>
              <w:t>)</w:t>
            </w:r>
          </w:p>
          <w:p w14:paraId="2E0780E4"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p w14:paraId="70E86498"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p w14:paraId="1E681D26"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p w14:paraId="1B32ED16"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p w14:paraId="0BBE13E7"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p w14:paraId="160E2D28"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38E71FC3"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4" w:space="0" w:color="auto"/>
              <w:right w:val="single" w:sz="8" w:space="0" w:color="000000"/>
            </w:tcBorders>
            <w:shd w:val="clear" w:color="auto" w:fill="E2EFD9" w:themeFill="accent6" w:themeFillTint="33"/>
            <w:hideMark/>
          </w:tcPr>
          <w:p w14:paraId="15BA599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7 500,00</w:t>
            </w:r>
          </w:p>
        </w:tc>
        <w:tc>
          <w:tcPr>
            <w:tcW w:w="1276" w:type="dxa"/>
            <w:tcBorders>
              <w:top w:val="nil"/>
              <w:left w:val="nil"/>
              <w:bottom w:val="single" w:sz="4" w:space="0" w:color="auto"/>
              <w:right w:val="single" w:sz="8" w:space="0" w:color="000000"/>
            </w:tcBorders>
            <w:shd w:val="clear" w:color="auto" w:fill="auto"/>
            <w:hideMark/>
          </w:tcPr>
          <w:p w14:paraId="290B3F2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7 480,00</w:t>
            </w:r>
          </w:p>
        </w:tc>
        <w:tc>
          <w:tcPr>
            <w:tcW w:w="1275" w:type="dxa"/>
            <w:tcBorders>
              <w:top w:val="nil"/>
              <w:left w:val="nil"/>
              <w:bottom w:val="single" w:sz="4" w:space="0" w:color="auto"/>
              <w:right w:val="single" w:sz="8" w:space="0" w:color="000000"/>
            </w:tcBorders>
            <w:shd w:val="clear" w:color="auto" w:fill="auto"/>
            <w:hideMark/>
          </w:tcPr>
          <w:p w14:paraId="2F82CACF"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7 480,00</w:t>
            </w:r>
          </w:p>
        </w:tc>
        <w:tc>
          <w:tcPr>
            <w:tcW w:w="1418" w:type="dxa"/>
            <w:tcBorders>
              <w:top w:val="nil"/>
              <w:left w:val="nil"/>
              <w:bottom w:val="single" w:sz="4" w:space="0" w:color="auto"/>
              <w:right w:val="single" w:sz="8" w:space="0" w:color="000000"/>
            </w:tcBorders>
          </w:tcPr>
          <w:p w14:paraId="47AB228B"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7 480,00</w:t>
            </w:r>
          </w:p>
        </w:tc>
        <w:tc>
          <w:tcPr>
            <w:tcW w:w="1418" w:type="dxa"/>
            <w:tcBorders>
              <w:top w:val="single" w:sz="4" w:space="0" w:color="auto"/>
              <w:left w:val="nil"/>
              <w:bottom w:val="single" w:sz="4" w:space="0" w:color="auto"/>
              <w:right w:val="single" w:sz="8" w:space="0" w:color="000000"/>
            </w:tcBorders>
          </w:tcPr>
          <w:p w14:paraId="0B5902F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29 940,00</w:t>
            </w:r>
          </w:p>
        </w:tc>
      </w:tr>
      <w:tr w:rsidR="00CB2F99" w:rsidRPr="008E5BC6" w14:paraId="384CF09B" w14:textId="77777777" w:rsidTr="00CB2F99">
        <w:trPr>
          <w:gridAfter w:val="1"/>
          <w:wAfter w:w="1134" w:type="dxa"/>
          <w:trHeight w:val="2004"/>
        </w:trPr>
        <w:tc>
          <w:tcPr>
            <w:tcW w:w="816" w:type="dxa"/>
            <w:vMerge/>
            <w:tcBorders>
              <w:left w:val="single" w:sz="8" w:space="0" w:color="000000"/>
              <w:bottom w:val="single" w:sz="8" w:space="0" w:color="000000"/>
              <w:right w:val="single" w:sz="8" w:space="0" w:color="000000"/>
            </w:tcBorders>
            <w:vAlign w:val="center"/>
            <w:hideMark/>
          </w:tcPr>
          <w:p w14:paraId="5C3FCE45"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16D906C2"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vAlign w:val="center"/>
            <w:hideMark/>
          </w:tcPr>
          <w:p w14:paraId="1EE50437"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52DF6D3F" w14:textId="77777777" w:rsidR="00CB2F99" w:rsidRPr="008E5BC6" w:rsidRDefault="00CB2F99" w:rsidP="001C061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606EFDB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7 500,00</w:t>
            </w:r>
          </w:p>
        </w:tc>
        <w:tc>
          <w:tcPr>
            <w:tcW w:w="1276" w:type="dxa"/>
            <w:tcBorders>
              <w:top w:val="single" w:sz="4" w:space="0" w:color="auto"/>
              <w:left w:val="nil"/>
              <w:bottom w:val="single" w:sz="4" w:space="0" w:color="auto"/>
              <w:right w:val="single" w:sz="8" w:space="0" w:color="000000"/>
            </w:tcBorders>
            <w:shd w:val="clear" w:color="auto" w:fill="auto"/>
            <w:hideMark/>
          </w:tcPr>
          <w:p w14:paraId="1D089B5E"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7 480,00</w:t>
            </w:r>
          </w:p>
        </w:tc>
        <w:tc>
          <w:tcPr>
            <w:tcW w:w="1275" w:type="dxa"/>
            <w:tcBorders>
              <w:top w:val="single" w:sz="4" w:space="0" w:color="auto"/>
              <w:left w:val="nil"/>
              <w:bottom w:val="single" w:sz="4" w:space="0" w:color="auto"/>
              <w:right w:val="single" w:sz="8" w:space="0" w:color="000000"/>
            </w:tcBorders>
            <w:shd w:val="clear" w:color="auto" w:fill="auto"/>
            <w:hideMark/>
          </w:tcPr>
          <w:p w14:paraId="6E3D33F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7 480,00</w:t>
            </w:r>
          </w:p>
        </w:tc>
        <w:tc>
          <w:tcPr>
            <w:tcW w:w="1418" w:type="dxa"/>
            <w:tcBorders>
              <w:top w:val="single" w:sz="4" w:space="0" w:color="auto"/>
              <w:left w:val="nil"/>
              <w:bottom w:val="single" w:sz="4" w:space="0" w:color="auto"/>
              <w:right w:val="single" w:sz="8" w:space="0" w:color="000000"/>
            </w:tcBorders>
          </w:tcPr>
          <w:p w14:paraId="3CFFB49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7 480,00</w:t>
            </w:r>
          </w:p>
        </w:tc>
        <w:tc>
          <w:tcPr>
            <w:tcW w:w="1418" w:type="dxa"/>
            <w:tcBorders>
              <w:top w:val="single" w:sz="4" w:space="0" w:color="auto"/>
              <w:left w:val="nil"/>
              <w:bottom w:val="single" w:sz="4" w:space="0" w:color="auto"/>
              <w:right w:val="single" w:sz="8" w:space="0" w:color="000000"/>
            </w:tcBorders>
          </w:tcPr>
          <w:p w14:paraId="38BFFCAB"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29 940,00</w:t>
            </w:r>
          </w:p>
        </w:tc>
      </w:tr>
      <w:tr w:rsidR="00CB2F99" w:rsidRPr="008E5BC6" w14:paraId="3A9C18D7" w14:textId="77777777" w:rsidTr="00CB2F99">
        <w:trPr>
          <w:gridAfter w:val="1"/>
          <w:wAfter w:w="1134" w:type="dxa"/>
          <w:trHeight w:val="178"/>
        </w:trPr>
        <w:tc>
          <w:tcPr>
            <w:tcW w:w="816" w:type="dxa"/>
            <w:tcBorders>
              <w:top w:val="nil"/>
              <w:left w:val="single" w:sz="8" w:space="0" w:color="000000"/>
              <w:bottom w:val="single" w:sz="4" w:space="0" w:color="auto"/>
              <w:right w:val="single" w:sz="8" w:space="0" w:color="000000"/>
            </w:tcBorders>
            <w:shd w:val="clear" w:color="auto" w:fill="auto"/>
            <w:hideMark/>
          </w:tcPr>
          <w:p w14:paraId="7AB744E5"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1.4.4</w:t>
            </w:r>
          </w:p>
        </w:tc>
        <w:tc>
          <w:tcPr>
            <w:tcW w:w="1277" w:type="dxa"/>
            <w:tcBorders>
              <w:top w:val="nil"/>
              <w:left w:val="single" w:sz="8" w:space="0" w:color="000000"/>
              <w:bottom w:val="single" w:sz="4" w:space="0" w:color="auto"/>
              <w:right w:val="single" w:sz="8" w:space="0" w:color="000000"/>
            </w:tcBorders>
            <w:shd w:val="clear" w:color="auto" w:fill="auto"/>
            <w:hideMark/>
          </w:tcPr>
          <w:p w14:paraId="63DAF62E"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p>
        </w:tc>
        <w:tc>
          <w:tcPr>
            <w:tcW w:w="2693" w:type="dxa"/>
            <w:tcBorders>
              <w:top w:val="nil"/>
              <w:left w:val="single" w:sz="8" w:space="0" w:color="000000"/>
              <w:bottom w:val="single" w:sz="4" w:space="0" w:color="auto"/>
              <w:right w:val="single" w:sz="8" w:space="0" w:color="000000"/>
            </w:tcBorders>
            <w:shd w:val="clear" w:color="auto" w:fill="auto"/>
            <w:vAlign w:val="center"/>
            <w:hideMark/>
          </w:tcPr>
          <w:p w14:paraId="62233F9D" w14:textId="77777777" w:rsidR="00CB2F99" w:rsidRPr="008E5BC6" w:rsidRDefault="00CB2F99" w:rsidP="002C6D0B">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Субсидия АО КПАТ</w:t>
            </w:r>
          </w:p>
          <w:p w14:paraId="7D4C625E" w14:textId="77777777" w:rsidR="00CB2F99" w:rsidRPr="008E5BC6" w:rsidRDefault="00CB2F99" w:rsidP="002C6D0B">
            <w:pPr>
              <w:widowControl/>
              <w:suppressAutoHyphens w:val="0"/>
              <w:rPr>
                <w:rFonts w:ascii="Times New Roman" w:eastAsia="Times New Roman" w:hAnsi="Times New Roman" w:cs="Times New Roman"/>
                <w:color w:val="000000"/>
                <w:kern w:val="0"/>
                <w:lang w:eastAsia="ru-RU" w:bidi="ar-SA"/>
              </w:rPr>
            </w:pPr>
          </w:p>
          <w:p w14:paraId="7666A569" w14:textId="77777777" w:rsidR="00CB2F99" w:rsidRPr="008E5BC6" w:rsidRDefault="00CB2F99" w:rsidP="001C0613">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8" w:space="0" w:color="000000"/>
              <w:left w:val="nil"/>
              <w:bottom w:val="single" w:sz="4" w:space="0" w:color="auto"/>
              <w:right w:val="single" w:sz="8" w:space="0" w:color="000000"/>
            </w:tcBorders>
            <w:shd w:val="clear" w:color="auto" w:fill="auto"/>
            <w:hideMark/>
          </w:tcPr>
          <w:p w14:paraId="5AE49153"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nil"/>
              <w:left w:val="nil"/>
              <w:bottom w:val="single" w:sz="8" w:space="0" w:color="000000"/>
              <w:right w:val="single" w:sz="8" w:space="0" w:color="000000"/>
            </w:tcBorders>
            <w:shd w:val="clear" w:color="auto" w:fill="E2EFD9" w:themeFill="accent6" w:themeFillTint="33"/>
            <w:hideMark/>
          </w:tcPr>
          <w:p w14:paraId="0DA7F17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6" w:type="dxa"/>
            <w:tcBorders>
              <w:top w:val="nil"/>
              <w:left w:val="nil"/>
              <w:bottom w:val="single" w:sz="8" w:space="0" w:color="000000"/>
              <w:right w:val="single" w:sz="8" w:space="0" w:color="000000"/>
            </w:tcBorders>
            <w:shd w:val="clear" w:color="auto" w:fill="auto"/>
            <w:hideMark/>
          </w:tcPr>
          <w:p w14:paraId="7EE6898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5" w:type="dxa"/>
            <w:tcBorders>
              <w:top w:val="nil"/>
              <w:left w:val="nil"/>
              <w:bottom w:val="single" w:sz="8" w:space="0" w:color="000000"/>
              <w:right w:val="single" w:sz="8" w:space="0" w:color="000000"/>
            </w:tcBorders>
            <w:shd w:val="clear" w:color="auto" w:fill="auto"/>
            <w:hideMark/>
          </w:tcPr>
          <w:p w14:paraId="6D36646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5AB64FA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8" w:space="0" w:color="000000"/>
              <w:right w:val="single" w:sz="8" w:space="0" w:color="000000"/>
            </w:tcBorders>
          </w:tcPr>
          <w:p w14:paraId="1F19C4B5"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40 000,00</w:t>
            </w:r>
          </w:p>
        </w:tc>
      </w:tr>
      <w:tr w:rsidR="00CB2F99" w:rsidRPr="008E5BC6" w14:paraId="63F06185" w14:textId="77777777" w:rsidTr="00CB2F99">
        <w:trPr>
          <w:gridAfter w:val="1"/>
          <w:wAfter w:w="1134" w:type="dxa"/>
          <w:trHeight w:val="2785"/>
        </w:trPr>
        <w:tc>
          <w:tcPr>
            <w:tcW w:w="816" w:type="dxa"/>
            <w:tcBorders>
              <w:top w:val="single" w:sz="4" w:space="0" w:color="auto"/>
              <w:left w:val="single" w:sz="8" w:space="0" w:color="000000"/>
              <w:bottom w:val="single" w:sz="4" w:space="0" w:color="auto"/>
              <w:right w:val="single" w:sz="8" w:space="0" w:color="000000"/>
            </w:tcBorders>
            <w:vAlign w:val="center"/>
            <w:hideMark/>
          </w:tcPr>
          <w:p w14:paraId="1171B5B8" w14:textId="77777777" w:rsidR="00CB2F99" w:rsidRPr="008E5BC6" w:rsidRDefault="00CB2F99" w:rsidP="004D1470">
            <w:pPr>
              <w:rPr>
                <w:rFonts w:ascii="Times New Roman" w:eastAsia="Times New Roman" w:hAnsi="Times New Roman" w:cs="Times New Roman"/>
                <w:color w:val="000000"/>
                <w:kern w:val="0"/>
                <w:lang w:eastAsia="ru-RU" w:bidi="ar-SA"/>
              </w:rPr>
            </w:pPr>
          </w:p>
        </w:tc>
        <w:tc>
          <w:tcPr>
            <w:tcW w:w="1277" w:type="dxa"/>
            <w:tcBorders>
              <w:top w:val="single" w:sz="4" w:space="0" w:color="auto"/>
              <w:left w:val="single" w:sz="8" w:space="0" w:color="000000"/>
              <w:bottom w:val="single" w:sz="4" w:space="0" w:color="auto"/>
              <w:right w:val="single" w:sz="8" w:space="0" w:color="000000"/>
            </w:tcBorders>
            <w:vAlign w:val="center"/>
            <w:hideMark/>
          </w:tcPr>
          <w:p w14:paraId="5254FD8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tcBorders>
              <w:top w:val="single" w:sz="4" w:space="0" w:color="auto"/>
              <w:left w:val="single" w:sz="8" w:space="0" w:color="000000"/>
              <w:bottom w:val="single" w:sz="4" w:space="0" w:color="auto"/>
              <w:right w:val="single" w:sz="8" w:space="0" w:color="000000"/>
            </w:tcBorders>
            <w:vAlign w:val="center"/>
            <w:hideMark/>
          </w:tcPr>
          <w:p w14:paraId="218E1768" w14:textId="77777777" w:rsidR="00CB2F99" w:rsidRPr="008E5BC6" w:rsidRDefault="00CB2F99" w:rsidP="004D1470">
            <w:pPr>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6324A694" w14:textId="77777777" w:rsidR="00CB2F99" w:rsidRPr="008E5BC6" w:rsidRDefault="00CB2F99" w:rsidP="004D147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nil"/>
              <w:left w:val="nil"/>
              <w:bottom w:val="single" w:sz="4" w:space="0" w:color="auto"/>
              <w:right w:val="single" w:sz="8" w:space="0" w:color="000000"/>
            </w:tcBorders>
            <w:shd w:val="clear" w:color="auto" w:fill="E2EFD9" w:themeFill="accent6" w:themeFillTint="33"/>
            <w:hideMark/>
          </w:tcPr>
          <w:p w14:paraId="101765A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6" w:type="dxa"/>
            <w:tcBorders>
              <w:top w:val="nil"/>
              <w:left w:val="nil"/>
              <w:bottom w:val="single" w:sz="4" w:space="0" w:color="auto"/>
              <w:right w:val="single" w:sz="8" w:space="0" w:color="000000"/>
            </w:tcBorders>
            <w:shd w:val="clear" w:color="auto" w:fill="auto"/>
            <w:hideMark/>
          </w:tcPr>
          <w:p w14:paraId="6CA3114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20 000,00</w:t>
            </w:r>
          </w:p>
        </w:tc>
        <w:tc>
          <w:tcPr>
            <w:tcW w:w="1275" w:type="dxa"/>
            <w:tcBorders>
              <w:top w:val="nil"/>
              <w:left w:val="nil"/>
              <w:bottom w:val="single" w:sz="4" w:space="0" w:color="auto"/>
              <w:right w:val="single" w:sz="8" w:space="0" w:color="000000"/>
            </w:tcBorders>
            <w:shd w:val="clear" w:color="auto" w:fill="auto"/>
            <w:hideMark/>
          </w:tcPr>
          <w:p w14:paraId="46DBB72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4" w:space="0" w:color="auto"/>
              <w:right w:val="single" w:sz="8" w:space="0" w:color="000000"/>
            </w:tcBorders>
          </w:tcPr>
          <w:p w14:paraId="760F0B1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nil"/>
              <w:left w:val="nil"/>
              <w:bottom w:val="single" w:sz="4" w:space="0" w:color="auto"/>
              <w:right w:val="single" w:sz="8" w:space="0" w:color="000000"/>
            </w:tcBorders>
          </w:tcPr>
          <w:p w14:paraId="3A297814"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40 000,00</w:t>
            </w:r>
          </w:p>
        </w:tc>
      </w:tr>
      <w:tr w:rsidR="00CB2F99" w:rsidRPr="008E5BC6" w14:paraId="7954419D" w14:textId="77777777" w:rsidTr="00CB2F99">
        <w:trPr>
          <w:gridAfter w:val="1"/>
          <w:wAfter w:w="1134" w:type="dxa"/>
          <w:trHeight w:val="495"/>
        </w:trPr>
        <w:tc>
          <w:tcPr>
            <w:tcW w:w="816" w:type="dxa"/>
            <w:vMerge w:val="restart"/>
            <w:tcBorders>
              <w:top w:val="single" w:sz="4" w:space="0" w:color="auto"/>
              <w:left w:val="single" w:sz="8" w:space="0" w:color="000000"/>
              <w:right w:val="single" w:sz="8" w:space="0" w:color="000000"/>
            </w:tcBorders>
            <w:vAlign w:val="center"/>
            <w:hideMark/>
          </w:tcPr>
          <w:p w14:paraId="17DA0562"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1.5</w:t>
            </w:r>
          </w:p>
        </w:tc>
        <w:tc>
          <w:tcPr>
            <w:tcW w:w="1277" w:type="dxa"/>
            <w:vMerge w:val="restart"/>
            <w:tcBorders>
              <w:top w:val="single" w:sz="4" w:space="0" w:color="auto"/>
              <w:left w:val="single" w:sz="8" w:space="0" w:color="000000"/>
              <w:right w:val="single" w:sz="8" w:space="0" w:color="000000"/>
            </w:tcBorders>
            <w:vAlign w:val="center"/>
            <w:hideMark/>
          </w:tcPr>
          <w:p w14:paraId="220D40D1"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w:t>
            </w:r>
            <w:r w:rsidRPr="008E5BC6">
              <w:rPr>
                <w:rFonts w:ascii="Times New Roman" w:eastAsia="Times New Roman" w:hAnsi="Times New Roman" w:cs="Times New Roman"/>
                <w:color w:val="000000"/>
                <w:kern w:val="0"/>
                <w:lang w:eastAsia="ru-RU" w:bidi="ar-SA"/>
              </w:rPr>
              <w:lastRenderedPageBreak/>
              <w:t>тие</w:t>
            </w:r>
          </w:p>
        </w:tc>
        <w:tc>
          <w:tcPr>
            <w:tcW w:w="2693" w:type="dxa"/>
            <w:vMerge w:val="restart"/>
            <w:tcBorders>
              <w:top w:val="single" w:sz="4" w:space="0" w:color="auto"/>
              <w:left w:val="single" w:sz="8" w:space="0" w:color="000000"/>
              <w:right w:val="single" w:sz="8" w:space="0" w:color="000000"/>
            </w:tcBorders>
            <w:vAlign w:val="center"/>
            <w:hideMark/>
          </w:tcPr>
          <w:p w14:paraId="717C5EF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lastRenderedPageBreak/>
              <w:t xml:space="preserve">Уплата </w:t>
            </w:r>
            <w:r w:rsidRPr="008E5BC6">
              <w:rPr>
                <w:rFonts w:ascii="Times New Roman" w:eastAsia="Times New Roman" w:hAnsi="Times New Roman" w:cs="Times New Roman"/>
                <w:color w:val="000000"/>
                <w:kern w:val="0"/>
                <w:lang w:eastAsia="ru-RU" w:bidi="ar-SA"/>
              </w:rPr>
              <w:lastRenderedPageBreak/>
              <w:t>административного штрафа по постановлению</w:t>
            </w:r>
          </w:p>
        </w:tc>
        <w:tc>
          <w:tcPr>
            <w:tcW w:w="2835" w:type="dxa"/>
            <w:tcBorders>
              <w:top w:val="single" w:sz="4" w:space="0" w:color="auto"/>
              <w:left w:val="nil"/>
              <w:bottom w:val="single" w:sz="4" w:space="0" w:color="auto"/>
              <w:right w:val="single" w:sz="8" w:space="0" w:color="000000"/>
            </w:tcBorders>
            <w:shd w:val="clear" w:color="auto" w:fill="auto"/>
            <w:hideMark/>
          </w:tcPr>
          <w:p w14:paraId="4B5385FD" w14:textId="77777777" w:rsidR="00CB2F99" w:rsidRPr="008E5BC6" w:rsidRDefault="00CB2F99" w:rsidP="00F5668D">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lastRenderedPageBreak/>
              <w:t>Всего</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5E48228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250 000,00</w:t>
            </w:r>
          </w:p>
        </w:tc>
        <w:tc>
          <w:tcPr>
            <w:tcW w:w="1276" w:type="dxa"/>
            <w:tcBorders>
              <w:top w:val="single" w:sz="4" w:space="0" w:color="auto"/>
              <w:left w:val="nil"/>
              <w:bottom w:val="single" w:sz="4" w:space="0" w:color="auto"/>
              <w:right w:val="single" w:sz="8" w:space="0" w:color="000000"/>
            </w:tcBorders>
            <w:shd w:val="clear" w:color="auto" w:fill="auto"/>
            <w:hideMark/>
          </w:tcPr>
          <w:p w14:paraId="1061C3A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100 000,00</w:t>
            </w:r>
          </w:p>
        </w:tc>
        <w:tc>
          <w:tcPr>
            <w:tcW w:w="1275" w:type="dxa"/>
            <w:tcBorders>
              <w:top w:val="single" w:sz="4" w:space="0" w:color="auto"/>
              <w:left w:val="nil"/>
              <w:bottom w:val="single" w:sz="4" w:space="0" w:color="auto"/>
              <w:right w:val="single" w:sz="8" w:space="0" w:color="000000"/>
            </w:tcBorders>
            <w:shd w:val="clear" w:color="auto" w:fill="auto"/>
            <w:hideMark/>
          </w:tcPr>
          <w:p w14:paraId="119AB382"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76E548A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55214B5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350 000,00</w:t>
            </w:r>
          </w:p>
        </w:tc>
      </w:tr>
      <w:tr w:rsidR="00CB2F99" w:rsidRPr="008E5BC6" w14:paraId="11230C2F" w14:textId="77777777" w:rsidTr="00CB2F99">
        <w:trPr>
          <w:gridAfter w:val="1"/>
          <w:wAfter w:w="1134" w:type="dxa"/>
          <w:trHeight w:val="2280"/>
        </w:trPr>
        <w:tc>
          <w:tcPr>
            <w:tcW w:w="816" w:type="dxa"/>
            <w:vMerge/>
            <w:tcBorders>
              <w:left w:val="single" w:sz="8" w:space="0" w:color="000000"/>
              <w:bottom w:val="single" w:sz="4" w:space="0" w:color="auto"/>
              <w:right w:val="single" w:sz="8" w:space="0" w:color="000000"/>
            </w:tcBorders>
            <w:vAlign w:val="center"/>
            <w:hideMark/>
          </w:tcPr>
          <w:p w14:paraId="30660B4A"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4" w:space="0" w:color="auto"/>
              <w:right w:val="single" w:sz="8" w:space="0" w:color="000000"/>
            </w:tcBorders>
            <w:vAlign w:val="center"/>
            <w:hideMark/>
          </w:tcPr>
          <w:p w14:paraId="55CBD50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4" w:space="0" w:color="auto"/>
              <w:right w:val="single" w:sz="8" w:space="0" w:color="000000"/>
            </w:tcBorders>
            <w:vAlign w:val="center"/>
            <w:hideMark/>
          </w:tcPr>
          <w:p w14:paraId="07B90BE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4" w:space="0" w:color="auto"/>
              <w:right w:val="single" w:sz="8" w:space="0" w:color="000000"/>
            </w:tcBorders>
            <w:shd w:val="clear" w:color="auto" w:fill="auto"/>
            <w:hideMark/>
          </w:tcPr>
          <w:p w14:paraId="610B190D" w14:textId="77777777" w:rsidR="00CB2F99" w:rsidRPr="008E5BC6" w:rsidRDefault="00CB2F99" w:rsidP="00F5668D">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01CCEA0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250 000,00</w:t>
            </w:r>
          </w:p>
        </w:tc>
        <w:tc>
          <w:tcPr>
            <w:tcW w:w="1276" w:type="dxa"/>
            <w:tcBorders>
              <w:top w:val="single" w:sz="4" w:space="0" w:color="auto"/>
              <w:left w:val="nil"/>
              <w:bottom w:val="single" w:sz="4" w:space="0" w:color="auto"/>
              <w:right w:val="single" w:sz="8" w:space="0" w:color="000000"/>
            </w:tcBorders>
            <w:shd w:val="clear" w:color="auto" w:fill="auto"/>
            <w:hideMark/>
          </w:tcPr>
          <w:p w14:paraId="2D3AF45F"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100 000,00</w:t>
            </w:r>
          </w:p>
        </w:tc>
        <w:tc>
          <w:tcPr>
            <w:tcW w:w="1275" w:type="dxa"/>
            <w:tcBorders>
              <w:top w:val="single" w:sz="4" w:space="0" w:color="auto"/>
              <w:left w:val="nil"/>
              <w:bottom w:val="single" w:sz="4" w:space="0" w:color="auto"/>
              <w:right w:val="single" w:sz="8" w:space="0" w:color="000000"/>
            </w:tcBorders>
            <w:shd w:val="clear" w:color="auto" w:fill="auto"/>
            <w:hideMark/>
          </w:tcPr>
          <w:p w14:paraId="49BDB495"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0DC5A155"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418" w:type="dxa"/>
            <w:tcBorders>
              <w:top w:val="single" w:sz="4" w:space="0" w:color="auto"/>
              <w:left w:val="nil"/>
              <w:bottom w:val="single" w:sz="4" w:space="0" w:color="auto"/>
              <w:right w:val="single" w:sz="8" w:space="0" w:color="000000"/>
            </w:tcBorders>
          </w:tcPr>
          <w:p w14:paraId="71CAEE40"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350 000,00</w:t>
            </w:r>
          </w:p>
        </w:tc>
      </w:tr>
      <w:tr w:rsidR="00CB2F99" w:rsidRPr="008E5BC6" w14:paraId="3FF79B56" w14:textId="77777777" w:rsidTr="00CB2F99">
        <w:trPr>
          <w:gridAfter w:val="1"/>
          <w:wAfter w:w="1134" w:type="dxa"/>
          <w:trHeight w:val="480"/>
        </w:trPr>
        <w:tc>
          <w:tcPr>
            <w:tcW w:w="816" w:type="dxa"/>
            <w:vMerge w:val="restart"/>
            <w:tcBorders>
              <w:top w:val="single" w:sz="4" w:space="0" w:color="auto"/>
              <w:left w:val="single" w:sz="8" w:space="0" w:color="000000"/>
              <w:right w:val="single" w:sz="8" w:space="0" w:color="000000"/>
            </w:tcBorders>
            <w:vAlign w:val="center"/>
            <w:hideMark/>
          </w:tcPr>
          <w:p w14:paraId="08970F2A" w14:textId="77777777" w:rsidR="00CB2F99" w:rsidRPr="008E5BC6" w:rsidRDefault="00CB2F99" w:rsidP="00D9699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1.6</w:t>
            </w:r>
          </w:p>
        </w:tc>
        <w:tc>
          <w:tcPr>
            <w:tcW w:w="1277" w:type="dxa"/>
            <w:vMerge w:val="restart"/>
            <w:tcBorders>
              <w:top w:val="single" w:sz="4" w:space="0" w:color="auto"/>
              <w:left w:val="single" w:sz="8" w:space="0" w:color="000000"/>
              <w:right w:val="single" w:sz="8" w:space="0" w:color="000000"/>
            </w:tcBorders>
            <w:vAlign w:val="center"/>
            <w:hideMark/>
          </w:tcPr>
          <w:p w14:paraId="262D788E" w14:textId="77777777" w:rsidR="00CB2F99" w:rsidRPr="008E5BC6" w:rsidRDefault="00CB2F99" w:rsidP="00D9699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2693" w:type="dxa"/>
            <w:vMerge w:val="restart"/>
            <w:tcBorders>
              <w:top w:val="single" w:sz="4" w:space="0" w:color="auto"/>
              <w:left w:val="single" w:sz="8" w:space="0" w:color="000000"/>
              <w:right w:val="single" w:sz="8" w:space="0" w:color="000000"/>
            </w:tcBorders>
            <w:vAlign w:val="center"/>
            <w:hideMark/>
          </w:tcPr>
          <w:p w14:paraId="39769F33"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r w:rsidRPr="00EA79A4">
              <w:rPr>
                <w:rFonts w:ascii="Times New Roman" w:hAnsi="Times New Roman" w:cs="Times New Roman"/>
                <w:bCs/>
              </w:rPr>
              <w:t>Услуги по финансовой аренде (лизингу) строительно-дорожной и коммунальной техники</w:t>
            </w:r>
          </w:p>
        </w:tc>
        <w:tc>
          <w:tcPr>
            <w:tcW w:w="2835" w:type="dxa"/>
            <w:tcBorders>
              <w:top w:val="single" w:sz="4" w:space="0" w:color="auto"/>
              <w:left w:val="nil"/>
              <w:bottom w:val="single" w:sz="4" w:space="0" w:color="auto"/>
              <w:right w:val="single" w:sz="8" w:space="0" w:color="000000"/>
            </w:tcBorders>
            <w:shd w:val="clear" w:color="auto" w:fill="auto"/>
            <w:hideMark/>
          </w:tcPr>
          <w:p w14:paraId="16C64989" w14:textId="77777777" w:rsidR="00CB2F99" w:rsidRPr="008E5BC6" w:rsidRDefault="00CB2F99" w:rsidP="00D9699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276" w:type="dxa"/>
            <w:tcBorders>
              <w:top w:val="single" w:sz="4" w:space="0" w:color="auto"/>
              <w:left w:val="nil"/>
              <w:bottom w:val="single" w:sz="4" w:space="0" w:color="auto"/>
              <w:right w:val="single" w:sz="8" w:space="0" w:color="000000"/>
            </w:tcBorders>
            <w:shd w:val="clear" w:color="auto" w:fill="E2EFD9" w:themeFill="accent6" w:themeFillTint="33"/>
            <w:hideMark/>
          </w:tcPr>
          <w:p w14:paraId="4FFFD6B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276" w:type="dxa"/>
            <w:tcBorders>
              <w:top w:val="single" w:sz="4" w:space="0" w:color="auto"/>
              <w:left w:val="nil"/>
              <w:bottom w:val="single" w:sz="4" w:space="0" w:color="auto"/>
              <w:right w:val="single" w:sz="8" w:space="0" w:color="000000"/>
            </w:tcBorders>
            <w:shd w:val="clear" w:color="auto" w:fill="auto"/>
            <w:hideMark/>
          </w:tcPr>
          <w:p w14:paraId="24DD5BC3"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223 500,00</w:t>
            </w:r>
          </w:p>
        </w:tc>
        <w:tc>
          <w:tcPr>
            <w:tcW w:w="1275" w:type="dxa"/>
            <w:tcBorders>
              <w:top w:val="single" w:sz="4" w:space="0" w:color="auto"/>
              <w:left w:val="nil"/>
              <w:bottom w:val="single" w:sz="4" w:space="0" w:color="auto"/>
              <w:right w:val="single" w:sz="8" w:space="0" w:color="000000"/>
            </w:tcBorders>
            <w:shd w:val="clear" w:color="auto" w:fill="auto"/>
            <w:hideMark/>
          </w:tcPr>
          <w:p w14:paraId="5B161889"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709 800,00</w:t>
            </w:r>
          </w:p>
        </w:tc>
        <w:tc>
          <w:tcPr>
            <w:tcW w:w="1418" w:type="dxa"/>
            <w:tcBorders>
              <w:top w:val="single" w:sz="4" w:space="0" w:color="auto"/>
              <w:left w:val="nil"/>
              <w:bottom w:val="single" w:sz="4" w:space="0" w:color="auto"/>
              <w:right w:val="single" w:sz="8" w:space="0" w:color="000000"/>
            </w:tcBorders>
          </w:tcPr>
          <w:p w14:paraId="79B831A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709 800,00</w:t>
            </w:r>
          </w:p>
        </w:tc>
        <w:tc>
          <w:tcPr>
            <w:tcW w:w="1418" w:type="dxa"/>
            <w:tcBorders>
              <w:top w:val="single" w:sz="4" w:space="0" w:color="auto"/>
              <w:left w:val="nil"/>
              <w:bottom w:val="single" w:sz="4" w:space="0" w:color="auto"/>
              <w:right w:val="single" w:sz="8" w:space="0" w:color="000000"/>
            </w:tcBorders>
          </w:tcPr>
          <w:p w14:paraId="2A55FDD5"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1 643 100,00</w:t>
            </w:r>
          </w:p>
        </w:tc>
      </w:tr>
      <w:tr w:rsidR="00CB2F99" w:rsidRPr="008E5BC6" w14:paraId="164D4A43" w14:textId="77777777" w:rsidTr="00CB2F99">
        <w:trPr>
          <w:gridAfter w:val="1"/>
          <w:wAfter w:w="1134" w:type="dxa"/>
          <w:trHeight w:val="1785"/>
        </w:trPr>
        <w:tc>
          <w:tcPr>
            <w:tcW w:w="816" w:type="dxa"/>
            <w:vMerge/>
            <w:tcBorders>
              <w:left w:val="single" w:sz="8" w:space="0" w:color="000000"/>
              <w:bottom w:val="single" w:sz="8" w:space="0" w:color="000000"/>
              <w:right w:val="single" w:sz="8" w:space="0" w:color="000000"/>
            </w:tcBorders>
            <w:vAlign w:val="center"/>
            <w:hideMark/>
          </w:tcPr>
          <w:p w14:paraId="190F0C9C"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1277" w:type="dxa"/>
            <w:vMerge/>
            <w:tcBorders>
              <w:left w:val="single" w:sz="8" w:space="0" w:color="000000"/>
              <w:bottom w:val="single" w:sz="8" w:space="0" w:color="000000"/>
              <w:right w:val="single" w:sz="8" w:space="0" w:color="000000"/>
            </w:tcBorders>
            <w:vAlign w:val="center"/>
            <w:hideMark/>
          </w:tcPr>
          <w:p w14:paraId="71637265"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693" w:type="dxa"/>
            <w:vMerge/>
            <w:tcBorders>
              <w:left w:val="single" w:sz="8" w:space="0" w:color="000000"/>
              <w:bottom w:val="single" w:sz="8" w:space="0" w:color="000000"/>
              <w:right w:val="single" w:sz="8" w:space="0" w:color="000000"/>
            </w:tcBorders>
            <w:vAlign w:val="center"/>
            <w:hideMark/>
          </w:tcPr>
          <w:p w14:paraId="0F286F9A" w14:textId="77777777" w:rsidR="00CB2F99" w:rsidRPr="008E5BC6" w:rsidRDefault="00CB2F99" w:rsidP="004D1470">
            <w:pPr>
              <w:widowControl/>
              <w:suppressAutoHyphens w:val="0"/>
              <w:rPr>
                <w:rFonts w:ascii="Times New Roman" w:eastAsia="Times New Roman" w:hAnsi="Times New Roman" w:cs="Times New Roman"/>
                <w:color w:val="000000"/>
                <w:kern w:val="0"/>
                <w:lang w:eastAsia="ru-RU" w:bidi="ar-SA"/>
              </w:rPr>
            </w:pPr>
          </w:p>
        </w:tc>
        <w:tc>
          <w:tcPr>
            <w:tcW w:w="2835" w:type="dxa"/>
            <w:tcBorders>
              <w:top w:val="single" w:sz="4" w:space="0" w:color="auto"/>
              <w:left w:val="nil"/>
              <w:bottom w:val="single" w:sz="8" w:space="0" w:color="000000"/>
              <w:right w:val="single" w:sz="8" w:space="0" w:color="000000"/>
            </w:tcBorders>
            <w:shd w:val="clear" w:color="auto" w:fill="auto"/>
            <w:hideMark/>
          </w:tcPr>
          <w:p w14:paraId="1D4E116F" w14:textId="77777777" w:rsidR="00CB2F99" w:rsidRPr="008E5BC6" w:rsidRDefault="00CB2F99" w:rsidP="00D9699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Ответственный исполнитель-администрация Лебяжского муниципального округа  Кировской области</w:t>
            </w:r>
          </w:p>
        </w:tc>
        <w:tc>
          <w:tcPr>
            <w:tcW w:w="1276" w:type="dxa"/>
            <w:tcBorders>
              <w:top w:val="single" w:sz="4" w:space="0" w:color="auto"/>
              <w:left w:val="nil"/>
              <w:bottom w:val="single" w:sz="8" w:space="0" w:color="000000"/>
              <w:right w:val="single" w:sz="8" w:space="0" w:color="000000"/>
            </w:tcBorders>
            <w:shd w:val="clear" w:color="auto" w:fill="E2EFD9" w:themeFill="accent6" w:themeFillTint="33"/>
            <w:hideMark/>
          </w:tcPr>
          <w:p w14:paraId="56FF826D"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0,00</w:t>
            </w:r>
          </w:p>
        </w:tc>
        <w:tc>
          <w:tcPr>
            <w:tcW w:w="1276" w:type="dxa"/>
            <w:tcBorders>
              <w:top w:val="single" w:sz="4" w:space="0" w:color="auto"/>
              <w:left w:val="nil"/>
              <w:bottom w:val="single" w:sz="8" w:space="0" w:color="000000"/>
              <w:right w:val="single" w:sz="8" w:space="0" w:color="000000"/>
            </w:tcBorders>
            <w:shd w:val="clear" w:color="auto" w:fill="auto"/>
            <w:hideMark/>
          </w:tcPr>
          <w:p w14:paraId="233B64CB"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223 500,00</w:t>
            </w:r>
          </w:p>
        </w:tc>
        <w:tc>
          <w:tcPr>
            <w:tcW w:w="1275" w:type="dxa"/>
            <w:tcBorders>
              <w:top w:val="single" w:sz="4" w:space="0" w:color="auto"/>
              <w:left w:val="nil"/>
              <w:bottom w:val="single" w:sz="8" w:space="0" w:color="000000"/>
              <w:right w:val="single" w:sz="8" w:space="0" w:color="000000"/>
            </w:tcBorders>
            <w:shd w:val="clear" w:color="auto" w:fill="auto"/>
            <w:hideMark/>
          </w:tcPr>
          <w:p w14:paraId="38968761"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709 800,00</w:t>
            </w:r>
          </w:p>
        </w:tc>
        <w:tc>
          <w:tcPr>
            <w:tcW w:w="1418" w:type="dxa"/>
            <w:tcBorders>
              <w:top w:val="single" w:sz="4" w:space="0" w:color="auto"/>
              <w:left w:val="nil"/>
              <w:bottom w:val="single" w:sz="8" w:space="0" w:color="000000"/>
              <w:right w:val="single" w:sz="8" w:space="0" w:color="000000"/>
            </w:tcBorders>
          </w:tcPr>
          <w:p w14:paraId="01D46098"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709 800,00</w:t>
            </w:r>
          </w:p>
        </w:tc>
        <w:tc>
          <w:tcPr>
            <w:tcW w:w="1418" w:type="dxa"/>
            <w:tcBorders>
              <w:top w:val="single" w:sz="4" w:space="0" w:color="auto"/>
              <w:left w:val="nil"/>
              <w:bottom w:val="single" w:sz="8" w:space="0" w:color="000000"/>
              <w:right w:val="single" w:sz="8" w:space="0" w:color="000000"/>
            </w:tcBorders>
          </w:tcPr>
          <w:p w14:paraId="4B8A5E37" w14:textId="77777777" w:rsidR="00CB2F99" w:rsidRPr="00CB2F99" w:rsidRDefault="00CB2F99">
            <w:pPr>
              <w:rPr>
                <w:rFonts w:ascii="Times New Roman" w:hAnsi="Times New Roman" w:cs="Times New Roman"/>
                <w:color w:val="000000"/>
                <w:sz w:val="18"/>
                <w:szCs w:val="18"/>
              </w:rPr>
            </w:pPr>
            <w:r w:rsidRPr="00CB2F99">
              <w:rPr>
                <w:rFonts w:ascii="Times New Roman" w:hAnsi="Times New Roman" w:cs="Times New Roman"/>
                <w:color w:val="000000"/>
                <w:sz w:val="18"/>
                <w:szCs w:val="18"/>
              </w:rPr>
              <w:t>1 643 100,00</w:t>
            </w:r>
          </w:p>
        </w:tc>
      </w:tr>
    </w:tbl>
    <w:p w14:paraId="2E26B47F" w14:textId="77777777" w:rsidR="004D1470" w:rsidRPr="008E5BC6" w:rsidRDefault="004D1470" w:rsidP="004D1470">
      <w:pPr>
        <w:pStyle w:val="ConsPlusNonformat"/>
        <w:rPr>
          <w:rFonts w:ascii="Times New Roman" w:hAnsi="Times New Roman" w:cs="Times New Roman"/>
          <w:sz w:val="28"/>
          <w:szCs w:val="28"/>
        </w:rPr>
      </w:pPr>
    </w:p>
    <w:p w14:paraId="1DE742E8" w14:textId="77777777" w:rsidR="004D1470" w:rsidRPr="008E5BC6" w:rsidRDefault="004D1470" w:rsidP="004D1470">
      <w:pPr>
        <w:pStyle w:val="ConsPlusNonformat"/>
        <w:jc w:val="center"/>
        <w:rPr>
          <w:rFonts w:ascii="Times New Roman" w:hAnsi="Times New Roman" w:cs="Times New Roman"/>
          <w:sz w:val="28"/>
          <w:szCs w:val="28"/>
        </w:rPr>
      </w:pPr>
      <w:r w:rsidRPr="008E5BC6">
        <w:rPr>
          <w:rFonts w:ascii="Times New Roman" w:hAnsi="Times New Roman" w:cs="Times New Roman"/>
          <w:sz w:val="28"/>
          <w:szCs w:val="28"/>
        </w:rPr>
        <w:t>_________________</w:t>
      </w:r>
    </w:p>
    <w:p w14:paraId="4BFE7ECB" w14:textId="77777777" w:rsidR="001B107F" w:rsidRPr="008E5BC6" w:rsidRDefault="001B107F" w:rsidP="001B107F">
      <w:pPr>
        <w:pStyle w:val="ConsPlusNonformat"/>
        <w:rPr>
          <w:rFonts w:ascii="Times New Roman" w:hAnsi="Times New Roman" w:cs="Times New Roman"/>
          <w:sz w:val="28"/>
          <w:szCs w:val="28"/>
          <w:lang w:val="en-US"/>
        </w:rPr>
      </w:pPr>
    </w:p>
    <w:p w14:paraId="7D531AA4" w14:textId="77777777" w:rsidR="006875B5" w:rsidRPr="008E5BC6" w:rsidRDefault="006875B5" w:rsidP="007968B8">
      <w:pPr>
        <w:pStyle w:val="ConsPlusNonformat"/>
        <w:rPr>
          <w:rFonts w:ascii="Times New Roman" w:hAnsi="Times New Roman" w:cs="Times New Roman"/>
          <w:sz w:val="28"/>
          <w:szCs w:val="28"/>
        </w:rPr>
      </w:pPr>
    </w:p>
    <w:p w14:paraId="7832112B" w14:textId="77777777" w:rsidR="00ED741F" w:rsidRPr="008E5BC6" w:rsidRDefault="00ED741F" w:rsidP="007968B8">
      <w:pPr>
        <w:pStyle w:val="ConsPlusNonformat"/>
        <w:rPr>
          <w:rFonts w:ascii="Times New Roman" w:hAnsi="Times New Roman" w:cs="Times New Roman"/>
          <w:sz w:val="28"/>
          <w:szCs w:val="28"/>
        </w:rPr>
      </w:pPr>
    </w:p>
    <w:p w14:paraId="33C987BF" w14:textId="77777777" w:rsidR="00D96990" w:rsidRPr="008E5BC6" w:rsidRDefault="00D96990" w:rsidP="007968B8">
      <w:pPr>
        <w:pStyle w:val="ConsPlusNonformat"/>
        <w:rPr>
          <w:rFonts w:ascii="Times New Roman" w:hAnsi="Times New Roman" w:cs="Times New Roman"/>
          <w:sz w:val="28"/>
          <w:szCs w:val="28"/>
        </w:rPr>
      </w:pPr>
    </w:p>
    <w:p w14:paraId="55697E3B" w14:textId="77777777" w:rsidR="00D96990" w:rsidRPr="008E5BC6" w:rsidRDefault="00D96990" w:rsidP="007968B8">
      <w:pPr>
        <w:pStyle w:val="ConsPlusNonformat"/>
        <w:rPr>
          <w:rFonts w:ascii="Times New Roman" w:hAnsi="Times New Roman" w:cs="Times New Roman"/>
          <w:sz w:val="28"/>
          <w:szCs w:val="28"/>
        </w:rPr>
      </w:pPr>
    </w:p>
    <w:p w14:paraId="4B1C8116" w14:textId="77777777" w:rsidR="00D96990" w:rsidRPr="008E5BC6" w:rsidRDefault="00D96990" w:rsidP="007968B8">
      <w:pPr>
        <w:pStyle w:val="ConsPlusNonformat"/>
        <w:rPr>
          <w:rFonts w:ascii="Times New Roman" w:hAnsi="Times New Roman" w:cs="Times New Roman"/>
          <w:sz w:val="28"/>
          <w:szCs w:val="28"/>
        </w:rPr>
      </w:pPr>
    </w:p>
    <w:p w14:paraId="1F91192A" w14:textId="77777777" w:rsidR="00D96990" w:rsidRPr="008E5BC6" w:rsidRDefault="00D96990" w:rsidP="007968B8">
      <w:pPr>
        <w:pStyle w:val="ConsPlusNonformat"/>
        <w:rPr>
          <w:rFonts w:ascii="Times New Roman" w:hAnsi="Times New Roman" w:cs="Times New Roman"/>
          <w:sz w:val="28"/>
          <w:szCs w:val="28"/>
        </w:rPr>
      </w:pPr>
    </w:p>
    <w:p w14:paraId="1C7F1084" w14:textId="77777777" w:rsidR="00D96990" w:rsidRPr="008E5BC6" w:rsidRDefault="00D96990" w:rsidP="007968B8">
      <w:pPr>
        <w:pStyle w:val="ConsPlusNonformat"/>
        <w:rPr>
          <w:rFonts w:ascii="Times New Roman" w:hAnsi="Times New Roman" w:cs="Times New Roman"/>
          <w:sz w:val="28"/>
          <w:szCs w:val="28"/>
        </w:rPr>
      </w:pPr>
    </w:p>
    <w:p w14:paraId="51A94A87" w14:textId="77777777" w:rsidR="00D96990" w:rsidRPr="008E5BC6" w:rsidRDefault="00D96990" w:rsidP="007968B8">
      <w:pPr>
        <w:pStyle w:val="ConsPlusNonformat"/>
        <w:rPr>
          <w:rFonts w:ascii="Times New Roman" w:hAnsi="Times New Roman" w:cs="Times New Roman"/>
          <w:sz w:val="28"/>
          <w:szCs w:val="28"/>
        </w:rPr>
      </w:pPr>
    </w:p>
    <w:p w14:paraId="669D0E2F" w14:textId="77777777" w:rsidR="00D96990" w:rsidRPr="008E5BC6" w:rsidRDefault="00D96990" w:rsidP="007968B8">
      <w:pPr>
        <w:pStyle w:val="ConsPlusNonformat"/>
        <w:rPr>
          <w:rFonts w:ascii="Times New Roman" w:hAnsi="Times New Roman" w:cs="Times New Roman"/>
          <w:sz w:val="28"/>
          <w:szCs w:val="28"/>
        </w:rPr>
      </w:pPr>
    </w:p>
    <w:p w14:paraId="3236058E" w14:textId="77777777" w:rsidR="00D96990" w:rsidRPr="008E5BC6" w:rsidRDefault="00D96990" w:rsidP="007968B8">
      <w:pPr>
        <w:pStyle w:val="ConsPlusNonformat"/>
        <w:rPr>
          <w:rFonts w:ascii="Times New Roman" w:hAnsi="Times New Roman" w:cs="Times New Roman"/>
          <w:sz w:val="28"/>
          <w:szCs w:val="28"/>
        </w:rPr>
      </w:pPr>
    </w:p>
    <w:p w14:paraId="5D7FE250" w14:textId="77777777" w:rsidR="00D96990" w:rsidRPr="008E5BC6" w:rsidRDefault="00D96990" w:rsidP="007968B8">
      <w:pPr>
        <w:pStyle w:val="ConsPlusNonformat"/>
        <w:rPr>
          <w:rFonts w:ascii="Times New Roman" w:hAnsi="Times New Roman" w:cs="Times New Roman"/>
          <w:sz w:val="28"/>
          <w:szCs w:val="28"/>
        </w:rPr>
      </w:pPr>
    </w:p>
    <w:p w14:paraId="0E1A0D14" w14:textId="77777777" w:rsidR="00653F57" w:rsidRDefault="00653F57" w:rsidP="00653F57">
      <w:pPr>
        <w:pStyle w:val="ConsPlusNonformat"/>
        <w:rPr>
          <w:rFonts w:ascii="Times New Roman" w:hAnsi="Times New Roman" w:cs="Times New Roman"/>
          <w:sz w:val="28"/>
          <w:szCs w:val="28"/>
        </w:rPr>
      </w:pPr>
    </w:p>
    <w:p w14:paraId="18746EF7" w14:textId="77777777" w:rsidR="00696E20" w:rsidRPr="008E5BC6" w:rsidRDefault="001C7CBD" w:rsidP="00653F57">
      <w:pPr>
        <w:pStyle w:val="ConsPlusNonformat"/>
        <w:ind w:left="10773" w:firstLine="12"/>
        <w:jc w:val="center"/>
        <w:rPr>
          <w:rFonts w:ascii="Times New Roman" w:hAnsi="Times New Roman" w:cs="Times New Roman"/>
          <w:sz w:val="28"/>
          <w:szCs w:val="28"/>
        </w:rPr>
      </w:pPr>
      <w:r w:rsidRPr="008E5BC6">
        <w:rPr>
          <w:rFonts w:ascii="Times New Roman" w:hAnsi="Times New Roman" w:cs="Times New Roman"/>
          <w:sz w:val="28"/>
          <w:szCs w:val="28"/>
        </w:rPr>
        <w:lastRenderedPageBreak/>
        <w:t>Приложение 2</w:t>
      </w:r>
    </w:p>
    <w:p w14:paraId="45D1C422" w14:textId="77777777" w:rsidR="001B107F" w:rsidRPr="008E5BC6" w:rsidRDefault="001B107F" w:rsidP="001B107F">
      <w:pPr>
        <w:pStyle w:val="ConsPlusNonformat"/>
        <w:ind w:left="10773" w:firstLine="12"/>
        <w:rPr>
          <w:rFonts w:ascii="Times New Roman" w:hAnsi="Times New Roman" w:cs="Times New Roman"/>
          <w:sz w:val="28"/>
          <w:szCs w:val="28"/>
        </w:rPr>
      </w:pPr>
    </w:p>
    <w:p w14:paraId="1B5E345B" w14:textId="77777777" w:rsidR="001B107F" w:rsidRPr="008E5BC6" w:rsidRDefault="001B107F" w:rsidP="001B107F">
      <w:pPr>
        <w:pStyle w:val="ConsPlusNonformat"/>
        <w:ind w:left="10620" w:firstLine="708"/>
        <w:jc w:val="center"/>
        <w:rPr>
          <w:rFonts w:ascii="Times New Roman" w:hAnsi="Times New Roman" w:cs="Times New Roman"/>
          <w:sz w:val="28"/>
          <w:szCs w:val="28"/>
        </w:rPr>
      </w:pPr>
      <w:r w:rsidRPr="008E5BC6">
        <w:rPr>
          <w:rFonts w:ascii="Times New Roman" w:hAnsi="Times New Roman" w:cs="Times New Roman"/>
          <w:sz w:val="28"/>
          <w:szCs w:val="28"/>
        </w:rPr>
        <w:t>Приложение № 3</w:t>
      </w:r>
    </w:p>
    <w:p w14:paraId="080B3F09" w14:textId="77777777" w:rsidR="001B107F" w:rsidRPr="008E5BC6" w:rsidRDefault="001B107F" w:rsidP="001B107F">
      <w:pPr>
        <w:pStyle w:val="ConsPlusNonformat"/>
        <w:ind w:left="12077"/>
        <w:rPr>
          <w:rFonts w:ascii="Times New Roman" w:hAnsi="Times New Roman" w:cs="Times New Roman"/>
          <w:sz w:val="28"/>
          <w:szCs w:val="28"/>
        </w:rPr>
      </w:pPr>
      <w:r w:rsidRPr="008E5BC6">
        <w:rPr>
          <w:rFonts w:ascii="Times New Roman" w:hAnsi="Times New Roman" w:cs="Times New Roman"/>
          <w:sz w:val="28"/>
          <w:szCs w:val="28"/>
        </w:rPr>
        <w:t>к Муниципальной программе</w:t>
      </w:r>
    </w:p>
    <w:p w14:paraId="327DE3AF" w14:textId="77777777" w:rsidR="001B107F" w:rsidRPr="008E5BC6" w:rsidRDefault="001B107F" w:rsidP="001B107F">
      <w:pPr>
        <w:pStyle w:val="ConsPlusNonformat"/>
        <w:jc w:val="right"/>
        <w:rPr>
          <w:rFonts w:ascii="Times New Roman" w:hAnsi="Times New Roman" w:cs="Times New Roman"/>
          <w:sz w:val="28"/>
          <w:szCs w:val="28"/>
        </w:rPr>
      </w:pPr>
    </w:p>
    <w:p w14:paraId="229478E2" w14:textId="77777777" w:rsidR="00431C07" w:rsidRPr="008E5BC6" w:rsidRDefault="00431C07" w:rsidP="00431C07">
      <w:pPr>
        <w:autoSpaceDE w:val="0"/>
        <w:jc w:val="center"/>
        <w:rPr>
          <w:rFonts w:ascii="Times New Roman" w:eastAsia="Arial" w:hAnsi="Times New Roman" w:cs="Times New Roman"/>
          <w:sz w:val="28"/>
          <w:szCs w:val="28"/>
        </w:rPr>
      </w:pPr>
      <w:r w:rsidRPr="008E5BC6">
        <w:rPr>
          <w:rFonts w:ascii="Times New Roman" w:eastAsia="Arial" w:hAnsi="Times New Roman" w:cs="Times New Roman"/>
          <w:sz w:val="28"/>
          <w:szCs w:val="28"/>
        </w:rPr>
        <w:t>Прогнозная (справочная) оценка ресурсного обеспечения</w:t>
      </w:r>
    </w:p>
    <w:p w14:paraId="34EE3471" w14:textId="77777777" w:rsidR="00431C07" w:rsidRPr="008E5BC6" w:rsidRDefault="00431C07" w:rsidP="00431C07">
      <w:pPr>
        <w:autoSpaceDE w:val="0"/>
        <w:jc w:val="center"/>
        <w:rPr>
          <w:rFonts w:ascii="Times New Roman" w:eastAsia="Arial" w:hAnsi="Times New Roman" w:cs="Times New Roman"/>
          <w:sz w:val="28"/>
          <w:szCs w:val="28"/>
        </w:rPr>
      </w:pPr>
      <w:r w:rsidRPr="008E5BC6">
        <w:rPr>
          <w:rFonts w:ascii="Times New Roman" w:eastAsia="Arial" w:hAnsi="Times New Roman" w:cs="Times New Roman"/>
          <w:sz w:val="28"/>
          <w:szCs w:val="28"/>
        </w:rPr>
        <w:t>реализации муниципальной программы</w:t>
      </w:r>
    </w:p>
    <w:p w14:paraId="315EB1B0" w14:textId="77777777" w:rsidR="00431C07" w:rsidRPr="008E5BC6" w:rsidRDefault="00431C07" w:rsidP="00431C07">
      <w:pPr>
        <w:autoSpaceDE w:val="0"/>
        <w:jc w:val="center"/>
        <w:rPr>
          <w:rFonts w:ascii="Times New Roman" w:eastAsia="Arial" w:hAnsi="Times New Roman" w:cs="Times New Roman"/>
          <w:sz w:val="28"/>
          <w:szCs w:val="28"/>
        </w:rPr>
      </w:pPr>
      <w:r w:rsidRPr="008E5BC6">
        <w:rPr>
          <w:rFonts w:ascii="Times New Roman" w:eastAsia="Arial" w:hAnsi="Times New Roman" w:cs="Times New Roman"/>
          <w:sz w:val="28"/>
          <w:szCs w:val="28"/>
        </w:rPr>
        <w:t>за счет всех источников финансирования</w:t>
      </w:r>
    </w:p>
    <w:tbl>
      <w:tblPr>
        <w:tblW w:w="14793" w:type="dxa"/>
        <w:tblLayout w:type="fixed"/>
        <w:tblLook w:val="04A0" w:firstRow="1" w:lastRow="0" w:firstColumn="1" w:lastColumn="0" w:noHBand="0" w:noVBand="1"/>
      </w:tblPr>
      <w:tblGrid>
        <w:gridCol w:w="817"/>
        <w:gridCol w:w="1873"/>
        <w:gridCol w:w="3655"/>
        <w:gridCol w:w="1926"/>
        <w:gridCol w:w="1335"/>
        <w:gridCol w:w="1275"/>
        <w:gridCol w:w="1275"/>
        <w:gridCol w:w="1277"/>
        <w:gridCol w:w="1360"/>
      </w:tblGrid>
      <w:tr w:rsidR="00646D3C" w:rsidRPr="008E5BC6" w14:paraId="166AEFA0" w14:textId="77777777" w:rsidTr="00CB2F99">
        <w:trPr>
          <w:trHeight w:val="1290"/>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3703A"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bookmarkStart w:id="1" w:name="RANGE!A1:I97"/>
            <w:proofErr w:type="gramStart"/>
            <w:r w:rsidRPr="008E5BC6">
              <w:rPr>
                <w:rFonts w:ascii="Times New Roman" w:eastAsia="Times New Roman" w:hAnsi="Times New Roman" w:cs="Times New Roman"/>
                <w:color w:val="000000"/>
                <w:kern w:val="0"/>
                <w:lang w:eastAsia="ru-RU" w:bidi="ar-SA"/>
              </w:rPr>
              <w:t>N  п</w:t>
            </w:r>
            <w:proofErr w:type="gramEnd"/>
            <w:r w:rsidRPr="008E5BC6">
              <w:rPr>
                <w:rFonts w:ascii="Times New Roman" w:eastAsia="Times New Roman" w:hAnsi="Times New Roman" w:cs="Times New Roman"/>
                <w:color w:val="000000"/>
                <w:kern w:val="0"/>
                <w:lang w:eastAsia="ru-RU" w:bidi="ar-SA"/>
              </w:rPr>
              <w:t>/п</w:t>
            </w:r>
            <w:bookmarkEnd w:id="1"/>
          </w:p>
        </w:tc>
        <w:tc>
          <w:tcPr>
            <w:tcW w:w="1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8518E5"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Статус</w:t>
            </w:r>
          </w:p>
        </w:tc>
        <w:tc>
          <w:tcPr>
            <w:tcW w:w="3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18C908"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Наименование муниципальной программы,   подпрограммы отдельного    мероприятия</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0875"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Источники финансирования</w:t>
            </w:r>
          </w:p>
        </w:tc>
        <w:tc>
          <w:tcPr>
            <w:tcW w:w="6522" w:type="dxa"/>
            <w:gridSpan w:val="5"/>
            <w:tcBorders>
              <w:top w:val="single" w:sz="4" w:space="0" w:color="auto"/>
              <w:bottom w:val="single" w:sz="4" w:space="0" w:color="auto"/>
              <w:right w:val="single" w:sz="4" w:space="0" w:color="auto"/>
            </w:tcBorders>
            <w:shd w:val="clear" w:color="auto" w:fill="auto"/>
          </w:tcPr>
          <w:p w14:paraId="1982451A" w14:textId="77777777" w:rsidR="00646D3C" w:rsidRPr="008E5BC6" w:rsidRDefault="00646D3C" w:rsidP="00FB0266">
            <w:pPr>
              <w:widowControl/>
              <w:suppressAutoHyphens w:val="0"/>
              <w:jc w:val="center"/>
              <w:rPr>
                <w:rFonts w:ascii="Times New Roman" w:hAnsi="Times New Roman" w:cs="Times New Roman"/>
              </w:rPr>
            </w:pPr>
          </w:p>
          <w:p w14:paraId="35A1ACB2" w14:textId="77777777" w:rsidR="00646D3C" w:rsidRPr="008E5BC6" w:rsidRDefault="00646D3C" w:rsidP="00FB0266">
            <w:pPr>
              <w:widowControl/>
              <w:suppressAutoHyphens w:val="0"/>
              <w:jc w:val="center"/>
              <w:rPr>
                <w:rFonts w:ascii="Times New Roman" w:hAnsi="Times New Roman" w:cs="Times New Roman"/>
              </w:rPr>
            </w:pPr>
            <w:r w:rsidRPr="008E5BC6">
              <w:rPr>
                <w:rFonts w:ascii="Times New Roman" w:hAnsi="Times New Roman" w:cs="Times New Roman"/>
              </w:rPr>
              <w:t>Расходы (рублей)</w:t>
            </w:r>
          </w:p>
        </w:tc>
      </w:tr>
      <w:tr w:rsidR="00646D3C" w:rsidRPr="008E5BC6" w14:paraId="3EF42733" w14:textId="77777777" w:rsidTr="00CB2F99">
        <w:trPr>
          <w:trHeight w:val="540"/>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1F778121" w14:textId="77777777" w:rsidR="00646D3C" w:rsidRPr="008E5BC6"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single" w:sz="4" w:space="0" w:color="auto"/>
              <w:left w:val="single" w:sz="4" w:space="0" w:color="auto"/>
              <w:bottom w:val="single" w:sz="4" w:space="0" w:color="auto"/>
              <w:right w:val="single" w:sz="4" w:space="0" w:color="auto"/>
            </w:tcBorders>
            <w:vAlign w:val="center"/>
            <w:hideMark/>
          </w:tcPr>
          <w:p w14:paraId="46A184B6" w14:textId="77777777" w:rsidR="00646D3C" w:rsidRPr="008E5BC6" w:rsidRDefault="00646D3C"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single" w:sz="4" w:space="0" w:color="auto"/>
              <w:left w:val="single" w:sz="4" w:space="0" w:color="auto"/>
              <w:bottom w:val="single" w:sz="4" w:space="0" w:color="auto"/>
              <w:right w:val="single" w:sz="4" w:space="0" w:color="auto"/>
            </w:tcBorders>
            <w:vAlign w:val="center"/>
            <w:hideMark/>
          </w:tcPr>
          <w:p w14:paraId="3D6D1D06" w14:textId="77777777" w:rsidR="00646D3C" w:rsidRPr="008E5BC6"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1DFF4008" w14:textId="77777777" w:rsidR="00646D3C" w:rsidRPr="008E5BC6" w:rsidRDefault="00646D3C" w:rsidP="00FB0266">
            <w:pPr>
              <w:widowControl/>
              <w:suppressAutoHyphens w:val="0"/>
              <w:rPr>
                <w:rFonts w:ascii="Times New Roman" w:eastAsia="Times New Roman" w:hAnsi="Times New Roman" w:cs="Times New Roman"/>
                <w:color w:val="000000"/>
                <w:kern w:val="0"/>
                <w:lang w:eastAsia="ru-RU" w:bidi="ar-SA"/>
              </w:rPr>
            </w:pPr>
          </w:p>
        </w:tc>
        <w:tc>
          <w:tcPr>
            <w:tcW w:w="1335" w:type="dxa"/>
            <w:tcBorders>
              <w:top w:val="nil"/>
              <w:left w:val="nil"/>
              <w:bottom w:val="single" w:sz="4" w:space="0" w:color="auto"/>
              <w:right w:val="single" w:sz="4" w:space="0" w:color="auto"/>
            </w:tcBorders>
            <w:shd w:val="clear" w:color="auto" w:fill="auto"/>
            <w:vAlign w:val="center"/>
            <w:hideMark/>
          </w:tcPr>
          <w:p w14:paraId="64482601"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2025 год</w:t>
            </w:r>
          </w:p>
        </w:tc>
        <w:tc>
          <w:tcPr>
            <w:tcW w:w="1275" w:type="dxa"/>
            <w:tcBorders>
              <w:top w:val="nil"/>
              <w:left w:val="nil"/>
              <w:bottom w:val="single" w:sz="4" w:space="0" w:color="auto"/>
              <w:right w:val="single" w:sz="4" w:space="0" w:color="auto"/>
            </w:tcBorders>
            <w:shd w:val="clear" w:color="auto" w:fill="E2EFD9" w:themeFill="accent6" w:themeFillTint="33"/>
            <w:vAlign w:val="center"/>
            <w:hideMark/>
          </w:tcPr>
          <w:p w14:paraId="3EE6EFEC"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2026 год</w:t>
            </w:r>
          </w:p>
        </w:tc>
        <w:tc>
          <w:tcPr>
            <w:tcW w:w="1275" w:type="dxa"/>
            <w:tcBorders>
              <w:top w:val="nil"/>
              <w:left w:val="nil"/>
              <w:bottom w:val="single" w:sz="4" w:space="0" w:color="auto"/>
              <w:right w:val="single" w:sz="4" w:space="0" w:color="auto"/>
            </w:tcBorders>
            <w:shd w:val="clear" w:color="auto" w:fill="auto"/>
            <w:vAlign w:val="center"/>
            <w:hideMark/>
          </w:tcPr>
          <w:p w14:paraId="3C8EF85E"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2027 год</w:t>
            </w:r>
          </w:p>
        </w:tc>
        <w:tc>
          <w:tcPr>
            <w:tcW w:w="1277" w:type="dxa"/>
            <w:tcBorders>
              <w:top w:val="nil"/>
              <w:left w:val="nil"/>
              <w:bottom w:val="single" w:sz="4" w:space="0" w:color="auto"/>
              <w:right w:val="single" w:sz="4" w:space="0" w:color="auto"/>
            </w:tcBorders>
            <w:vAlign w:val="center"/>
          </w:tcPr>
          <w:p w14:paraId="53DAFA80" w14:textId="77777777" w:rsidR="00646D3C" w:rsidRPr="008E5BC6" w:rsidRDefault="00646D3C"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202</w:t>
            </w:r>
            <w:r w:rsidRPr="008E5BC6">
              <w:rPr>
                <w:rFonts w:ascii="Times New Roman" w:eastAsia="Times New Roman" w:hAnsi="Times New Roman" w:cs="Times New Roman"/>
                <w:color w:val="000000"/>
                <w:kern w:val="0"/>
                <w:lang w:val="en-US" w:eastAsia="ru-RU" w:bidi="ar-SA"/>
              </w:rPr>
              <w:t>8</w:t>
            </w:r>
            <w:r w:rsidRPr="008E5BC6">
              <w:rPr>
                <w:rFonts w:ascii="Times New Roman" w:eastAsia="Times New Roman" w:hAnsi="Times New Roman" w:cs="Times New Roman"/>
                <w:color w:val="000000"/>
                <w:kern w:val="0"/>
                <w:lang w:eastAsia="ru-RU" w:bidi="ar-SA"/>
              </w:rPr>
              <w:t xml:space="preserve"> год</w:t>
            </w:r>
          </w:p>
        </w:tc>
        <w:tc>
          <w:tcPr>
            <w:tcW w:w="1360" w:type="dxa"/>
            <w:tcBorders>
              <w:top w:val="nil"/>
              <w:left w:val="nil"/>
              <w:bottom w:val="single" w:sz="4" w:space="0" w:color="auto"/>
              <w:right w:val="single" w:sz="4" w:space="0" w:color="auto"/>
            </w:tcBorders>
            <w:vAlign w:val="center"/>
          </w:tcPr>
          <w:p w14:paraId="12C8DDDD" w14:textId="77777777" w:rsidR="00646D3C" w:rsidRPr="008E5BC6" w:rsidRDefault="00646D3C" w:rsidP="00646D3C">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Итого</w:t>
            </w:r>
          </w:p>
        </w:tc>
      </w:tr>
      <w:tr w:rsidR="00251EE7" w:rsidRPr="008E5BC6" w14:paraId="183D14D7" w14:textId="77777777" w:rsidTr="00CB2F99">
        <w:trPr>
          <w:trHeight w:val="57"/>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3790A70B"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436530D4"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Муниципальная программа</w:t>
            </w:r>
          </w:p>
        </w:tc>
        <w:tc>
          <w:tcPr>
            <w:tcW w:w="3655" w:type="dxa"/>
            <w:vMerge w:val="restart"/>
            <w:tcBorders>
              <w:top w:val="nil"/>
              <w:left w:val="single" w:sz="4" w:space="0" w:color="auto"/>
              <w:bottom w:val="single" w:sz="4" w:space="0" w:color="auto"/>
              <w:right w:val="single" w:sz="4" w:space="0" w:color="auto"/>
            </w:tcBorders>
            <w:shd w:val="clear" w:color="auto" w:fill="auto"/>
            <w:hideMark/>
          </w:tcPr>
          <w:p w14:paraId="1C0F1B12"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Развитие транспортной системы Лебяжского муниципального округа</w:t>
            </w:r>
          </w:p>
        </w:tc>
        <w:tc>
          <w:tcPr>
            <w:tcW w:w="1926" w:type="dxa"/>
            <w:tcBorders>
              <w:top w:val="nil"/>
              <w:left w:val="nil"/>
              <w:bottom w:val="single" w:sz="4" w:space="0" w:color="auto"/>
              <w:right w:val="single" w:sz="4" w:space="0" w:color="auto"/>
            </w:tcBorders>
            <w:shd w:val="clear" w:color="auto" w:fill="auto"/>
            <w:hideMark/>
          </w:tcPr>
          <w:p w14:paraId="0A8E4427"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0ED95201" w14:textId="77777777" w:rsidR="00251EE7" w:rsidRPr="00251EE7" w:rsidRDefault="00251EE7">
            <w:pPr>
              <w:rPr>
                <w:color w:val="000000"/>
                <w:sz w:val="16"/>
                <w:szCs w:val="16"/>
              </w:rPr>
            </w:pPr>
            <w:r w:rsidRPr="00251EE7">
              <w:rPr>
                <w:color w:val="000000"/>
                <w:sz w:val="16"/>
                <w:szCs w:val="16"/>
              </w:rPr>
              <w:t>52 307 344,00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22BAEEE" w14:textId="77777777" w:rsidR="00251EE7" w:rsidRPr="00251EE7" w:rsidRDefault="00251EE7" w:rsidP="00251EE7">
            <w:pPr>
              <w:ind w:left="-49"/>
              <w:rPr>
                <w:color w:val="000000"/>
                <w:sz w:val="16"/>
                <w:szCs w:val="16"/>
              </w:rPr>
            </w:pPr>
            <w:r w:rsidRPr="00251EE7">
              <w:rPr>
                <w:color w:val="000000"/>
                <w:sz w:val="16"/>
                <w:szCs w:val="16"/>
              </w:rPr>
              <w:t>57 382 297,00</w:t>
            </w:r>
          </w:p>
        </w:tc>
        <w:tc>
          <w:tcPr>
            <w:tcW w:w="1275" w:type="dxa"/>
            <w:tcBorders>
              <w:top w:val="nil"/>
              <w:left w:val="nil"/>
              <w:bottom w:val="single" w:sz="4" w:space="0" w:color="auto"/>
              <w:right w:val="single" w:sz="4" w:space="0" w:color="auto"/>
            </w:tcBorders>
            <w:shd w:val="clear" w:color="000000" w:fill="FFFFFF"/>
            <w:hideMark/>
          </w:tcPr>
          <w:p w14:paraId="20E2ADA4" w14:textId="77777777" w:rsidR="00251EE7" w:rsidRPr="00251EE7" w:rsidRDefault="00251EE7">
            <w:pPr>
              <w:rPr>
                <w:color w:val="000000"/>
                <w:sz w:val="16"/>
                <w:szCs w:val="16"/>
              </w:rPr>
            </w:pPr>
            <w:r w:rsidRPr="00251EE7">
              <w:rPr>
                <w:color w:val="000000"/>
                <w:sz w:val="16"/>
                <w:szCs w:val="16"/>
              </w:rPr>
              <w:t>40 575 080,00</w:t>
            </w:r>
          </w:p>
        </w:tc>
        <w:tc>
          <w:tcPr>
            <w:tcW w:w="1277" w:type="dxa"/>
            <w:tcBorders>
              <w:top w:val="nil"/>
              <w:left w:val="nil"/>
              <w:bottom w:val="single" w:sz="4" w:space="0" w:color="auto"/>
              <w:right w:val="single" w:sz="4" w:space="0" w:color="auto"/>
            </w:tcBorders>
            <w:shd w:val="clear" w:color="000000" w:fill="FFFFFF"/>
          </w:tcPr>
          <w:p w14:paraId="332C2380" w14:textId="77777777" w:rsidR="00251EE7" w:rsidRPr="00251EE7" w:rsidRDefault="00251EE7">
            <w:pPr>
              <w:rPr>
                <w:color w:val="000000"/>
                <w:sz w:val="16"/>
                <w:szCs w:val="16"/>
              </w:rPr>
            </w:pPr>
            <w:r w:rsidRPr="00251EE7">
              <w:rPr>
                <w:color w:val="000000"/>
                <w:sz w:val="16"/>
                <w:szCs w:val="16"/>
              </w:rPr>
              <w:t>41 007 180,00</w:t>
            </w:r>
          </w:p>
        </w:tc>
        <w:tc>
          <w:tcPr>
            <w:tcW w:w="1360" w:type="dxa"/>
            <w:tcBorders>
              <w:top w:val="nil"/>
              <w:left w:val="nil"/>
              <w:bottom w:val="single" w:sz="4" w:space="0" w:color="auto"/>
              <w:right w:val="single" w:sz="4" w:space="0" w:color="auto"/>
            </w:tcBorders>
            <w:shd w:val="clear" w:color="000000" w:fill="FFFFFF"/>
          </w:tcPr>
          <w:p w14:paraId="3F5AC4CF" w14:textId="77777777" w:rsidR="00251EE7" w:rsidRPr="00251EE7" w:rsidRDefault="00251EE7">
            <w:pPr>
              <w:rPr>
                <w:color w:val="000000"/>
                <w:sz w:val="16"/>
                <w:szCs w:val="16"/>
              </w:rPr>
            </w:pPr>
            <w:r w:rsidRPr="00251EE7">
              <w:rPr>
                <w:color w:val="000000"/>
                <w:sz w:val="16"/>
                <w:szCs w:val="16"/>
              </w:rPr>
              <w:t>191 271 901,00</w:t>
            </w:r>
          </w:p>
        </w:tc>
      </w:tr>
      <w:tr w:rsidR="00251EE7" w:rsidRPr="008E5BC6" w14:paraId="39337461" w14:textId="77777777" w:rsidTr="00CB2F99">
        <w:trPr>
          <w:trHeight w:val="170"/>
        </w:trPr>
        <w:tc>
          <w:tcPr>
            <w:tcW w:w="817" w:type="dxa"/>
            <w:vMerge/>
            <w:tcBorders>
              <w:top w:val="nil"/>
              <w:left w:val="single" w:sz="4" w:space="0" w:color="auto"/>
              <w:bottom w:val="single" w:sz="4" w:space="0" w:color="auto"/>
              <w:right w:val="single" w:sz="4" w:space="0" w:color="auto"/>
            </w:tcBorders>
            <w:vAlign w:val="center"/>
            <w:hideMark/>
          </w:tcPr>
          <w:p w14:paraId="7A55353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1E6CF1A"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7EA3EFB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230F096"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nil"/>
              <w:left w:val="nil"/>
              <w:bottom w:val="single" w:sz="4" w:space="0" w:color="auto"/>
              <w:right w:val="single" w:sz="4" w:space="0" w:color="auto"/>
            </w:tcBorders>
            <w:shd w:val="clear" w:color="auto" w:fill="auto"/>
            <w:hideMark/>
          </w:tcPr>
          <w:p w14:paraId="5A8A9CE8"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12B25836"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000000" w:fill="FFFFFF"/>
            <w:hideMark/>
          </w:tcPr>
          <w:p w14:paraId="5EEEC09E"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shd w:val="clear" w:color="000000" w:fill="FFFFFF"/>
          </w:tcPr>
          <w:p w14:paraId="086065A9"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shd w:val="clear" w:color="000000" w:fill="FFFFFF"/>
          </w:tcPr>
          <w:p w14:paraId="7528CC53" w14:textId="77777777" w:rsidR="00251EE7" w:rsidRPr="00251EE7" w:rsidRDefault="00251EE7">
            <w:pPr>
              <w:rPr>
                <w:color w:val="000000"/>
                <w:sz w:val="16"/>
                <w:szCs w:val="16"/>
              </w:rPr>
            </w:pPr>
            <w:r w:rsidRPr="00251EE7">
              <w:rPr>
                <w:color w:val="000000"/>
                <w:sz w:val="16"/>
                <w:szCs w:val="16"/>
              </w:rPr>
              <w:t>0,00</w:t>
            </w:r>
          </w:p>
        </w:tc>
      </w:tr>
      <w:tr w:rsidR="00251EE7" w:rsidRPr="008E5BC6" w14:paraId="7978349F" w14:textId="77777777" w:rsidTr="00CB2F99">
        <w:trPr>
          <w:trHeight w:val="647"/>
        </w:trPr>
        <w:tc>
          <w:tcPr>
            <w:tcW w:w="817" w:type="dxa"/>
            <w:vMerge/>
            <w:tcBorders>
              <w:top w:val="nil"/>
              <w:left w:val="single" w:sz="4" w:space="0" w:color="auto"/>
              <w:bottom w:val="single" w:sz="4" w:space="0" w:color="auto"/>
              <w:right w:val="single" w:sz="4" w:space="0" w:color="auto"/>
            </w:tcBorders>
            <w:vAlign w:val="center"/>
            <w:hideMark/>
          </w:tcPr>
          <w:p w14:paraId="06047A3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4D0722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7BB93A61"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C019C32"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nil"/>
              <w:left w:val="nil"/>
              <w:bottom w:val="single" w:sz="4" w:space="0" w:color="auto"/>
              <w:right w:val="single" w:sz="4" w:space="0" w:color="auto"/>
            </w:tcBorders>
            <w:shd w:val="clear" w:color="auto" w:fill="auto"/>
            <w:hideMark/>
          </w:tcPr>
          <w:p w14:paraId="34D1CE81" w14:textId="77777777" w:rsidR="00251EE7" w:rsidRPr="00251EE7" w:rsidRDefault="00251EE7">
            <w:pPr>
              <w:rPr>
                <w:color w:val="000000"/>
                <w:sz w:val="16"/>
                <w:szCs w:val="16"/>
              </w:rPr>
            </w:pPr>
            <w:r w:rsidRPr="00251EE7">
              <w:rPr>
                <w:color w:val="000000"/>
                <w:sz w:val="16"/>
                <w:szCs w:val="16"/>
              </w:rPr>
              <w:t>40 290 200,00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6FEC085F" w14:textId="77777777" w:rsidR="00251EE7" w:rsidRPr="00251EE7" w:rsidRDefault="00251EE7">
            <w:pPr>
              <w:rPr>
                <w:color w:val="000000"/>
                <w:sz w:val="16"/>
                <w:szCs w:val="16"/>
              </w:rPr>
            </w:pPr>
            <w:r w:rsidRPr="00251EE7">
              <w:rPr>
                <w:color w:val="000000"/>
                <w:sz w:val="16"/>
                <w:szCs w:val="16"/>
              </w:rPr>
              <w:t>42 582 500,00</w:t>
            </w:r>
          </w:p>
        </w:tc>
        <w:tc>
          <w:tcPr>
            <w:tcW w:w="1275" w:type="dxa"/>
            <w:tcBorders>
              <w:top w:val="nil"/>
              <w:left w:val="nil"/>
              <w:bottom w:val="single" w:sz="4" w:space="0" w:color="auto"/>
              <w:right w:val="single" w:sz="4" w:space="0" w:color="auto"/>
            </w:tcBorders>
            <w:shd w:val="clear" w:color="000000" w:fill="FFFFFF"/>
            <w:hideMark/>
          </w:tcPr>
          <w:p w14:paraId="4D0A18BA" w14:textId="77777777" w:rsidR="00251EE7" w:rsidRPr="00251EE7" w:rsidRDefault="00251EE7">
            <w:pPr>
              <w:rPr>
                <w:color w:val="000000"/>
                <w:sz w:val="16"/>
                <w:szCs w:val="16"/>
              </w:rPr>
            </w:pPr>
            <w:r w:rsidRPr="00251EE7">
              <w:rPr>
                <w:color w:val="000000"/>
                <w:sz w:val="16"/>
                <w:szCs w:val="16"/>
              </w:rPr>
              <w:t>25 362 800,00</w:t>
            </w:r>
          </w:p>
        </w:tc>
        <w:tc>
          <w:tcPr>
            <w:tcW w:w="1277" w:type="dxa"/>
            <w:tcBorders>
              <w:top w:val="nil"/>
              <w:left w:val="nil"/>
              <w:bottom w:val="single" w:sz="4" w:space="0" w:color="auto"/>
              <w:right w:val="single" w:sz="4" w:space="0" w:color="auto"/>
            </w:tcBorders>
            <w:shd w:val="clear" w:color="000000" w:fill="FFFFFF"/>
          </w:tcPr>
          <w:p w14:paraId="176366EC" w14:textId="77777777" w:rsidR="00251EE7" w:rsidRPr="00251EE7" w:rsidRDefault="00251EE7">
            <w:pPr>
              <w:rPr>
                <w:color w:val="000000"/>
                <w:sz w:val="16"/>
                <w:szCs w:val="16"/>
              </w:rPr>
            </w:pPr>
            <w:r w:rsidRPr="00251EE7">
              <w:rPr>
                <w:color w:val="000000"/>
                <w:sz w:val="16"/>
                <w:szCs w:val="16"/>
              </w:rPr>
              <w:t>25 362 800,00</w:t>
            </w:r>
          </w:p>
        </w:tc>
        <w:tc>
          <w:tcPr>
            <w:tcW w:w="1360" w:type="dxa"/>
            <w:tcBorders>
              <w:top w:val="nil"/>
              <w:left w:val="nil"/>
              <w:bottom w:val="single" w:sz="4" w:space="0" w:color="auto"/>
              <w:right w:val="single" w:sz="4" w:space="0" w:color="auto"/>
            </w:tcBorders>
            <w:shd w:val="clear" w:color="000000" w:fill="FFFFFF"/>
          </w:tcPr>
          <w:p w14:paraId="5B702CEC" w14:textId="77777777" w:rsidR="00251EE7" w:rsidRPr="00251EE7" w:rsidRDefault="00251EE7">
            <w:pPr>
              <w:rPr>
                <w:color w:val="000000"/>
                <w:sz w:val="16"/>
                <w:szCs w:val="16"/>
              </w:rPr>
            </w:pPr>
            <w:r w:rsidRPr="00251EE7">
              <w:rPr>
                <w:color w:val="000000"/>
                <w:sz w:val="16"/>
                <w:szCs w:val="16"/>
              </w:rPr>
              <w:t>133 598 300,00</w:t>
            </w:r>
          </w:p>
        </w:tc>
      </w:tr>
      <w:tr w:rsidR="00251EE7" w:rsidRPr="008E5BC6" w14:paraId="2448296C" w14:textId="77777777" w:rsidTr="00CB2F99">
        <w:trPr>
          <w:trHeight w:val="454"/>
        </w:trPr>
        <w:tc>
          <w:tcPr>
            <w:tcW w:w="817" w:type="dxa"/>
            <w:vMerge/>
            <w:tcBorders>
              <w:top w:val="nil"/>
              <w:left w:val="single" w:sz="4" w:space="0" w:color="auto"/>
              <w:bottom w:val="single" w:sz="4" w:space="0" w:color="auto"/>
              <w:right w:val="single" w:sz="4" w:space="0" w:color="auto"/>
            </w:tcBorders>
            <w:vAlign w:val="center"/>
            <w:hideMark/>
          </w:tcPr>
          <w:p w14:paraId="13879E4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54CF5CC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3226785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8E255E1"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nil"/>
              <w:left w:val="nil"/>
              <w:bottom w:val="single" w:sz="4" w:space="0" w:color="auto"/>
              <w:right w:val="single" w:sz="4" w:space="0" w:color="auto"/>
            </w:tcBorders>
            <w:shd w:val="clear" w:color="auto" w:fill="auto"/>
            <w:hideMark/>
          </w:tcPr>
          <w:p w14:paraId="6E0550C8" w14:textId="77777777" w:rsidR="00251EE7" w:rsidRPr="00251EE7" w:rsidRDefault="00251EE7">
            <w:pPr>
              <w:rPr>
                <w:color w:val="000000"/>
                <w:sz w:val="16"/>
                <w:szCs w:val="16"/>
              </w:rPr>
            </w:pPr>
            <w:r w:rsidRPr="00251EE7">
              <w:rPr>
                <w:color w:val="000000"/>
                <w:sz w:val="16"/>
                <w:szCs w:val="16"/>
              </w:rPr>
              <w:t>12 017 144,00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5CF903C3" w14:textId="77777777" w:rsidR="00251EE7" w:rsidRPr="00251EE7" w:rsidRDefault="00251EE7">
            <w:pPr>
              <w:rPr>
                <w:color w:val="000000"/>
                <w:sz w:val="16"/>
                <w:szCs w:val="16"/>
              </w:rPr>
            </w:pPr>
            <w:r w:rsidRPr="00251EE7">
              <w:rPr>
                <w:color w:val="000000"/>
                <w:sz w:val="16"/>
                <w:szCs w:val="16"/>
              </w:rPr>
              <w:t>14 799 797,00</w:t>
            </w:r>
          </w:p>
        </w:tc>
        <w:tc>
          <w:tcPr>
            <w:tcW w:w="1275" w:type="dxa"/>
            <w:tcBorders>
              <w:top w:val="nil"/>
              <w:left w:val="nil"/>
              <w:bottom w:val="single" w:sz="4" w:space="0" w:color="auto"/>
              <w:right w:val="single" w:sz="4" w:space="0" w:color="auto"/>
            </w:tcBorders>
            <w:shd w:val="clear" w:color="000000" w:fill="FFFFFF"/>
            <w:hideMark/>
          </w:tcPr>
          <w:p w14:paraId="58123A76" w14:textId="77777777" w:rsidR="00251EE7" w:rsidRPr="00251EE7" w:rsidRDefault="00251EE7">
            <w:pPr>
              <w:rPr>
                <w:color w:val="000000"/>
                <w:sz w:val="16"/>
                <w:szCs w:val="16"/>
              </w:rPr>
            </w:pPr>
            <w:r w:rsidRPr="00251EE7">
              <w:rPr>
                <w:color w:val="000000"/>
                <w:sz w:val="16"/>
                <w:szCs w:val="16"/>
              </w:rPr>
              <w:t>15 212 280,00</w:t>
            </w:r>
          </w:p>
        </w:tc>
        <w:tc>
          <w:tcPr>
            <w:tcW w:w="1277" w:type="dxa"/>
            <w:tcBorders>
              <w:top w:val="nil"/>
              <w:left w:val="nil"/>
              <w:bottom w:val="single" w:sz="4" w:space="0" w:color="auto"/>
              <w:right w:val="single" w:sz="4" w:space="0" w:color="auto"/>
            </w:tcBorders>
            <w:shd w:val="clear" w:color="000000" w:fill="FFFFFF"/>
          </w:tcPr>
          <w:p w14:paraId="4E59ACEA" w14:textId="77777777" w:rsidR="00251EE7" w:rsidRPr="00251EE7" w:rsidRDefault="00251EE7">
            <w:pPr>
              <w:rPr>
                <w:color w:val="000000"/>
                <w:sz w:val="16"/>
                <w:szCs w:val="16"/>
              </w:rPr>
            </w:pPr>
            <w:r w:rsidRPr="00251EE7">
              <w:rPr>
                <w:color w:val="000000"/>
                <w:sz w:val="16"/>
                <w:szCs w:val="16"/>
              </w:rPr>
              <w:t>15 644 380,00</w:t>
            </w:r>
          </w:p>
        </w:tc>
        <w:tc>
          <w:tcPr>
            <w:tcW w:w="1360" w:type="dxa"/>
            <w:tcBorders>
              <w:top w:val="nil"/>
              <w:left w:val="nil"/>
              <w:bottom w:val="single" w:sz="4" w:space="0" w:color="auto"/>
              <w:right w:val="single" w:sz="4" w:space="0" w:color="auto"/>
            </w:tcBorders>
            <w:shd w:val="clear" w:color="000000" w:fill="FFFFFF"/>
          </w:tcPr>
          <w:p w14:paraId="614B63FF" w14:textId="77777777" w:rsidR="00251EE7" w:rsidRPr="00251EE7" w:rsidRDefault="00251EE7">
            <w:pPr>
              <w:rPr>
                <w:color w:val="000000"/>
                <w:sz w:val="16"/>
                <w:szCs w:val="16"/>
              </w:rPr>
            </w:pPr>
            <w:r w:rsidRPr="00251EE7">
              <w:rPr>
                <w:color w:val="000000"/>
                <w:sz w:val="16"/>
                <w:szCs w:val="16"/>
              </w:rPr>
              <w:t>57 673 601,00</w:t>
            </w:r>
          </w:p>
        </w:tc>
      </w:tr>
      <w:tr w:rsidR="00251EE7" w:rsidRPr="008E5BC6" w14:paraId="37B30381" w14:textId="77777777" w:rsidTr="00CB2F99">
        <w:trPr>
          <w:trHeight w:val="454"/>
        </w:trPr>
        <w:tc>
          <w:tcPr>
            <w:tcW w:w="817" w:type="dxa"/>
            <w:vMerge/>
            <w:tcBorders>
              <w:top w:val="nil"/>
              <w:left w:val="single" w:sz="4" w:space="0" w:color="auto"/>
              <w:bottom w:val="single" w:sz="4" w:space="0" w:color="auto"/>
              <w:right w:val="single" w:sz="4" w:space="0" w:color="auto"/>
            </w:tcBorders>
            <w:vAlign w:val="center"/>
            <w:hideMark/>
          </w:tcPr>
          <w:p w14:paraId="7F69CA6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886DE2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09049CF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1075933"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nil"/>
              <w:left w:val="nil"/>
              <w:bottom w:val="single" w:sz="4" w:space="0" w:color="auto"/>
              <w:right w:val="single" w:sz="4" w:space="0" w:color="auto"/>
            </w:tcBorders>
            <w:shd w:val="clear" w:color="auto" w:fill="auto"/>
            <w:hideMark/>
          </w:tcPr>
          <w:p w14:paraId="61F5B159"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29A18989"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000000" w:fill="FFFFFF"/>
            <w:hideMark/>
          </w:tcPr>
          <w:p w14:paraId="35261D52"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shd w:val="clear" w:color="000000" w:fill="FFFFFF"/>
          </w:tcPr>
          <w:p w14:paraId="123F9062"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shd w:val="clear" w:color="000000" w:fill="FFFFFF"/>
          </w:tcPr>
          <w:p w14:paraId="2B92BEEB" w14:textId="77777777" w:rsidR="00251EE7" w:rsidRPr="00251EE7" w:rsidRDefault="00251EE7">
            <w:pPr>
              <w:rPr>
                <w:color w:val="000000"/>
                <w:sz w:val="16"/>
                <w:szCs w:val="16"/>
              </w:rPr>
            </w:pPr>
            <w:r w:rsidRPr="00251EE7">
              <w:rPr>
                <w:color w:val="000000"/>
                <w:sz w:val="16"/>
                <w:szCs w:val="16"/>
              </w:rPr>
              <w:t>0,00</w:t>
            </w:r>
          </w:p>
        </w:tc>
      </w:tr>
      <w:tr w:rsidR="00251EE7" w:rsidRPr="008E5BC6" w14:paraId="506FA15E" w14:textId="77777777" w:rsidTr="00CB2F99">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699A464D"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5E87DB07"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3655" w:type="dxa"/>
            <w:vMerge w:val="restart"/>
            <w:tcBorders>
              <w:top w:val="nil"/>
              <w:left w:val="single" w:sz="4" w:space="0" w:color="auto"/>
              <w:bottom w:val="single" w:sz="4" w:space="0" w:color="auto"/>
              <w:right w:val="single" w:sz="4" w:space="0" w:color="auto"/>
            </w:tcBorders>
            <w:shd w:val="clear" w:color="auto" w:fill="auto"/>
            <w:hideMark/>
          </w:tcPr>
          <w:p w14:paraId="1CEA7A54"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w:t>
            </w:r>
          </w:p>
        </w:tc>
        <w:tc>
          <w:tcPr>
            <w:tcW w:w="1926" w:type="dxa"/>
            <w:tcBorders>
              <w:top w:val="nil"/>
              <w:left w:val="nil"/>
              <w:bottom w:val="single" w:sz="4" w:space="0" w:color="auto"/>
              <w:right w:val="single" w:sz="4" w:space="0" w:color="auto"/>
            </w:tcBorders>
            <w:shd w:val="clear" w:color="auto" w:fill="auto"/>
            <w:hideMark/>
          </w:tcPr>
          <w:p w14:paraId="6A63B9BC"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0ED95D9B" w14:textId="77777777" w:rsidR="00251EE7" w:rsidRPr="00251EE7" w:rsidRDefault="00251EE7">
            <w:pPr>
              <w:rPr>
                <w:color w:val="000000"/>
                <w:sz w:val="16"/>
                <w:szCs w:val="16"/>
              </w:rPr>
            </w:pPr>
            <w:r w:rsidRPr="00251EE7">
              <w:rPr>
                <w:color w:val="000000"/>
                <w:sz w:val="16"/>
                <w:szCs w:val="16"/>
              </w:rPr>
              <w:t>34 238 200,00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3E8C3E6" w14:textId="77777777" w:rsidR="00251EE7" w:rsidRPr="00251EE7" w:rsidRDefault="00251EE7">
            <w:pPr>
              <w:rPr>
                <w:color w:val="000000"/>
                <w:sz w:val="16"/>
                <w:szCs w:val="16"/>
              </w:rPr>
            </w:pPr>
            <w:r w:rsidRPr="00251EE7">
              <w:rPr>
                <w:color w:val="000000"/>
                <w:sz w:val="16"/>
                <w:szCs w:val="16"/>
              </w:rPr>
              <w:t>39 719 417,00</w:t>
            </w:r>
          </w:p>
        </w:tc>
        <w:tc>
          <w:tcPr>
            <w:tcW w:w="1275" w:type="dxa"/>
            <w:tcBorders>
              <w:top w:val="nil"/>
              <w:left w:val="nil"/>
              <w:bottom w:val="single" w:sz="4" w:space="0" w:color="auto"/>
              <w:right w:val="single" w:sz="4" w:space="0" w:color="auto"/>
            </w:tcBorders>
            <w:shd w:val="clear" w:color="auto" w:fill="auto"/>
            <w:hideMark/>
          </w:tcPr>
          <w:p w14:paraId="53B0180F" w14:textId="77777777" w:rsidR="00251EE7" w:rsidRPr="00251EE7" w:rsidRDefault="00251EE7">
            <w:pPr>
              <w:rPr>
                <w:color w:val="000000"/>
                <w:sz w:val="16"/>
                <w:szCs w:val="16"/>
              </w:rPr>
            </w:pPr>
            <w:r w:rsidRPr="00251EE7">
              <w:rPr>
                <w:color w:val="000000"/>
                <w:sz w:val="16"/>
                <w:szCs w:val="16"/>
              </w:rPr>
              <w:t>38 148 000,00</w:t>
            </w:r>
          </w:p>
        </w:tc>
        <w:tc>
          <w:tcPr>
            <w:tcW w:w="1277" w:type="dxa"/>
            <w:tcBorders>
              <w:top w:val="nil"/>
              <w:left w:val="nil"/>
              <w:bottom w:val="single" w:sz="4" w:space="0" w:color="auto"/>
              <w:right w:val="single" w:sz="4" w:space="0" w:color="auto"/>
            </w:tcBorders>
          </w:tcPr>
          <w:p w14:paraId="2597D88F" w14:textId="77777777" w:rsidR="00251EE7" w:rsidRPr="00251EE7" w:rsidRDefault="00251EE7">
            <w:pPr>
              <w:rPr>
                <w:color w:val="000000"/>
                <w:sz w:val="16"/>
                <w:szCs w:val="16"/>
              </w:rPr>
            </w:pPr>
            <w:r w:rsidRPr="00251EE7">
              <w:rPr>
                <w:color w:val="000000"/>
                <w:sz w:val="16"/>
                <w:szCs w:val="16"/>
              </w:rPr>
              <w:t>38 580 100,00</w:t>
            </w:r>
          </w:p>
        </w:tc>
        <w:tc>
          <w:tcPr>
            <w:tcW w:w="1360" w:type="dxa"/>
            <w:tcBorders>
              <w:top w:val="nil"/>
              <w:left w:val="nil"/>
              <w:bottom w:val="single" w:sz="4" w:space="0" w:color="auto"/>
              <w:right w:val="single" w:sz="4" w:space="0" w:color="auto"/>
            </w:tcBorders>
          </w:tcPr>
          <w:p w14:paraId="4D5BA902" w14:textId="77777777" w:rsidR="00251EE7" w:rsidRPr="00251EE7" w:rsidRDefault="00251EE7">
            <w:pPr>
              <w:rPr>
                <w:color w:val="000000"/>
                <w:sz w:val="16"/>
                <w:szCs w:val="16"/>
              </w:rPr>
            </w:pPr>
            <w:r w:rsidRPr="00251EE7">
              <w:rPr>
                <w:color w:val="000000"/>
                <w:sz w:val="16"/>
                <w:szCs w:val="16"/>
              </w:rPr>
              <w:t>150 685 717,00</w:t>
            </w:r>
          </w:p>
        </w:tc>
      </w:tr>
      <w:tr w:rsidR="00251EE7" w:rsidRPr="008E5BC6" w14:paraId="50545919"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658E85B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7AC8CE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21A6687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8016775"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nil"/>
              <w:left w:val="nil"/>
              <w:bottom w:val="single" w:sz="4" w:space="0" w:color="auto"/>
              <w:right w:val="single" w:sz="4" w:space="0" w:color="auto"/>
            </w:tcBorders>
            <w:shd w:val="clear" w:color="auto" w:fill="auto"/>
            <w:hideMark/>
          </w:tcPr>
          <w:p w14:paraId="38EAB405"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1F08E65B"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3379EFED"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67F619C8"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674800D2" w14:textId="77777777" w:rsidR="00251EE7" w:rsidRPr="00251EE7" w:rsidRDefault="00251EE7">
            <w:pPr>
              <w:rPr>
                <w:color w:val="000000"/>
                <w:sz w:val="16"/>
                <w:szCs w:val="16"/>
              </w:rPr>
            </w:pPr>
            <w:r w:rsidRPr="00251EE7">
              <w:rPr>
                <w:color w:val="000000"/>
                <w:sz w:val="16"/>
                <w:szCs w:val="16"/>
              </w:rPr>
              <w:t>0,00</w:t>
            </w:r>
          </w:p>
        </w:tc>
      </w:tr>
      <w:tr w:rsidR="00251EE7" w:rsidRPr="008E5BC6" w14:paraId="780E7A4F"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4EEAE1A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23DEDD9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37E8C11A"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744DFF4"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nil"/>
              <w:left w:val="nil"/>
              <w:bottom w:val="single" w:sz="4" w:space="0" w:color="auto"/>
              <w:right w:val="single" w:sz="4" w:space="0" w:color="auto"/>
            </w:tcBorders>
            <w:shd w:val="clear" w:color="auto" w:fill="auto"/>
            <w:hideMark/>
          </w:tcPr>
          <w:p w14:paraId="285087DB" w14:textId="77777777" w:rsidR="00251EE7" w:rsidRPr="00251EE7" w:rsidRDefault="00251EE7">
            <w:pPr>
              <w:rPr>
                <w:color w:val="000000"/>
                <w:sz w:val="16"/>
                <w:szCs w:val="16"/>
              </w:rPr>
            </w:pPr>
            <w:r w:rsidRPr="00251EE7">
              <w:rPr>
                <w:color w:val="000000"/>
                <w:sz w:val="16"/>
                <w:szCs w:val="16"/>
              </w:rPr>
              <w:t>24 860 000,00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3478ABE9" w14:textId="77777777" w:rsidR="00251EE7" w:rsidRPr="00251EE7" w:rsidRDefault="00251EE7">
            <w:pPr>
              <w:rPr>
                <w:color w:val="000000"/>
                <w:sz w:val="16"/>
                <w:szCs w:val="16"/>
              </w:rPr>
            </w:pPr>
            <w:r w:rsidRPr="00251EE7">
              <w:rPr>
                <w:color w:val="000000"/>
                <w:sz w:val="16"/>
                <w:szCs w:val="16"/>
              </w:rPr>
              <w:t>26 986 000,00</w:t>
            </w:r>
          </w:p>
        </w:tc>
        <w:tc>
          <w:tcPr>
            <w:tcW w:w="1275" w:type="dxa"/>
            <w:tcBorders>
              <w:top w:val="nil"/>
              <w:left w:val="nil"/>
              <w:bottom w:val="single" w:sz="4" w:space="0" w:color="auto"/>
              <w:right w:val="single" w:sz="4" w:space="0" w:color="auto"/>
            </w:tcBorders>
            <w:shd w:val="clear" w:color="auto" w:fill="auto"/>
            <w:hideMark/>
          </w:tcPr>
          <w:p w14:paraId="1467CAD6" w14:textId="77777777" w:rsidR="00251EE7" w:rsidRPr="00251EE7" w:rsidRDefault="00251EE7">
            <w:pPr>
              <w:rPr>
                <w:color w:val="000000"/>
                <w:sz w:val="16"/>
                <w:szCs w:val="16"/>
              </w:rPr>
            </w:pPr>
            <w:r w:rsidRPr="00251EE7">
              <w:rPr>
                <w:color w:val="000000"/>
                <w:sz w:val="16"/>
                <w:szCs w:val="16"/>
              </w:rPr>
              <w:t>24 653 000,00</w:t>
            </w:r>
          </w:p>
        </w:tc>
        <w:tc>
          <w:tcPr>
            <w:tcW w:w="1277" w:type="dxa"/>
            <w:tcBorders>
              <w:top w:val="nil"/>
              <w:left w:val="nil"/>
              <w:bottom w:val="single" w:sz="4" w:space="0" w:color="auto"/>
              <w:right w:val="single" w:sz="4" w:space="0" w:color="auto"/>
            </w:tcBorders>
          </w:tcPr>
          <w:p w14:paraId="6CDD2844" w14:textId="77777777" w:rsidR="00251EE7" w:rsidRPr="00251EE7" w:rsidRDefault="00251EE7">
            <w:pPr>
              <w:rPr>
                <w:color w:val="000000"/>
                <w:sz w:val="16"/>
                <w:szCs w:val="16"/>
              </w:rPr>
            </w:pPr>
            <w:r w:rsidRPr="00251EE7">
              <w:rPr>
                <w:color w:val="000000"/>
                <w:sz w:val="16"/>
                <w:szCs w:val="16"/>
              </w:rPr>
              <w:t>24 653 000,00</w:t>
            </w:r>
          </w:p>
        </w:tc>
        <w:tc>
          <w:tcPr>
            <w:tcW w:w="1360" w:type="dxa"/>
            <w:tcBorders>
              <w:top w:val="nil"/>
              <w:left w:val="nil"/>
              <w:bottom w:val="single" w:sz="4" w:space="0" w:color="auto"/>
              <w:right w:val="single" w:sz="4" w:space="0" w:color="auto"/>
            </w:tcBorders>
          </w:tcPr>
          <w:p w14:paraId="7B5E9F34" w14:textId="77777777" w:rsidR="00251EE7" w:rsidRPr="00251EE7" w:rsidRDefault="00251EE7">
            <w:pPr>
              <w:rPr>
                <w:color w:val="000000"/>
                <w:sz w:val="16"/>
                <w:szCs w:val="16"/>
              </w:rPr>
            </w:pPr>
            <w:r w:rsidRPr="00251EE7">
              <w:rPr>
                <w:color w:val="000000"/>
                <w:sz w:val="16"/>
                <w:szCs w:val="16"/>
              </w:rPr>
              <w:t>101 152 000,00</w:t>
            </w:r>
          </w:p>
        </w:tc>
      </w:tr>
      <w:tr w:rsidR="00251EE7" w:rsidRPr="008E5BC6" w14:paraId="41042334" w14:textId="77777777" w:rsidTr="00CB2F99">
        <w:trPr>
          <w:trHeight w:val="585"/>
        </w:trPr>
        <w:tc>
          <w:tcPr>
            <w:tcW w:w="817" w:type="dxa"/>
            <w:vMerge/>
            <w:tcBorders>
              <w:top w:val="nil"/>
              <w:left w:val="single" w:sz="4" w:space="0" w:color="auto"/>
              <w:bottom w:val="single" w:sz="4" w:space="0" w:color="auto"/>
              <w:right w:val="single" w:sz="4" w:space="0" w:color="auto"/>
            </w:tcBorders>
            <w:vAlign w:val="center"/>
            <w:hideMark/>
          </w:tcPr>
          <w:p w14:paraId="5E77229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B77828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52D7564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A1698F9"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nil"/>
              <w:left w:val="nil"/>
              <w:bottom w:val="single" w:sz="4" w:space="0" w:color="auto"/>
              <w:right w:val="single" w:sz="4" w:space="0" w:color="auto"/>
            </w:tcBorders>
            <w:shd w:val="clear" w:color="auto" w:fill="auto"/>
            <w:hideMark/>
          </w:tcPr>
          <w:p w14:paraId="3FF7497F" w14:textId="77777777" w:rsidR="00251EE7" w:rsidRPr="00251EE7" w:rsidRDefault="00251EE7">
            <w:pPr>
              <w:rPr>
                <w:color w:val="000000"/>
                <w:sz w:val="16"/>
                <w:szCs w:val="16"/>
              </w:rPr>
            </w:pPr>
            <w:r w:rsidRPr="00251EE7">
              <w:rPr>
                <w:color w:val="000000"/>
                <w:sz w:val="16"/>
                <w:szCs w:val="16"/>
              </w:rPr>
              <w:t>9 378 200,00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0CCB5A17" w14:textId="77777777" w:rsidR="00251EE7" w:rsidRPr="00251EE7" w:rsidRDefault="00251EE7">
            <w:pPr>
              <w:rPr>
                <w:color w:val="000000"/>
                <w:sz w:val="16"/>
                <w:szCs w:val="16"/>
              </w:rPr>
            </w:pPr>
            <w:r w:rsidRPr="00251EE7">
              <w:rPr>
                <w:color w:val="000000"/>
                <w:sz w:val="16"/>
                <w:szCs w:val="16"/>
              </w:rPr>
              <w:t>12 733 417,00</w:t>
            </w:r>
          </w:p>
        </w:tc>
        <w:tc>
          <w:tcPr>
            <w:tcW w:w="1275" w:type="dxa"/>
            <w:tcBorders>
              <w:top w:val="nil"/>
              <w:left w:val="nil"/>
              <w:bottom w:val="single" w:sz="4" w:space="0" w:color="auto"/>
              <w:right w:val="single" w:sz="4" w:space="0" w:color="auto"/>
            </w:tcBorders>
            <w:shd w:val="clear" w:color="auto" w:fill="auto"/>
            <w:hideMark/>
          </w:tcPr>
          <w:p w14:paraId="704BECBC" w14:textId="77777777" w:rsidR="00251EE7" w:rsidRPr="00251EE7" w:rsidRDefault="00251EE7">
            <w:pPr>
              <w:rPr>
                <w:color w:val="000000"/>
                <w:sz w:val="16"/>
                <w:szCs w:val="16"/>
              </w:rPr>
            </w:pPr>
            <w:r w:rsidRPr="00251EE7">
              <w:rPr>
                <w:color w:val="000000"/>
                <w:sz w:val="16"/>
                <w:szCs w:val="16"/>
              </w:rPr>
              <w:t>13 495 000,00</w:t>
            </w:r>
          </w:p>
        </w:tc>
        <w:tc>
          <w:tcPr>
            <w:tcW w:w="1277" w:type="dxa"/>
            <w:tcBorders>
              <w:top w:val="nil"/>
              <w:left w:val="nil"/>
              <w:bottom w:val="single" w:sz="4" w:space="0" w:color="auto"/>
              <w:right w:val="single" w:sz="4" w:space="0" w:color="auto"/>
            </w:tcBorders>
          </w:tcPr>
          <w:p w14:paraId="2BC5D3F8" w14:textId="77777777" w:rsidR="00251EE7" w:rsidRPr="00251EE7" w:rsidRDefault="00251EE7">
            <w:pPr>
              <w:rPr>
                <w:color w:val="000000"/>
                <w:sz w:val="16"/>
                <w:szCs w:val="16"/>
              </w:rPr>
            </w:pPr>
            <w:r w:rsidRPr="00251EE7">
              <w:rPr>
                <w:color w:val="000000"/>
                <w:sz w:val="16"/>
                <w:szCs w:val="16"/>
              </w:rPr>
              <w:t>13 927 100,00</w:t>
            </w:r>
          </w:p>
        </w:tc>
        <w:tc>
          <w:tcPr>
            <w:tcW w:w="1360" w:type="dxa"/>
            <w:tcBorders>
              <w:top w:val="nil"/>
              <w:left w:val="nil"/>
              <w:bottom w:val="single" w:sz="4" w:space="0" w:color="auto"/>
              <w:right w:val="single" w:sz="4" w:space="0" w:color="auto"/>
            </w:tcBorders>
          </w:tcPr>
          <w:p w14:paraId="5F61ABAE" w14:textId="77777777" w:rsidR="00251EE7" w:rsidRPr="00251EE7" w:rsidRDefault="00251EE7">
            <w:pPr>
              <w:rPr>
                <w:color w:val="000000"/>
                <w:sz w:val="16"/>
                <w:szCs w:val="16"/>
              </w:rPr>
            </w:pPr>
            <w:r w:rsidRPr="00251EE7">
              <w:rPr>
                <w:color w:val="000000"/>
                <w:sz w:val="16"/>
                <w:szCs w:val="16"/>
              </w:rPr>
              <w:t>49 533 717,00</w:t>
            </w:r>
          </w:p>
        </w:tc>
      </w:tr>
      <w:tr w:rsidR="00251EE7" w:rsidRPr="008E5BC6" w14:paraId="10B56BF6" w14:textId="77777777" w:rsidTr="00CB2F99">
        <w:trPr>
          <w:trHeight w:val="765"/>
        </w:trPr>
        <w:tc>
          <w:tcPr>
            <w:tcW w:w="817" w:type="dxa"/>
            <w:vMerge/>
            <w:tcBorders>
              <w:top w:val="nil"/>
              <w:left w:val="single" w:sz="4" w:space="0" w:color="auto"/>
              <w:bottom w:val="single" w:sz="4" w:space="0" w:color="auto"/>
              <w:right w:val="single" w:sz="4" w:space="0" w:color="auto"/>
            </w:tcBorders>
            <w:vAlign w:val="center"/>
            <w:hideMark/>
          </w:tcPr>
          <w:p w14:paraId="56C7586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8986C4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4A7F6E8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5BF5555"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nil"/>
              <w:left w:val="nil"/>
              <w:bottom w:val="single" w:sz="4" w:space="0" w:color="auto"/>
              <w:right w:val="single" w:sz="4" w:space="0" w:color="auto"/>
            </w:tcBorders>
            <w:shd w:val="clear" w:color="auto" w:fill="auto"/>
            <w:hideMark/>
          </w:tcPr>
          <w:p w14:paraId="68396B21"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7DCFB53D"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2468E6B7"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6767B034"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0FDF9DCD" w14:textId="77777777" w:rsidR="00251EE7" w:rsidRPr="00251EE7" w:rsidRDefault="00251EE7">
            <w:pPr>
              <w:rPr>
                <w:color w:val="000000"/>
                <w:sz w:val="16"/>
                <w:szCs w:val="16"/>
              </w:rPr>
            </w:pPr>
            <w:r w:rsidRPr="00251EE7">
              <w:rPr>
                <w:color w:val="000000"/>
                <w:sz w:val="16"/>
                <w:szCs w:val="16"/>
              </w:rPr>
              <w:t>0,00</w:t>
            </w:r>
          </w:p>
        </w:tc>
      </w:tr>
      <w:tr w:rsidR="00251EE7" w:rsidRPr="008E5BC6" w14:paraId="3A4C12A4" w14:textId="77777777" w:rsidTr="00CB2F99">
        <w:trPr>
          <w:trHeight w:val="340"/>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1AFB6F79"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1.1.1.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3AF023CA"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w:t>
            </w:r>
          </w:p>
        </w:tc>
        <w:tc>
          <w:tcPr>
            <w:tcW w:w="3655" w:type="dxa"/>
            <w:vMerge w:val="restart"/>
            <w:tcBorders>
              <w:top w:val="nil"/>
              <w:left w:val="single" w:sz="4" w:space="0" w:color="auto"/>
              <w:bottom w:val="single" w:sz="4" w:space="0" w:color="auto"/>
              <w:right w:val="single" w:sz="4" w:space="0" w:color="auto"/>
            </w:tcBorders>
            <w:shd w:val="clear" w:color="auto" w:fill="auto"/>
            <w:hideMark/>
          </w:tcPr>
          <w:p w14:paraId="2999C404"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вне границ населенных пунктов</w:t>
            </w:r>
          </w:p>
        </w:tc>
        <w:tc>
          <w:tcPr>
            <w:tcW w:w="1926" w:type="dxa"/>
            <w:tcBorders>
              <w:top w:val="nil"/>
              <w:left w:val="nil"/>
              <w:bottom w:val="single" w:sz="4" w:space="0" w:color="auto"/>
              <w:right w:val="single" w:sz="4" w:space="0" w:color="auto"/>
            </w:tcBorders>
            <w:shd w:val="clear" w:color="auto" w:fill="auto"/>
            <w:hideMark/>
          </w:tcPr>
          <w:p w14:paraId="0B0199CF"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57765132" w14:textId="77777777" w:rsidR="00251EE7" w:rsidRPr="00251EE7" w:rsidRDefault="00251EE7">
            <w:pPr>
              <w:rPr>
                <w:color w:val="000000"/>
                <w:sz w:val="16"/>
                <w:szCs w:val="16"/>
              </w:rPr>
            </w:pPr>
            <w:r w:rsidRPr="00251EE7">
              <w:rPr>
                <w:color w:val="000000"/>
                <w:sz w:val="16"/>
                <w:szCs w:val="16"/>
              </w:rPr>
              <w:t>25 111 150,00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7115D170" w14:textId="77777777" w:rsidR="00251EE7" w:rsidRPr="00251EE7" w:rsidRDefault="00251EE7">
            <w:pPr>
              <w:rPr>
                <w:color w:val="000000"/>
                <w:sz w:val="16"/>
                <w:szCs w:val="16"/>
              </w:rPr>
            </w:pPr>
            <w:r w:rsidRPr="00251EE7">
              <w:rPr>
                <w:color w:val="000000"/>
                <w:sz w:val="16"/>
                <w:szCs w:val="16"/>
              </w:rPr>
              <w:t>27 259 000,00</w:t>
            </w:r>
          </w:p>
        </w:tc>
        <w:tc>
          <w:tcPr>
            <w:tcW w:w="1275" w:type="dxa"/>
            <w:tcBorders>
              <w:top w:val="nil"/>
              <w:left w:val="nil"/>
              <w:bottom w:val="single" w:sz="4" w:space="0" w:color="auto"/>
              <w:right w:val="single" w:sz="4" w:space="0" w:color="auto"/>
            </w:tcBorders>
            <w:shd w:val="clear" w:color="auto" w:fill="auto"/>
            <w:hideMark/>
          </w:tcPr>
          <w:p w14:paraId="6D10B391" w14:textId="77777777" w:rsidR="00251EE7" w:rsidRPr="00251EE7" w:rsidRDefault="00251EE7">
            <w:pPr>
              <w:rPr>
                <w:color w:val="000000"/>
                <w:sz w:val="16"/>
                <w:szCs w:val="16"/>
              </w:rPr>
            </w:pPr>
            <w:r w:rsidRPr="00251EE7">
              <w:rPr>
                <w:color w:val="000000"/>
                <w:sz w:val="16"/>
                <w:szCs w:val="16"/>
              </w:rPr>
              <w:t>24 903 000,00</w:t>
            </w:r>
          </w:p>
        </w:tc>
        <w:tc>
          <w:tcPr>
            <w:tcW w:w="1277" w:type="dxa"/>
            <w:tcBorders>
              <w:top w:val="nil"/>
              <w:left w:val="nil"/>
              <w:bottom w:val="single" w:sz="4" w:space="0" w:color="auto"/>
              <w:right w:val="single" w:sz="4" w:space="0" w:color="auto"/>
            </w:tcBorders>
          </w:tcPr>
          <w:p w14:paraId="34C5A183" w14:textId="77777777" w:rsidR="00251EE7" w:rsidRPr="00251EE7" w:rsidRDefault="00251EE7">
            <w:pPr>
              <w:rPr>
                <w:color w:val="000000"/>
                <w:sz w:val="16"/>
                <w:szCs w:val="16"/>
              </w:rPr>
            </w:pPr>
            <w:r w:rsidRPr="00251EE7">
              <w:rPr>
                <w:color w:val="000000"/>
                <w:sz w:val="16"/>
                <w:szCs w:val="16"/>
              </w:rPr>
              <w:t>24 903 000,00</w:t>
            </w:r>
          </w:p>
        </w:tc>
        <w:tc>
          <w:tcPr>
            <w:tcW w:w="1360" w:type="dxa"/>
            <w:tcBorders>
              <w:top w:val="nil"/>
              <w:left w:val="nil"/>
              <w:bottom w:val="single" w:sz="4" w:space="0" w:color="auto"/>
              <w:right w:val="single" w:sz="4" w:space="0" w:color="auto"/>
            </w:tcBorders>
          </w:tcPr>
          <w:p w14:paraId="1CD1DE5B" w14:textId="77777777" w:rsidR="00251EE7" w:rsidRPr="00251EE7" w:rsidRDefault="00251EE7">
            <w:pPr>
              <w:rPr>
                <w:color w:val="000000"/>
                <w:sz w:val="16"/>
                <w:szCs w:val="16"/>
              </w:rPr>
            </w:pPr>
            <w:r w:rsidRPr="00251EE7">
              <w:rPr>
                <w:color w:val="000000"/>
                <w:sz w:val="16"/>
                <w:szCs w:val="16"/>
              </w:rPr>
              <w:t>102 176 150,00</w:t>
            </w:r>
          </w:p>
        </w:tc>
      </w:tr>
      <w:tr w:rsidR="00251EE7" w:rsidRPr="008E5BC6" w14:paraId="73077AD6" w14:textId="77777777" w:rsidTr="00CB2F99">
        <w:trPr>
          <w:trHeight w:val="510"/>
        </w:trPr>
        <w:tc>
          <w:tcPr>
            <w:tcW w:w="817" w:type="dxa"/>
            <w:vMerge/>
            <w:tcBorders>
              <w:top w:val="nil"/>
              <w:left w:val="single" w:sz="4" w:space="0" w:color="auto"/>
              <w:bottom w:val="single" w:sz="4" w:space="0" w:color="auto"/>
              <w:right w:val="single" w:sz="4" w:space="0" w:color="auto"/>
            </w:tcBorders>
            <w:vAlign w:val="center"/>
            <w:hideMark/>
          </w:tcPr>
          <w:p w14:paraId="1373DF4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5F49FF2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34CF9E1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BF0C767"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nil"/>
              <w:left w:val="nil"/>
              <w:bottom w:val="single" w:sz="4" w:space="0" w:color="auto"/>
              <w:right w:val="single" w:sz="4" w:space="0" w:color="auto"/>
            </w:tcBorders>
            <w:shd w:val="clear" w:color="auto" w:fill="auto"/>
            <w:hideMark/>
          </w:tcPr>
          <w:p w14:paraId="7F1E753C"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E846F30"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9AA6FF6"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2A95FCF2"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57159BD1" w14:textId="77777777" w:rsidR="00251EE7" w:rsidRPr="00251EE7" w:rsidRDefault="00251EE7">
            <w:pPr>
              <w:rPr>
                <w:color w:val="000000"/>
                <w:sz w:val="16"/>
                <w:szCs w:val="16"/>
              </w:rPr>
            </w:pPr>
            <w:r w:rsidRPr="00251EE7">
              <w:rPr>
                <w:color w:val="000000"/>
                <w:sz w:val="16"/>
                <w:szCs w:val="16"/>
              </w:rPr>
              <w:t>0,00</w:t>
            </w:r>
          </w:p>
        </w:tc>
      </w:tr>
      <w:tr w:rsidR="00251EE7" w:rsidRPr="008E5BC6" w14:paraId="55514931" w14:textId="77777777" w:rsidTr="00CB2F99">
        <w:trPr>
          <w:trHeight w:val="510"/>
        </w:trPr>
        <w:tc>
          <w:tcPr>
            <w:tcW w:w="817" w:type="dxa"/>
            <w:vMerge/>
            <w:tcBorders>
              <w:top w:val="nil"/>
              <w:left w:val="single" w:sz="4" w:space="0" w:color="auto"/>
              <w:bottom w:val="single" w:sz="4" w:space="0" w:color="auto"/>
              <w:right w:val="single" w:sz="4" w:space="0" w:color="auto"/>
            </w:tcBorders>
            <w:vAlign w:val="center"/>
            <w:hideMark/>
          </w:tcPr>
          <w:p w14:paraId="010062C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06D90EB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5016F181"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B3BB17A"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nil"/>
              <w:left w:val="nil"/>
              <w:bottom w:val="single" w:sz="4" w:space="0" w:color="auto"/>
              <w:right w:val="single" w:sz="4" w:space="0" w:color="auto"/>
            </w:tcBorders>
            <w:shd w:val="clear" w:color="auto" w:fill="auto"/>
            <w:hideMark/>
          </w:tcPr>
          <w:p w14:paraId="5C145BC0" w14:textId="77777777" w:rsidR="00251EE7" w:rsidRPr="00251EE7" w:rsidRDefault="00251EE7">
            <w:pPr>
              <w:rPr>
                <w:color w:val="000000"/>
                <w:sz w:val="16"/>
                <w:szCs w:val="16"/>
              </w:rPr>
            </w:pPr>
            <w:r w:rsidRPr="00251EE7">
              <w:rPr>
                <w:color w:val="000000"/>
                <w:sz w:val="16"/>
                <w:szCs w:val="16"/>
              </w:rPr>
              <w:t>24 860 000,00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1410CB11" w14:textId="77777777" w:rsidR="00251EE7" w:rsidRPr="00251EE7" w:rsidRDefault="00251EE7">
            <w:pPr>
              <w:rPr>
                <w:color w:val="000000"/>
                <w:sz w:val="16"/>
                <w:szCs w:val="16"/>
              </w:rPr>
            </w:pPr>
            <w:r w:rsidRPr="00251EE7">
              <w:rPr>
                <w:color w:val="000000"/>
                <w:sz w:val="16"/>
                <w:szCs w:val="16"/>
              </w:rPr>
              <w:t>26 986 000,00</w:t>
            </w:r>
          </w:p>
        </w:tc>
        <w:tc>
          <w:tcPr>
            <w:tcW w:w="1275" w:type="dxa"/>
            <w:tcBorders>
              <w:top w:val="nil"/>
              <w:left w:val="nil"/>
              <w:bottom w:val="single" w:sz="4" w:space="0" w:color="auto"/>
              <w:right w:val="single" w:sz="4" w:space="0" w:color="auto"/>
            </w:tcBorders>
            <w:shd w:val="clear" w:color="auto" w:fill="auto"/>
            <w:hideMark/>
          </w:tcPr>
          <w:p w14:paraId="634AF762" w14:textId="77777777" w:rsidR="00251EE7" w:rsidRPr="00251EE7" w:rsidRDefault="00251EE7">
            <w:pPr>
              <w:rPr>
                <w:color w:val="000000"/>
                <w:sz w:val="16"/>
                <w:szCs w:val="16"/>
              </w:rPr>
            </w:pPr>
            <w:r w:rsidRPr="00251EE7">
              <w:rPr>
                <w:color w:val="000000"/>
                <w:sz w:val="16"/>
                <w:szCs w:val="16"/>
              </w:rPr>
              <w:t>24 653 000,00</w:t>
            </w:r>
          </w:p>
        </w:tc>
        <w:tc>
          <w:tcPr>
            <w:tcW w:w="1277" w:type="dxa"/>
            <w:tcBorders>
              <w:top w:val="nil"/>
              <w:left w:val="nil"/>
              <w:bottom w:val="single" w:sz="4" w:space="0" w:color="auto"/>
              <w:right w:val="single" w:sz="4" w:space="0" w:color="auto"/>
            </w:tcBorders>
          </w:tcPr>
          <w:p w14:paraId="4E014AE2" w14:textId="77777777" w:rsidR="00251EE7" w:rsidRPr="00251EE7" w:rsidRDefault="00251EE7">
            <w:pPr>
              <w:rPr>
                <w:color w:val="000000"/>
                <w:sz w:val="16"/>
                <w:szCs w:val="16"/>
              </w:rPr>
            </w:pPr>
            <w:r w:rsidRPr="00251EE7">
              <w:rPr>
                <w:color w:val="000000"/>
                <w:sz w:val="16"/>
                <w:szCs w:val="16"/>
              </w:rPr>
              <w:t>24 653 000,00</w:t>
            </w:r>
          </w:p>
        </w:tc>
        <w:tc>
          <w:tcPr>
            <w:tcW w:w="1360" w:type="dxa"/>
            <w:tcBorders>
              <w:top w:val="nil"/>
              <w:left w:val="nil"/>
              <w:bottom w:val="single" w:sz="4" w:space="0" w:color="auto"/>
              <w:right w:val="single" w:sz="4" w:space="0" w:color="auto"/>
            </w:tcBorders>
          </w:tcPr>
          <w:p w14:paraId="22A2A99A" w14:textId="77777777" w:rsidR="00251EE7" w:rsidRPr="00251EE7" w:rsidRDefault="00251EE7">
            <w:pPr>
              <w:rPr>
                <w:color w:val="000000"/>
                <w:sz w:val="16"/>
                <w:szCs w:val="16"/>
              </w:rPr>
            </w:pPr>
            <w:r w:rsidRPr="00251EE7">
              <w:rPr>
                <w:color w:val="000000"/>
                <w:sz w:val="16"/>
                <w:szCs w:val="16"/>
              </w:rPr>
              <w:t>101 152 000,00</w:t>
            </w:r>
          </w:p>
        </w:tc>
      </w:tr>
      <w:tr w:rsidR="00251EE7" w:rsidRPr="008E5BC6" w14:paraId="4941695D" w14:textId="77777777" w:rsidTr="00CB2F99">
        <w:trPr>
          <w:trHeight w:val="510"/>
        </w:trPr>
        <w:tc>
          <w:tcPr>
            <w:tcW w:w="817" w:type="dxa"/>
            <w:vMerge/>
            <w:tcBorders>
              <w:top w:val="nil"/>
              <w:left w:val="single" w:sz="4" w:space="0" w:color="auto"/>
              <w:bottom w:val="single" w:sz="4" w:space="0" w:color="auto"/>
              <w:right w:val="single" w:sz="4" w:space="0" w:color="auto"/>
            </w:tcBorders>
            <w:vAlign w:val="center"/>
            <w:hideMark/>
          </w:tcPr>
          <w:p w14:paraId="2A71CB3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6A8EFFA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0AF3C79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453C1490"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nil"/>
              <w:left w:val="nil"/>
              <w:bottom w:val="single" w:sz="4" w:space="0" w:color="auto"/>
              <w:right w:val="single" w:sz="4" w:space="0" w:color="auto"/>
            </w:tcBorders>
            <w:shd w:val="clear" w:color="auto" w:fill="auto"/>
            <w:hideMark/>
          </w:tcPr>
          <w:p w14:paraId="2CEDC110" w14:textId="77777777" w:rsidR="00251EE7" w:rsidRPr="00251EE7" w:rsidRDefault="00251EE7">
            <w:pPr>
              <w:rPr>
                <w:color w:val="000000"/>
                <w:sz w:val="16"/>
                <w:szCs w:val="16"/>
              </w:rPr>
            </w:pPr>
            <w:r w:rsidRPr="00251EE7">
              <w:rPr>
                <w:color w:val="000000"/>
                <w:sz w:val="16"/>
                <w:szCs w:val="16"/>
              </w:rPr>
              <w:t>251 150,00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38145A1B" w14:textId="77777777" w:rsidR="00251EE7" w:rsidRPr="00251EE7" w:rsidRDefault="00251EE7">
            <w:pPr>
              <w:rPr>
                <w:color w:val="000000"/>
                <w:sz w:val="16"/>
                <w:szCs w:val="16"/>
              </w:rPr>
            </w:pPr>
            <w:r w:rsidRPr="00251EE7">
              <w:rPr>
                <w:color w:val="000000"/>
                <w:sz w:val="16"/>
                <w:szCs w:val="16"/>
              </w:rPr>
              <w:t>273 000,00</w:t>
            </w:r>
          </w:p>
        </w:tc>
        <w:tc>
          <w:tcPr>
            <w:tcW w:w="1275" w:type="dxa"/>
            <w:tcBorders>
              <w:top w:val="nil"/>
              <w:left w:val="nil"/>
              <w:bottom w:val="single" w:sz="4" w:space="0" w:color="auto"/>
              <w:right w:val="single" w:sz="4" w:space="0" w:color="auto"/>
            </w:tcBorders>
            <w:shd w:val="clear" w:color="auto" w:fill="auto"/>
            <w:hideMark/>
          </w:tcPr>
          <w:p w14:paraId="7FD188BC" w14:textId="77777777" w:rsidR="00251EE7" w:rsidRPr="00251EE7" w:rsidRDefault="00251EE7">
            <w:pPr>
              <w:rPr>
                <w:color w:val="000000"/>
                <w:sz w:val="16"/>
                <w:szCs w:val="16"/>
              </w:rPr>
            </w:pPr>
            <w:r w:rsidRPr="00251EE7">
              <w:rPr>
                <w:color w:val="000000"/>
                <w:sz w:val="16"/>
                <w:szCs w:val="16"/>
              </w:rPr>
              <w:t>250 000,00</w:t>
            </w:r>
          </w:p>
        </w:tc>
        <w:tc>
          <w:tcPr>
            <w:tcW w:w="1277" w:type="dxa"/>
            <w:tcBorders>
              <w:top w:val="nil"/>
              <w:left w:val="nil"/>
              <w:bottom w:val="single" w:sz="4" w:space="0" w:color="auto"/>
              <w:right w:val="single" w:sz="4" w:space="0" w:color="auto"/>
            </w:tcBorders>
          </w:tcPr>
          <w:p w14:paraId="247786B7" w14:textId="77777777" w:rsidR="00251EE7" w:rsidRPr="00251EE7" w:rsidRDefault="00251EE7">
            <w:pPr>
              <w:rPr>
                <w:color w:val="000000"/>
                <w:sz w:val="16"/>
                <w:szCs w:val="16"/>
              </w:rPr>
            </w:pPr>
            <w:r w:rsidRPr="00251EE7">
              <w:rPr>
                <w:color w:val="000000"/>
                <w:sz w:val="16"/>
                <w:szCs w:val="16"/>
              </w:rPr>
              <w:t>250 000,00</w:t>
            </w:r>
          </w:p>
        </w:tc>
        <w:tc>
          <w:tcPr>
            <w:tcW w:w="1360" w:type="dxa"/>
            <w:tcBorders>
              <w:top w:val="nil"/>
              <w:left w:val="nil"/>
              <w:bottom w:val="single" w:sz="4" w:space="0" w:color="auto"/>
              <w:right w:val="single" w:sz="4" w:space="0" w:color="auto"/>
            </w:tcBorders>
          </w:tcPr>
          <w:p w14:paraId="1877DC0C" w14:textId="77777777" w:rsidR="00251EE7" w:rsidRPr="00251EE7" w:rsidRDefault="00251EE7">
            <w:pPr>
              <w:rPr>
                <w:color w:val="000000"/>
                <w:sz w:val="16"/>
                <w:szCs w:val="16"/>
              </w:rPr>
            </w:pPr>
            <w:r w:rsidRPr="00251EE7">
              <w:rPr>
                <w:color w:val="000000"/>
                <w:sz w:val="16"/>
                <w:szCs w:val="16"/>
              </w:rPr>
              <w:t>1 024 150,00</w:t>
            </w:r>
          </w:p>
        </w:tc>
      </w:tr>
      <w:tr w:rsidR="00251EE7" w:rsidRPr="008E5BC6" w14:paraId="75462E7B" w14:textId="77777777" w:rsidTr="00CB2F99">
        <w:trPr>
          <w:trHeight w:val="510"/>
        </w:trPr>
        <w:tc>
          <w:tcPr>
            <w:tcW w:w="817" w:type="dxa"/>
            <w:vMerge/>
            <w:tcBorders>
              <w:top w:val="nil"/>
              <w:left w:val="single" w:sz="4" w:space="0" w:color="auto"/>
              <w:bottom w:val="single" w:sz="4" w:space="0" w:color="auto"/>
              <w:right w:val="single" w:sz="4" w:space="0" w:color="auto"/>
            </w:tcBorders>
            <w:vAlign w:val="center"/>
            <w:hideMark/>
          </w:tcPr>
          <w:p w14:paraId="6D73E6A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2658F8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5D3F301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C24AF3B"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nil"/>
              <w:left w:val="nil"/>
              <w:bottom w:val="single" w:sz="4" w:space="0" w:color="auto"/>
              <w:right w:val="single" w:sz="4" w:space="0" w:color="auto"/>
            </w:tcBorders>
            <w:shd w:val="clear" w:color="auto" w:fill="auto"/>
            <w:hideMark/>
          </w:tcPr>
          <w:p w14:paraId="06635237"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2B55AB0C"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108FC580"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769886AE"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5473B07B" w14:textId="77777777" w:rsidR="00251EE7" w:rsidRPr="00251EE7" w:rsidRDefault="00251EE7">
            <w:pPr>
              <w:rPr>
                <w:color w:val="000000"/>
                <w:sz w:val="16"/>
                <w:szCs w:val="16"/>
              </w:rPr>
            </w:pPr>
            <w:r w:rsidRPr="00251EE7">
              <w:rPr>
                <w:color w:val="000000"/>
                <w:sz w:val="16"/>
                <w:szCs w:val="16"/>
              </w:rPr>
              <w:t>0,00</w:t>
            </w:r>
          </w:p>
        </w:tc>
      </w:tr>
      <w:tr w:rsidR="00251EE7" w:rsidRPr="008E5BC6" w14:paraId="72C714F9" w14:textId="77777777" w:rsidTr="00CB2F99">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20720FAF"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1.1.2.</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52D06EBC"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w:t>
            </w:r>
          </w:p>
        </w:tc>
        <w:tc>
          <w:tcPr>
            <w:tcW w:w="3655" w:type="dxa"/>
            <w:vMerge w:val="restart"/>
            <w:tcBorders>
              <w:top w:val="nil"/>
              <w:left w:val="single" w:sz="4" w:space="0" w:color="auto"/>
              <w:bottom w:val="single" w:sz="4" w:space="0" w:color="auto"/>
              <w:right w:val="single" w:sz="4" w:space="0" w:color="auto"/>
            </w:tcBorders>
            <w:shd w:val="clear" w:color="auto" w:fill="auto"/>
            <w:hideMark/>
          </w:tcPr>
          <w:p w14:paraId="21350B0D"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Содержание автомобильных дорог общего пользования местного значения и искусственных сооружений на них, в границах населенных пунктов</w:t>
            </w:r>
          </w:p>
        </w:tc>
        <w:tc>
          <w:tcPr>
            <w:tcW w:w="1926" w:type="dxa"/>
            <w:tcBorders>
              <w:top w:val="nil"/>
              <w:left w:val="nil"/>
              <w:bottom w:val="single" w:sz="4" w:space="0" w:color="auto"/>
              <w:right w:val="single" w:sz="4" w:space="0" w:color="auto"/>
            </w:tcBorders>
            <w:shd w:val="clear" w:color="auto" w:fill="auto"/>
            <w:hideMark/>
          </w:tcPr>
          <w:p w14:paraId="0AF5A2A8"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0C6DAB9A" w14:textId="77777777" w:rsidR="00251EE7" w:rsidRPr="00251EE7" w:rsidRDefault="00251EE7">
            <w:pPr>
              <w:rPr>
                <w:color w:val="000000"/>
                <w:sz w:val="16"/>
                <w:szCs w:val="16"/>
              </w:rPr>
            </w:pPr>
            <w:r w:rsidRPr="00251EE7">
              <w:rPr>
                <w:color w:val="000000"/>
                <w:sz w:val="16"/>
                <w:szCs w:val="16"/>
              </w:rPr>
              <w:t>9 127 050,00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665CD8A2" w14:textId="77777777" w:rsidR="00251EE7" w:rsidRPr="00251EE7" w:rsidRDefault="00251EE7">
            <w:pPr>
              <w:rPr>
                <w:color w:val="000000"/>
                <w:sz w:val="16"/>
                <w:szCs w:val="16"/>
              </w:rPr>
            </w:pPr>
            <w:r w:rsidRPr="00251EE7">
              <w:rPr>
                <w:color w:val="000000"/>
                <w:sz w:val="16"/>
                <w:szCs w:val="16"/>
              </w:rPr>
              <w:t>12 460 417,00</w:t>
            </w:r>
          </w:p>
        </w:tc>
        <w:tc>
          <w:tcPr>
            <w:tcW w:w="1275" w:type="dxa"/>
            <w:tcBorders>
              <w:top w:val="nil"/>
              <w:left w:val="nil"/>
              <w:bottom w:val="single" w:sz="4" w:space="0" w:color="auto"/>
              <w:right w:val="single" w:sz="4" w:space="0" w:color="auto"/>
            </w:tcBorders>
            <w:shd w:val="clear" w:color="auto" w:fill="auto"/>
            <w:hideMark/>
          </w:tcPr>
          <w:p w14:paraId="12EFA6B5" w14:textId="77777777" w:rsidR="00251EE7" w:rsidRPr="00251EE7" w:rsidRDefault="00251EE7">
            <w:pPr>
              <w:rPr>
                <w:color w:val="000000"/>
                <w:sz w:val="16"/>
                <w:szCs w:val="16"/>
              </w:rPr>
            </w:pPr>
            <w:r w:rsidRPr="00251EE7">
              <w:rPr>
                <w:color w:val="000000"/>
                <w:sz w:val="16"/>
                <w:szCs w:val="16"/>
              </w:rPr>
              <w:t>13 245 000,00</w:t>
            </w:r>
          </w:p>
        </w:tc>
        <w:tc>
          <w:tcPr>
            <w:tcW w:w="1277" w:type="dxa"/>
            <w:tcBorders>
              <w:top w:val="nil"/>
              <w:left w:val="nil"/>
              <w:bottom w:val="single" w:sz="4" w:space="0" w:color="auto"/>
              <w:right w:val="single" w:sz="4" w:space="0" w:color="auto"/>
            </w:tcBorders>
          </w:tcPr>
          <w:p w14:paraId="0EDB17CB" w14:textId="77777777" w:rsidR="00251EE7" w:rsidRPr="00251EE7" w:rsidRDefault="00251EE7">
            <w:pPr>
              <w:rPr>
                <w:color w:val="000000"/>
                <w:sz w:val="16"/>
                <w:szCs w:val="16"/>
              </w:rPr>
            </w:pPr>
            <w:r w:rsidRPr="00251EE7">
              <w:rPr>
                <w:color w:val="000000"/>
                <w:sz w:val="16"/>
                <w:szCs w:val="16"/>
              </w:rPr>
              <w:t>13 677 100,00</w:t>
            </w:r>
          </w:p>
        </w:tc>
        <w:tc>
          <w:tcPr>
            <w:tcW w:w="1360" w:type="dxa"/>
            <w:tcBorders>
              <w:top w:val="nil"/>
              <w:left w:val="nil"/>
              <w:bottom w:val="single" w:sz="4" w:space="0" w:color="auto"/>
              <w:right w:val="single" w:sz="4" w:space="0" w:color="auto"/>
            </w:tcBorders>
          </w:tcPr>
          <w:p w14:paraId="062C7668" w14:textId="77777777" w:rsidR="00251EE7" w:rsidRPr="00251EE7" w:rsidRDefault="00251EE7">
            <w:pPr>
              <w:rPr>
                <w:color w:val="000000"/>
                <w:sz w:val="16"/>
                <w:szCs w:val="16"/>
              </w:rPr>
            </w:pPr>
            <w:r w:rsidRPr="00251EE7">
              <w:rPr>
                <w:color w:val="000000"/>
                <w:sz w:val="16"/>
                <w:szCs w:val="16"/>
              </w:rPr>
              <w:t>48 509 567,00</w:t>
            </w:r>
          </w:p>
        </w:tc>
      </w:tr>
      <w:tr w:rsidR="00251EE7" w:rsidRPr="008E5BC6" w14:paraId="0A1EC439" w14:textId="77777777" w:rsidTr="00CB2F99">
        <w:trPr>
          <w:trHeight w:val="510"/>
        </w:trPr>
        <w:tc>
          <w:tcPr>
            <w:tcW w:w="817" w:type="dxa"/>
            <w:vMerge/>
            <w:tcBorders>
              <w:top w:val="nil"/>
              <w:left w:val="single" w:sz="4" w:space="0" w:color="auto"/>
              <w:bottom w:val="single" w:sz="4" w:space="0" w:color="auto"/>
              <w:right w:val="single" w:sz="4" w:space="0" w:color="auto"/>
            </w:tcBorders>
            <w:vAlign w:val="center"/>
            <w:hideMark/>
          </w:tcPr>
          <w:p w14:paraId="5A7C803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54F2C8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796BDE2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A36777A"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nil"/>
              <w:left w:val="nil"/>
              <w:bottom w:val="single" w:sz="4" w:space="0" w:color="auto"/>
              <w:right w:val="single" w:sz="4" w:space="0" w:color="auto"/>
            </w:tcBorders>
            <w:shd w:val="clear" w:color="auto" w:fill="auto"/>
            <w:hideMark/>
          </w:tcPr>
          <w:p w14:paraId="56926028"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87FBA65"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671E82B1"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18889D84"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4C0F82EE" w14:textId="77777777" w:rsidR="00251EE7" w:rsidRPr="00251EE7" w:rsidRDefault="00251EE7">
            <w:pPr>
              <w:rPr>
                <w:color w:val="000000"/>
                <w:sz w:val="16"/>
                <w:szCs w:val="16"/>
              </w:rPr>
            </w:pPr>
            <w:r w:rsidRPr="00251EE7">
              <w:rPr>
                <w:color w:val="000000"/>
                <w:sz w:val="16"/>
                <w:szCs w:val="16"/>
              </w:rPr>
              <w:t>0,00</w:t>
            </w:r>
          </w:p>
        </w:tc>
      </w:tr>
      <w:tr w:rsidR="00251EE7" w:rsidRPr="008E5BC6" w14:paraId="5BC955CB" w14:textId="77777777" w:rsidTr="00CB2F99">
        <w:trPr>
          <w:trHeight w:val="510"/>
        </w:trPr>
        <w:tc>
          <w:tcPr>
            <w:tcW w:w="817" w:type="dxa"/>
            <w:vMerge/>
            <w:tcBorders>
              <w:top w:val="nil"/>
              <w:left w:val="single" w:sz="4" w:space="0" w:color="auto"/>
              <w:bottom w:val="single" w:sz="4" w:space="0" w:color="auto"/>
              <w:right w:val="single" w:sz="4" w:space="0" w:color="auto"/>
            </w:tcBorders>
            <w:vAlign w:val="center"/>
            <w:hideMark/>
          </w:tcPr>
          <w:p w14:paraId="595A776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EA47DB1"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0776DB2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5C11CC9"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nil"/>
              <w:left w:val="nil"/>
              <w:bottom w:val="single" w:sz="4" w:space="0" w:color="auto"/>
              <w:right w:val="single" w:sz="4" w:space="0" w:color="auto"/>
            </w:tcBorders>
            <w:shd w:val="clear" w:color="auto" w:fill="auto"/>
            <w:hideMark/>
          </w:tcPr>
          <w:p w14:paraId="0C7A33C6"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720E402"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53D7F997"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1F8F0008"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4C00F524" w14:textId="77777777" w:rsidR="00251EE7" w:rsidRPr="00251EE7" w:rsidRDefault="00251EE7">
            <w:pPr>
              <w:rPr>
                <w:color w:val="000000"/>
                <w:sz w:val="16"/>
                <w:szCs w:val="16"/>
              </w:rPr>
            </w:pPr>
            <w:r w:rsidRPr="00251EE7">
              <w:rPr>
                <w:color w:val="000000"/>
                <w:sz w:val="16"/>
                <w:szCs w:val="16"/>
              </w:rPr>
              <w:t>0,00</w:t>
            </w:r>
          </w:p>
        </w:tc>
      </w:tr>
      <w:tr w:rsidR="00251EE7" w:rsidRPr="008E5BC6" w14:paraId="34669164" w14:textId="77777777" w:rsidTr="00CB2F99">
        <w:trPr>
          <w:trHeight w:val="567"/>
        </w:trPr>
        <w:tc>
          <w:tcPr>
            <w:tcW w:w="817" w:type="dxa"/>
            <w:vMerge/>
            <w:tcBorders>
              <w:top w:val="nil"/>
              <w:left w:val="single" w:sz="4" w:space="0" w:color="auto"/>
              <w:bottom w:val="single" w:sz="4" w:space="0" w:color="auto"/>
              <w:right w:val="single" w:sz="4" w:space="0" w:color="auto"/>
            </w:tcBorders>
            <w:vAlign w:val="center"/>
            <w:hideMark/>
          </w:tcPr>
          <w:p w14:paraId="55ED464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0AAE037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50C78E6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12AEB24E"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nil"/>
              <w:left w:val="nil"/>
              <w:bottom w:val="single" w:sz="4" w:space="0" w:color="auto"/>
              <w:right w:val="single" w:sz="4" w:space="0" w:color="auto"/>
            </w:tcBorders>
            <w:shd w:val="clear" w:color="auto" w:fill="auto"/>
            <w:hideMark/>
          </w:tcPr>
          <w:p w14:paraId="52FB063E" w14:textId="77777777" w:rsidR="00251EE7" w:rsidRPr="00251EE7" w:rsidRDefault="00251EE7">
            <w:pPr>
              <w:rPr>
                <w:color w:val="000000"/>
                <w:sz w:val="16"/>
                <w:szCs w:val="16"/>
              </w:rPr>
            </w:pPr>
            <w:r w:rsidRPr="00251EE7">
              <w:rPr>
                <w:color w:val="000000"/>
                <w:sz w:val="16"/>
                <w:szCs w:val="16"/>
              </w:rPr>
              <w:t>9 127 050,00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032B634D" w14:textId="77777777" w:rsidR="00251EE7" w:rsidRPr="00251EE7" w:rsidRDefault="00251EE7">
            <w:pPr>
              <w:rPr>
                <w:color w:val="000000"/>
                <w:sz w:val="16"/>
                <w:szCs w:val="16"/>
              </w:rPr>
            </w:pPr>
            <w:r w:rsidRPr="00251EE7">
              <w:rPr>
                <w:color w:val="000000"/>
                <w:sz w:val="16"/>
                <w:szCs w:val="16"/>
              </w:rPr>
              <w:t>12 460 417,00</w:t>
            </w:r>
          </w:p>
        </w:tc>
        <w:tc>
          <w:tcPr>
            <w:tcW w:w="1275" w:type="dxa"/>
            <w:tcBorders>
              <w:top w:val="nil"/>
              <w:left w:val="nil"/>
              <w:bottom w:val="single" w:sz="4" w:space="0" w:color="auto"/>
              <w:right w:val="single" w:sz="4" w:space="0" w:color="auto"/>
            </w:tcBorders>
            <w:shd w:val="clear" w:color="auto" w:fill="auto"/>
            <w:hideMark/>
          </w:tcPr>
          <w:p w14:paraId="328D2E3B" w14:textId="77777777" w:rsidR="00251EE7" w:rsidRPr="00251EE7" w:rsidRDefault="00251EE7">
            <w:pPr>
              <w:rPr>
                <w:color w:val="000000"/>
                <w:sz w:val="16"/>
                <w:szCs w:val="16"/>
              </w:rPr>
            </w:pPr>
            <w:r w:rsidRPr="00251EE7">
              <w:rPr>
                <w:color w:val="000000"/>
                <w:sz w:val="16"/>
                <w:szCs w:val="16"/>
              </w:rPr>
              <w:t>13 245 000,00</w:t>
            </w:r>
          </w:p>
        </w:tc>
        <w:tc>
          <w:tcPr>
            <w:tcW w:w="1277" w:type="dxa"/>
            <w:tcBorders>
              <w:top w:val="nil"/>
              <w:left w:val="nil"/>
              <w:bottom w:val="single" w:sz="4" w:space="0" w:color="auto"/>
              <w:right w:val="single" w:sz="4" w:space="0" w:color="auto"/>
            </w:tcBorders>
          </w:tcPr>
          <w:p w14:paraId="6D335C2F" w14:textId="77777777" w:rsidR="00251EE7" w:rsidRPr="00251EE7" w:rsidRDefault="00251EE7">
            <w:pPr>
              <w:rPr>
                <w:color w:val="000000"/>
                <w:sz w:val="16"/>
                <w:szCs w:val="16"/>
              </w:rPr>
            </w:pPr>
            <w:r w:rsidRPr="00251EE7">
              <w:rPr>
                <w:color w:val="000000"/>
                <w:sz w:val="16"/>
                <w:szCs w:val="16"/>
              </w:rPr>
              <w:t>13 677 100,00</w:t>
            </w:r>
          </w:p>
        </w:tc>
        <w:tc>
          <w:tcPr>
            <w:tcW w:w="1360" w:type="dxa"/>
            <w:tcBorders>
              <w:top w:val="nil"/>
              <w:left w:val="nil"/>
              <w:bottom w:val="single" w:sz="4" w:space="0" w:color="auto"/>
              <w:right w:val="single" w:sz="4" w:space="0" w:color="auto"/>
            </w:tcBorders>
          </w:tcPr>
          <w:p w14:paraId="6664643E" w14:textId="77777777" w:rsidR="00251EE7" w:rsidRPr="00251EE7" w:rsidRDefault="00251EE7">
            <w:pPr>
              <w:rPr>
                <w:color w:val="000000"/>
                <w:sz w:val="16"/>
                <w:szCs w:val="16"/>
              </w:rPr>
            </w:pPr>
            <w:r w:rsidRPr="00251EE7">
              <w:rPr>
                <w:color w:val="000000"/>
                <w:sz w:val="16"/>
                <w:szCs w:val="16"/>
              </w:rPr>
              <w:t>48 509 567,00</w:t>
            </w:r>
          </w:p>
        </w:tc>
      </w:tr>
      <w:tr w:rsidR="00251EE7" w:rsidRPr="008E5BC6" w14:paraId="74920C77" w14:textId="77777777" w:rsidTr="00CB2F99">
        <w:trPr>
          <w:trHeight w:val="567"/>
        </w:trPr>
        <w:tc>
          <w:tcPr>
            <w:tcW w:w="817" w:type="dxa"/>
            <w:vMerge/>
            <w:tcBorders>
              <w:top w:val="nil"/>
              <w:left w:val="single" w:sz="4" w:space="0" w:color="auto"/>
              <w:bottom w:val="single" w:sz="4" w:space="0" w:color="auto"/>
              <w:right w:val="single" w:sz="4" w:space="0" w:color="auto"/>
            </w:tcBorders>
            <w:vAlign w:val="center"/>
            <w:hideMark/>
          </w:tcPr>
          <w:p w14:paraId="5DE46E4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F66DE61"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486DE12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A62FADE"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nil"/>
              <w:left w:val="nil"/>
              <w:bottom w:val="single" w:sz="4" w:space="0" w:color="auto"/>
              <w:right w:val="single" w:sz="4" w:space="0" w:color="auto"/>
            </w:tcBorders>
            <w:shd w:val="clear" w:color="auto" w:fill="auto"/>
            <w:hideMark/>
          </w:tcPr>
          <w:p w14:paraId="023EF9DC"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5040CEB"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7705C5A"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3C93D664"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0E94912C" w14:textId="77777777" w:rsidR="00251EE7" w:rsidRPr="00251EE7" w:rsidRDefault="00251EE7">
            <w:pPr>
              <w:rPr>
                <w:color w:val="000000"/>
                <w:sz w:val="16"/>
                <w:szCs w:val="16"/>
              </w:rPr>
            </w:pPr>
            <w:r w:rsidRPr="00251EE7">
              <w:rPr>
                <w:color w:val="000000"/>
                <w:sz w:val="16"/>
                <w:szCs w:val="16"/>
              </w:rPr>
              <w:t>0,00</w:t>
            </w:r>
          </w:p>
        </w:tc>
      </w:tr>
      <w:tr w:rsidR="00251EE7" w:rsidRPr="008E5BC6" w14:paraId="1654EFD3" w14:textId="77777777" w:rsidTr="00CB2F99">
        <w:trPr>
          <w:trHeight w:val="283"/>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21F51603"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1.2.</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525A3067"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3655" w:type="dxa"/>
            <w:vMerge w:val="restart"/>
            <w:tcBorders>
              <w:top w:val="nil"/>
              <w:left w:val="single" w:sz="4" w:space="0" w:color="auto"/>
              <w:bottom w:val="single" w:sz="4" w:space="0" w:color="auto"/>
              <w:right w:val="single" w:sz="4" w:space="0" w:color="auto"/>
            </w:tcBorders>
            <w:shd w:val="clear" w:color="auto" w:fill="auto"/>
            <w:hideMark/>
          </w:tcPr>
          <w:p w14:paraId="68FFCBE9"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Ремонт автодорог общего пользования местного значения и сооружений на них</w:t>
            </w:r>
          </w:p>
        </w:tc>
        <w:tc>
          <w:tcPr>
            <w:tcW w:w="1926" w:type="dxa"/>
            <w:tcBorders>
              <w:top w:val="nil"/>
              <w:left w:val="nil"/>
              <w:bottom w:val="single" w:sz="4" w:space="0" w:color="auto"/>
              <w:right w:val="single" w:sz="4" w:space="0" w:color="auto"/>
            </w:tcBorders>
            <w:shd w:val="clear" w:color="auto" w:fill="auto"/>
            <w:hideMark/>
          </w:tcPr>
          <w:p w14:paraId="383EAA72"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571DBA78" w14:textId="77777777" w:rsidR="00251EE7" w:rsidRPr="00251EE7" w:rsidRDefault="00251EE7">
            <w:pPr>
              <w:rPr>
                <w:color w:val="000000"/>
                <w:sz w:val="16"/>
                <w:szCs w:val="16"/>
              </w:rPr>
            </w:pPr>
            <w:r w:rsidRPr="00251EE7">
              <w:rPr>
                <w:color w:val="000000"/>
                <w:sz w:val="16"/>
                <w:szCs w:val="16"/>
              </w:rPr>
              <w:t>15 445 700,00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2A876C61" w14:textId="77777777" w:rsidR="00251EE7" w:rsidRPr="00251EE7" w:rsidRDefault="00251EE7">
            <w:pPr>
              <w:rPr>
                <w:color w:val="000000"/>
                <w:sz w:val="16"/>
                <w:szCs w:val="16"/>
              </w:rPr>
            </w:pPr>
            <w:r w:rsidRPr="00251EE7">
              <w:rPr>
                <w:color w:val="000000"/>
                <w:sz w:val="16"/>
                <w:szCs w:val="16"/>
              </w:rPr>
              <w:t>15 388 400,00</w:t>
            </w:r>
          </w:p>
        </w:tc>
        <w:tc>
          <w:tcPr>
            <w:tcW w:w="1275" w:type="dxa"/>
            <w:tcBorders>
              <w:top w:val="nil"/>
              <w:left w:val="nil"/>
              <w:bottom w:val="single" w:sz="4" w:space="0" w:color="auto"/>
              <w:right w:val="single" w:sz="4" w:space="0" w:color="auto"/>
            </w:tcBorders>
            <w:shd w:val="clear" w:color="auto" w:fill="auto"/>
            <w:hideMark/>
          </w:tcPr>
          <w:p w14:paraId="28559676"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767A02CF"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41CAA627" w14:textId="77777777" w:rsidR="00251EE7" w:rsidRPr="00251EE7" w:rsidRDefault="00251EE7">
            <w:pPr>
              <w:rPr>
                <w:color w:val="000000"/>
                <w:sz w:val="16"/>
                <w:szCs w:val="16"/>
              </w:rPr>
            </w:pPr>
            <w:r w:rsidRPr="00251EE7">
              <w:rPr>
                <w:color w:val="000000"/>
                <w:sz w:val="16"/>
                <w:szCs w:val="16"/>
              </w:rPr>
              <w:t>30 834 100,00</w:t>
            </w:r>
          </w:p>
        </w:tc>
      </w:tr>
      <w:tr w:rsidR="00251EE7" w:rsidRPr="008E5BC6" w14:paraId="58C55B3C"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53813A5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1FA7B01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7F1A1FD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84466A1"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nil"/>
              <w:left w:val="nil"/>
              <w:bottom w:val="single" w:sz="4" w:space="0" w:color="auto"/>
              <w:right w:val="single" w:sz="4" w:space="0" w:color="auto"/>
            </w:tcBorders>
            <w:shd w:val="clear" w:color="auto" w:fill="auto"/>
            <w:hideMark/>
          </w:tcPr>
          <w:p w14:paraId="6321FB23"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29AC66F3"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55F64E12"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651DE18D"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4662D655" w14:textId="77777777" w:rsidR="00251EE7" w:rsidRPr="00251EE7" w:rsidRDefault="00251EE7">
            <w:pPr>
              <w:rPr>
                <w:color w:val="000000"/>
                <w:sz w:val="16"/>
                <w:szCs w:val="16"/>
              </w:rPr>
            </w:pPr>
            <w:r w:rsidRPr="00251EE7">
              <w:rPr>
                <w:color w:val="000000"/>
                <w:sz w:val="16"/>
                <w:szCs w:val="16"/>
              </w:rPr>
              <w:t>0,00</w:t>
            </w:r>
          </w:p>
        </w:tc>
      </w:tr>
      <w:tr w:rsidR="00251EE7" w:rsidRPr="008E5BC6" w14:paraId="450760BB"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2649FD4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7F85E5D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4ECEE4D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22DB217"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nil"/>
              <w:left w:val="nil"/>
              <w:bottom w:val="single" w:sz="4" w:space="0" w:color="auto"/>
              <w:right w:val="single" w:sz="4" w:space="0" w:color="auto"/>
            </w:tcBorders>
            <w:shd w:val="clear" w:color="auto" w:fill="auto"/>
            <w:hideMark/>
          </w:tcPr>
          <w:p w14:paraId="5E162014" w14:textId="77777777" w:rsidR="00251EE7" w:rsidRPr="00251EE7" w:rsidRDefault="00251EE7">
            <w:pPr>
              <w:rPr>
                <w:color w:val="000000"/>
                <w:sz w:val="16"/>
                <w:szCs w:val="16"/>
              </w:rPr>
            </w:pPr>
            <w:r w:rsidRPr="00251EE7">
              <w:rPr>
                <w:color w:val="000000"/>
                <w:sz w:val="16"/>
                <w:szCs w:val="16"/>
              </w:rPr>
              <w:t>15 430 200,00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11D985B2" w14:textId="77777777" w:rsidR="00251EE7" w:rsidRPr="00251EE7" w:rsidRDefault="00251EE7">
            <w:pPr>
              <w:rPr>
                <w:color w:val="000000"/>
                <w:sz w:val="16"/>
                <w:szCs w:val="16"/>
              </w:rPr>
            </w:pPr>
            <w:r w:rsidRPr="00251EE7">
              <w:rPr>
                <w:color w:val="000000"/>
                <w:sz w:val="16"/>
                <w:szCs w:val="16"/>
              </w:rPr>
              <w:t>15 373 000,00</w:t>
            </w:r>
          </w:p>
        </w:tc>
        <w:tc>
          <w:tcPr>
            <w:tcW w:w="1275" w:type="dxa"/>
            <w:tcBorders>
              <w:top w:val="nil"/>
              <w:left w:val="nil"/>
              <w:bottom w:val="single" w:sz="4" w:space="0" w:color="auto"/>
              <w:right w:val="single" w:sz="4" w:space="0" w:color="auto"/>
            </w:tcBorders>
            <w:shd w:val="clear" w:color="auto" w:fill="auto"/>
            <w:hideMark/>
          </w:tcPr>
          <w:p w14:paraId="60EABCC1"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28580FB5"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555F5331" w14:textId="77777777" w:rsidR="00251EE7" w:rsidRPr="00251EE7" w:rsidRDefault="00251EE7">
            <w:pPr>
              <w:rPr>
                <w:color w:val="000000"/>
                <w:sz w:val="16"/>
                <w:szCs w:val="16"/>
              </w:rPr>
            </w:pPr>
            <w:r w:rsidRPr="00251EE7">
              <w:rPr>
                <w:color w:val="000000"/>
                <w:sz w:val="16"/>
                <w:szCs w:val="16"/>
              </w:rPr>
              <w:t>30 803 200,00</w:t>
            </w:r>
          </w:p>
        </w:tc>
      </w:tr>
      <w:tr w:rsidR="00251EE7" w:rsidRPr="008E5BC6" w14:paraId="01580D05"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4716CF4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511AE5D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0FEFECB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2588472"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nil"/>
              <w:left w:val="nil"/>
              <w:bottom w:val="single" w:sz="4" w:space="0" w:color="auto"/>
              <w:right w:val="single" w:sz="4" w:space="0" w:color="auto"/>
            </w:tcBorders>
            <w:shd w:val="clear" w:color="auto" w:fill="auto"/>
            <w:hideMark/>
          </w:tcPr>
          <w:p w14:paraId="18DDAEBB" w14:textId="77777777" w:rsidR="00251EE7" w:rsidRPr="00251EE7" w:rsidRDefault="00251EE7">
            <w:pPr>
              <w:rPr>
                <w:color w:val="000000"/>
                <w:sz w:val="16"/>
                <w:szCs w:val="16"/>
              </w:rPr>
            </w:pPr>
            <w:r w:rsidRPr="00251EE7">
              <w:rPr>
                <w:color w:val="000000"/>
                <w:sz w:val="16"/>
                <w:szCs w:val="16"/>
              </w:rPr>
              <w:t>15 500,00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0B8500F3" w14:textId="77777777" w:rsidR="00251EE7" w:rsidRPr="00251EE7" w:rsidRDefault="00251EE7">
            <w:pPr>
              <w:rPr>
                <w:color w:val="000000"/>
                <w:sz w:val="16"/>
                <w:szCs w:val="16"/>
              </w:rPr>
            </w:pPr>
            <w:r w:rsidRPr="00251EE7">
              <w:rPr>
                <w:color w:val="000000"/>
                <w:sz w:val="16"/>
                <w:szCs w:val="16"/>
              </w:rPr>
              <w:t>15 400,00</w:t>
            </w:r>
          </w:p>
        </w:tc>
        <w:tc>
          <w:tcPr>
            <w:tcW w:w="1275" w:type="dxa"/>
            <w:tcBorders>
              <w:top w:val="nil"/>
              <w:left w:val="nil"/>
              <w:bottom w:val="single" w:sz="4" w:space="0" w:color="auto"/>
              <w:right w:val="single" w:sz="4" w:space="0" w:color="auto"/>
            </w:tcBorders>
            <w:shd w:val="clear" w:color="auto" w:fill="auto"/>
            <w:hideMark/>
          </w:tcPr>
          <w:p w14:paraId="08821990"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021B4E08"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6C8D3C88" w14:textId="77777777" w:rsidR="00251EE7" w:rsidRPr="00251EE7" w:rsidRDefault="00251EE7">
            <w:pPr>
              <w:rPr>
                <w:color w:val="000000"/>
                <w:sz w:val="16"/>
                <w:szCs w:val="16"/>
              </w:rPr>
            </w:pPr>
            <w:r w:rsidRPr="00251EE7">
              <w:rPr>
                <w:color w:val="000000"/>
                <w:sz w:val="16"/>
                <w:szCs w:val="16"/>
              </w:rPr>
              <w:t>30 900,00</w:t>
            </w:r>
          </w:p>
        </w:tc>
      </w:tr>
      <w:tr w:rsidR="00251EE7" w:rsidRPr="008E5BC6" w14:paraId="5B9DE6D1"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29F83AA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32EFF21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3A27294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B671426"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nil"/>
              <w:left w:val="nil"/>
              <w:bottom w:val="single" w:sz="4" w:space="0" w:color="auto"/>
              <w:right w:val="single" w:sz="4" w:space="0" w:color="auto"/>
            </w:tcBorders>
            <w:shd w:val="clear" w:color="auto" w:fill="auto"/>
            <w:hideMark/>
          </w:tcPr>
          <w:p w14:paraId="0C7CA9F5"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2590DFAB"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41E1576C"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7CE39BD4"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42DE0CCD" w14:textId="77777777" w:rsidR="00251EE7" w:rsidRPr="00251EE7" w:rsidRDefault="00251EE7">
            <w:pPr>
              <w:rPr>
                <w:color w:val="000000"/>
                <w:sz w:val="16"/>
                <w:szCs w:val="16"/>
              </w:rPr>
            </w:pPr>
            <w:r w:rsidRPr="00251EE7">
              <w:rPr>
                <w:color w:val="000000"/>
                <w:sz w:val="16"/>
                <w:szCs w:val="16"/>
              </w:rPr>
              <w:t>0,00</w:t>
            </w:r>
          </w:p>
        </w:tc>
      </w:tr>
      <w:tr w:rsidR="00251EE7" w:rsidRPr="008E5BC6" w14:paraId="39113509" w14:textId="77777777" w:rsidTr="00CB2F99">
        <w:trPr>
          <w:trHeight w:val="406"/>
        </w:trPr>
        <w:tc>
          <w:tcPr>
            <w:tcW w:w="817" w:type="dxa"/>
            <w:vMerge w:val="restart"/>
            <w:tcBorders>
              <w:top w:val="nil"/>
              <w:left w:val="single" w:sz="4" w:space="0" w:color="auto"/>
              <w:right w:val="single" w:sz="4" w:space="0" w:color="auto"/>
            </w:tcBorders>
            <w:vAlign w:val="center"/>
            <w:hideMark/>
          </w:tcPr>
          <w:p w14:paraId="53ACD1AB"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1.2.1</w:t>
            </w:r>
          </w:p>
        </w:tc>
        <w:tc>
          <w:tcPr>
            <w:tcW w:w="1873" w:type="dxa"/>
            <w:vMerge w:val="restart"/>
            <w:tcBorders>
              <w:top w:val="nil"/>
              <w:left w:val="single" w:sz="4" w:space="0" w:color="auto"/>
              <w:right w:val="single" w:sz="4" w:space="0" w:color="auto"/>
            </w:tcBorders>
            <w:vAlign w:val="center"/>
            <w:hideMark/>
          </w:tcPr>
          <w:p w14:paraId="27F45C9F"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val="restart"/>
            <w:tcBorders>
              <w:top w:val="nil"/>
              <w:left w:val="single" w:sz="4" w:space="0" w:color="auto"/>
              <w:right w:val="single" w:sz="4" w:space="0" w:color="auto"/>
            </w:tcBorders>
            <w:vAlign w:val="center"/>
            <w:hideMark/>
          </w:tcPr>
          <w:p w14:paraId="64920EE2"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xml:space="preserve">Ремонт автомобильной дороги </w:t>
            </w:r>
            <w:r w:rsidRPr="008E5BC6">
              <w:rPr>
                <w:rFonts w:ascii="Times New Roman" w:eastAsia="Times New Roman" w:hAnsi="Times New Roman" w:cs="Times New Roman"/>
                <w:color w:val="000000"/>
                <w:kern w:val="0"/>
                <w:lang w:eastAsia="ru-RU" w:bidi="ar-SA"/>
              </w:rPr>
              <w:lastRenderedPageBreak/>
              <w:t>Лебяжье-Лаж-Кузнецово</w:t>
            </w:r>
          </w:p>
        </w:tc>
        <w:tc>
          <w:tcPr>
            <w:tcW w:w="1926" w:type="dxa"/>
            <w:tcBorders>
              <w:top w:val="nil"/>
              <w:left w:val="nil"/>
              <w:bottom w:val="single" w:sz="4" w:space="0" w:color="auto"/>
              <w:right w:val="single" w:sz="4" w:space="0" w:color="auto"/>
            </w:tcBorders>
            <w:shd w:val="clear" w:color="auto" w:fill="auto"/>
            <w:hideMark/>
          </w:tcPr>
          <w:p w14:paraId="5251ED1C"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lastRenderedPageBreak/>
              <w:t>Всего</w:t>
            </w:r>
          </w:p>
        </w:tc>
        <w:tc>
          <w:tcPr>
            <w:tcW w:w="1335" w:type="dxa"/>
            <w:tcBorders>
              <w:top w:val="nil"/>
              <w:left w:val="nil"/>
              <w:bottom w:val="single" w:sz="4" w:space="0" w:color="auto"/>
              <w:right w:val="single" w:sz="4" w:space="0" w:color="auto"/>
            </w:tcBorders>
            <w:shd w:val="clear" w:color="auto" w:fill="auto"/>
            <w:hideMark/>
          </w:tcPr>
          <w:p w14:paraId="2C02326D" w14:textId="77777777" w:rsidR="00251EE7" w:rsidRPr="00251EE7" w:rsidRDefault="00251EE7">
            <w:pPr>
              <w:rPr>
                <w:color w:val="000000"/>
                <w:sz w:val="16"/>
                <w:szCs w:val="16"/>
              </w:rPr>
            </w:pPr>
            <w:r w:rsidRPr="00251EE7">
              <w:rPr>
                <w:color w:val="000000"/>
                <w:sz w:val="16"/>
                <w:szCs w:val="16"/>
              </w:rPr>
              <w:t>9 450 119,00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6B553E9C" w14:textId="77777777" w:rsidR="00251EE7" w:rsidRPr="00251EE7" w:rsidRDefault="00251EE7">
            <w:pPr>
              <w:rPr>
                <w:color w:val="000000"/>
                <w:sz w:val="16"/>
                <w:szCs w:val="16"/>
              </w:rPr>
            </w:pPr>
            <w:r w:rsidRPr="00251EE7">
              <w:rPr>
                <w:color w:val="000000"/>
                <w:sz w:val="16"/>
                <w:szCs w:val="16"/>
              </w:rPr>
              <w:t>12 827 052,00</w:t>
            </w:r>
          </w:p>
        </w:tc>
        <w:tc>
          <w:tcPr>
            <w:tcW w:w="1275" w:type="dxa"/>
            <w:tcBorders>
              <w:top w:val="nil"/>
              <w:left w:val="nil"/>
              <w:bottom w:val="single" w:sz="4" w:space="0" w:color="auto"/>
              <w:right w:val="single" w:sz="4" w:space="0" w:color="auto"/>
            </w:tcBorders>
            <w:shd w:val="clear" w:color="auto" w:fill="auto"/>
            <w:hideMark/>
          </w:tcPr>
          <w:p w14:paraId="404FDDA9"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52F760F4"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774F5232" w14:textId="77777777" w:rsidR="00251EE7" w:rsidRPr="00251EE7" w:rsidRDefault="00251EE7">
            <w:pPr>
              <w:rPr>
                <w:color w:val="000000"/>
                <w:sz w:val="16"/>
                <w:szCs w:val="16"/>
              </w:rPr>
            </w:pPr>
            <w:r w:rsidRPr="00251EE7">
              <w:rPr>
                <w:color w:val="000000"/>
                <w:sz w:val="16"/>
                <w:szCs w:val="16"/>
              </w:rPr>
              <w:t>22 277 171,00</w:t>
            </w:r>
          </w:p>
        </w:tc>
      </w:tr>
      <w:tr w:rsidR="00251EE7" w:rsidRPr="008E5BC6" w14:paraId="17913A70" w14:textId="77777777" w:rsidTr="00CB2F99">
        <w:trPr>
          <w:trHeight w:val="510"/>
        </w:trPr>
        <w:tc>
          <w:tcPr>
            <w:tcW w:w="817" w:type="dxa"/>
            <w:vMerge/>
            <w:tcBorders>
              <w:left w:val="single" w:sz="4" w:space="0" w:color="auto"/>
              <w:right w:val="single" w:sz="4" w:space="0" w:color="auto"/>
            </w:tcBorders>
            <w:vAlign w:val="center"/>
            <w:hideMark/>
          </w:tcPr>
          <w:p w14:paraId="642C7142"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1801ECC3"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1CE4AB04"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0B817872"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00F6658A"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07A2147C"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FF8991C"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2F16B821"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15A289E8" w14:textId="77777777" w:rsidR="00251EE7" w:rsidRPr="00251EE7" w:rsidRDefault="00251EE7">
            <w:pPr>
              <w:rPr>
                <w:color w:val="000000"/>
                <w:sz w:val="16"/>
                <w:szCs w:val="16"/>
              </w:rPr>
            </w:pPr>
            <w:r w:rsidRPr="00251EE7">
              <w:rPr>
                <w:color w:val="000000"/>
                <w:sz w:val="16"/>
                <w:szCs w:val="16"/>
              </w:rPr>
              <w:t>0,00</w:t>
            </w:r>
          </w:p>
        </w:tc>
      </w:tr>
      <w:tr w:rsidR="00251EE7" w:rsidRPr="008E5BC6" w14:paraId="65D9954A" w14:textId="77777777" w:rsidTr="00CB2F99">
        <w:trPr>
          <w:trHeight w:val="315"/>
        </w:trPr>
        <w:tc>
          <w:tcPr>
            <w:tcW w:w="817" w:type="dxa"/>
            <w:vMerge/>
            <w:tcBorders>
              <w:left w:val="single" w:sz="4" w:space="0" w:color="auto"/>
              <w:right w:val="single" w:sz="4" w:space="0" w:color="auto"/>
            </w:tcBorders>
            <w:vAlign w:val="center"/>
            <w:hideMark/>
          </w:tcPr>
          <w:p w14:paraId="397B9429"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4EFA895"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0923451B"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91EE2A5"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20E99282" w14:textId="77777777" w:rsidR="00251EE7" w:rsidRPr="00251EE7" w:rsidRDefault="00251EE7">
            <w:pPr>
              <w:rPr>
                <w:color w:val="000000"/>
                <w:sz w:val="16"/>
                <w:szCs w:val="16"/>
              </w:rPr>
            </w:pPr>
            <w:r w:rsidRPr="00251EE7">
              <w:rPr>
                <w:color w:val="000000"/>
                <w:sz w:val="16"/>
                <w:szCs w:val="16"/>
              </w:rPr>
              <w:t>9 440 629,00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3BA65267" w14:textId="77777777" w:rsidR="00251EE7" w:rsidRPr="00251EE7" w:rsidRDefault="00251EE7">
            <w:pPr>
              <w:rPr>
                <w:color w:val="000000"/>
                <w:sz w:val="16"/>
                <w:szCs w:val="16"/>
              </w:rPr>
            </w:pPr>
            <w:r w:rsidRPr="00251EE7">
              <w:rPr>
                <w:color w:val="000000"/>
                <w:sz w:val="16"/>
                <w:szCs w:val="16"/>
              </w:rPr>
              <w:t>12 814 216,00</w:t>
            </w:r>
          </w:p>
        </w:tc>
        <w:tc>
          <w:tcPr>
            <w:tcW w:w="1275" w:type="dxa"/>
            <w:tcBorders>
              <w:top w:val="single" w:sz="4" w:space="0" w:color="auto"/>
              <w:left w:val="nil"/>
              <w:bottom w:val="single" w:sz="4" w:space="0" w:color="auto"/>
              <w:right w:val="single" w:sz="4" w:space="0" w:color="auto"/>
            </w:tcBorders>
            <w:shd w:val="clear" w:color="auto" w:fill="auto"/>
            <w:hideMark/>
          </w:tcPr>
          <w:p w14:paraId="76B416B3"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75D7D6B2"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74546CA9" w14:textId="77777777" w:rsidR="00251EE7" w:rsidRPr="00251EE7" w:rsidRDefault="00251EE7">
            <w:pPr>
              <w:rPr>
                <w:color w:val="000000"/>
                <w:sz w:val="16"/>
                <w:szCs w:val="16"/>
              </w:rPr>
            </w:pPr>
            <w:r w:rsidRPr="00251EE7">
              <w:rPr>
                <w:color w:val="000000"/>
                <w:sz w:val="16"/>
                <w:szCs w:val="16"/>
              </w:rPr>
              <w:t>22 254 845,00</w:t>
            </w:r>
          </w:p>
        </w:tc>
      </w:tr>
      <w:tr w:rsidR="00251EE7" w:rsidRPr="008E5BC6" w14:paraId="0F1FA489" w14:textId="77777777" w:rsidTr="00CB2F99">
        <w:trPr>
          <w:trHeight w:val="450"/>
        </w:trPr>
        <w:tc>
          <w:tcPr>
            <w:tcW w:w="817" w:type="dxa"/>
            <w:vMerge/>
            <w:tcBorders>
              <w:left w:val="single" w:sz="4" w:space="0" w:color="auto"/>
              <w:right w:val="single" w:sz="4" w:space="0" w:color="auto"/>
            </w:tcBorders>
            <w:vAlign w:val="center"/>
            <w:hideMark/>
          </w:tcPr>
          <w:p w14:paraId="6741287F"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9BB9090"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3BA5CAE4"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26559DA"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6534F5E8" w14:textId="77777777" w:rsidR="00251EE7" w:rsidRPr="00251EE7" w:rsidRDefault="00251EE7">
            <w:pPr>
              <w:rPr>
                <w:color w:val="000000"/>
                <w:sz w:val="16"/>
                <w:szCs w:val="16"/>
              </w:rPr>
            </w:pPr>
            <w:r w:rsidRPr="00251EE7">
              <w:rPr>
                <w:color w:val="000000"/>
                <w:sz w:val="16"/>
                <w:szCs w:val="16"/>
              </w:rPr>
              <w:t>9 490,00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3BCAACD5" w14:textId="77777777" w:rsidR="00251EE7" w:rsidRPr="00251EE7" w:rsidRDefault="00251EE7">
            <w:pPr>
              <w:rPr>
                <w:color w:val="000000"/>
                <w:sz w:val="16"/>
                <w:szCs w:val="16"/>
              </w:rPr>
            </w:pPr>
            <w:r w:rsidRPr="00251EE7">
              <w:rPr>
                <w:color w:val="000000"/>
                <w:sz w:val="16"/>
                <w:szCs w:val="16"/>
              </w:rPr>
              <w:t>12 836,00</w:t>
            </w:r>
          </w:p>
        </w:tc>
        <w:tc>
          <w:tcPr>
            <w:tcW w:w="1275" w:type="dxa"/>
            <w:tcBorders>
              <w:top w:val="single" w:sz="4" w:space="0" w:color="auto"/>
              <w:left w:val="nil"/>
              <w:bottom w:val="single" w:sz="4" w:space="0" w:color="auto"/>
              <w:right w:val="single" w:sz="4" w:space="0" w:color="auto"/>
            </w:tcBorders>
            <w:shd w:val="clear" w:color="auto" w:fill="auto"/>
            <w:hideMark/>
          </w:tcPr>
          <w:p w14:paraId="69554244"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06DC1135"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438CE450" w14:textId="77777777" w:rsidR="00251EE7" w:rsidRPr="00251EE7" w:rsidRDefault="00251EE7">
            <w:pPr>
              <w:rPr>
                <w:color w:val="000000"/>
                <w:sz w:val="16"/>
                <w:szCs w:val="16"/>
              </w:rPr>
            </w:pPr>
            <w:r w:rsidRPr="00251EE7">
              <w:rPr>
                <w:color w:val="000000"/>
                <w:sz w:val="16"/>
                <w:szCs w:val="16"/>
              </w:rPr>
              <w:t>22 326,00</w:t>
            </w:r>
          </w:p>
        </w:tc>
      </w:tr>
      <w:tr w:rsidR="00251EE7" w:rsidRPr="008E5BC6" w14:paraId="0010F57F" w14:textId="77777777" w:rsidTr="00CB2F99">
        <w:trPr>
          <w:trHeight w:val="510"/>
        </w:trPr>
        <w:tc>
          <w:tcPr>
            <w:tcW w:w="817" w:type="dxa"/>
            <w:vMerge/>
            <w:tcBorders>
              <w:left w:val="single" w:sz="4" w:space="0" w:color="auto"/>
              <w:bottom w:val="single" w:sz="4" w:space="0" w:color="auto"/>
              <w:right w:val="single" w:sz="4" w:space="0" w:color="auto"/>
            </w:tcBorders>
            <w:vAlign w:val="center"/>
            <w:hideMark/>
          </w:tcPr>
          <w:p w14:paraId="4BF7DC95"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7ED61E89"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775E68E0"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BEA43FF"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653F79C2"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F2EE583"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527AADB"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DD26C59"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C93758A" w14:textId="77777777" w:rsidR="00251EE7" w:rsidRPr="00251EE7" w:rsidRDefault="00251EE7">
            <w:pPr>
              <w:rPr>
                <w:color w:val="000000"/>
                <w:sz w:val="16"/>
                <w:szCs w:val="16"/>
              </w:rPr>
            </w:pPr>
            <w:r w:rsidRPr="00251EE7">
              <w:rPr>
                <w:color w:val="000000"/>
                <w:sz w:val="16"/>
                <w:szCs w:val="16"/>
              </w:rPr>
              <w:t>0,00</w:t>
            </w:r>
          </w:p>
        </w:tc>
      </w:tr>
      <w:tr w:rsidR="00251EE7" w:rsidRPr="008E5BC6" w14:paraId="4B8A9206" w14:textId="77777777" w:rsidTr="00CB2F99">
        <w:trPr>
          <w:trHeight w:val="405"/>
        </w:trPr>
        <w:tc>
          <w:tcPr>
            <w:tcW w:w="817" w:type="dxa"/>
            <w:vMerge w:val="restart"/>
            <w:tcBorders>
              <w:top w:val="nil"/>
              <w:left w:val="single" w:sz="4" w:space="0" w:color="auto"/>
              <w:right w:val="single" w:sz="4" w:space="0" w:color="auto"/>
            </w:tcBorders>
            <w:vAlign w:val="center"/>
            <w:hideMark/>
          </w:tcPr>
          <w:p w14:paraId="25A6ABC1"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1.2.2</w:t>
            </w:r>
          </w:p>
        </w:tc>
        <w:tc>
          <w:tcPr>
            <w:tcW w:w="1873" w:type="dxa"/>
            <w:vMerge w:val="restart"/>
            <w:tcBorders>
              <w:top w:val="nil"/>
              <w:left w:val="single" w:sz="4" w:space="0" w:color="auto"/>
              <w:right w:val="single" w:sz="4" w:space="0" w:color="auto"/>
            </w:tcBorders>
            <w:vAlign w:val="center"/>
            <w:hideMark/>
          </w:tcPr>
          <w:p w14:paraId="0617E1D0"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val="restart"/>
            <w:tcBorders>
              <w:top w:val="nil"/>
              <w:left w:val="single" w:sz="4" w:space="0" w:color="auto"/>
              <w:right w:val="single" w:sz="4" w:space="0" w:color="auto"/>
            </w:tcBorders>
            <w:vAlign w:val="center"/>
            <w:hideMark/>
          </w:tcPr>
          <w:p w14:paraId="5D3E8961"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Ремонт автомобильной дороги ул. Советская пгт. Лебяжье</w:t>
            </w:r>
          </w:p>
        </w:tc>
        <w:tc>
          <w:tcPr>
            <w:tcW w:w="1926" w:type="dxa"/>
            <w:tcBorders>
              <w:top w:val="nil"/>
              <w:left w:val="nil"/>
              <w:bottom w:val="single" w:sz="4" w:space="0" w:color="auto"/>
              <w:right w:val="single" w:sz="4" w:space="0" w:color="auto"/>
            </w:tcBorders>
            <w:shd w:val="clear" w:color="auto" w:fill="auto"/>
            <w:hideMark/>
          </w:tcPr>
          <w:p w14:paraId="43293D82"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202973F4" w14:textId="77777777" w:rsidR="00251EE7" w:rsidRPr="00251EE7" w:rsidRDefault="00251EE7">
            <w:pPr>
              <w:rPr>
                <w:color w:val="000000"/>
                <w:sz w:val="16"/>
                <w:szCs w:val="16"/>
              </w:rPr>
            </w:pPr>
            <w:r w:rsidRPr="00251EE7">
              <w:rPr>
                <w:color w:val="000000"/>
                <w:sz w:val="16"/>
                <w:szCs w:val="16"/>
              </w:rPr>
              <w:t>5 995 581,00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7152154E"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75083DFB"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583EAEB5"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77C13E93" w14:textId="77777777" w:rsidR="00251EE7" w:rsidRPr="00251EE7" w:rsidRDefault="00251EE7">
            <w:pPr>
              <w:rPr>
                <w:color w:val="000000"/>
                <w:sz w:val="16"/>
                <w:szCs w:val="16"/>
              </w:rPr>
            </w:pPr>
            <w:r w:rsidRPr="00251EE7">
              <w:rPr>
                <w:color w:val="000000"/>
                <w:sz w:val="16"/>
                <w:szCs w:val="16"/>
              </w:rPr>
              <w:t>5 995 581,00</w:t>
            </w:r>
          </w:p>
        </w:tc>
      </w:tr>
      <w:tr w:rsidR="00251EE7" w:rsidRPr="008E5BC6" w14:paraId="0E769CBA" w14:textId="77777777" w:rsidTr="00CB2F99">
        <w:trPr>
          <w:trHeight w:val="465"/>
        </w:trPr>
        <w:tc>
          <w:tcPr>
            <w:tcW w:w="817" w:type="dxa"/>
            <w:vMerge/>
            <w:tcBorders>
              <w:left w:val="single" w:sz="4" w:space="0" w:color="auto"/>
              <w:right w:val="single" w:sz="4" w:space="0" w:color="auto"/>
            </w:tcBorders>
            <w:vAlign w:val="center"/>
            <w:hideMark/>
          </w:tcPr>
          <w:p w14:paraId="1E10DD81"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80E51DE"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28676760"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1F58A6B"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63CBFBB8"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23849B4F"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146FAE5"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0B13EAD4"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16246D02" w14:textId="77777777" w:rsidR="00251EE7" w:rsidRPr="00251EE7" w:rsidRDefault="00251EE7">
            <w:pPr>
              <w:rPr>
                <w:color w:val="000000"/>
                <w:sz w:val="16"/>
                <w:szCs w:val="16"/>
              </w:rPr>
            </w:pPr>
            <w:r w:rsidRPr="00251EE7">
              <w:rPr>
                <w:color w:val="000000"/>
                <w:sz w:val="16"/>
                <w:szCs w:val="16"/>
              </w:rPr>
              <w:t>0,00</w:t>
            </w:r>
          </w:p>
        </w:tc>
      </w:tr>
      <w:tr w:rsidR="00251EE7" w:rsidRPr="008E5BC6" w14:paraId="3DEEFC07" w14:textId="77777777" w:rsidTr="00CB2F99">
        <w:trPr>
          <w:trHeight w:val="600"/>
        </w:trPr>
        <w:tc>
          <w:tcPr>
            <w:tcW w:w="817" w:type="dxa"/>
            <w:vMerge/>
            <w:tcBorders>
              <w:left w:val="single" w:sz="4" w:space="0" w:color="auto"/>
              <w:right w:val="single" w:sz="4" w:space="0" w:color="auto"/>
            </w:tcBorders>
            <w:vAlign w:val="center"/>
            <w:hideMark/>
          </w:tcPr>
          <w:p w14:paraId="77674B7B"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0C7AB90"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170D9326"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ED2D87D"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79C842BF" w14:textId="77777777" w:rsidR="00251EE7" w:rsidRPr="00251EE7" w:rsidRDefault="00251EE7">
            <w:pPr>
              <w:rPr>
                <w:color w:val="000000"/>
                <w:sz w:val="16"/>
                <w:szCs w:val="16"/>
              </w:rPr>
            </w:pPr>
            <w:r w:rsidRPr="00251EE7">
              <w:rPr>
                <w:color w:val="000000"/>
                <w:sz w:val="16"/>
                <w:szCs w:val="16"/>
              </w:rPr>
              <w:t>5 989 571,00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12B585A9"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8D56A00"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0E507864"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40274781" w14:textId="77777777" w:rsidR="00251EE7" w:rsidRPr="00251EE7" w:rsidRDefault="00251EE7">
            <w:pPr>
              <w:rPr>
                <w:color w:val="000000"/>
                <w:sz w:val="16"/>
                <w:szCs w:val="16"/>
              </w:rPr>
            </w:pPr>
            <w:r w:rsidRPr="00251EE7">
              <w:rPr>
                <w:color w:val="000000"/>
                <w:sz w:val="16"/>
                <w:szCs w:val="16"/>
              </w:rPr>
              <w:t>5 989 571,00</w:t>
            </w:r>
          </w:p>
        </w:tc>
      </w:tr>
      <w:tr w:rsidR="00251EE7" w:rsidRPr="008E5BC6" w14:paraId="370EA29E" w14:textId="77777777" w:rsidTr="00CB2F99">
        <w:trPr>
          <w:trHeight w:val="645"/>
        </w:trPr>
        <w:tc>
          <w:tcPr>
            <w:tcW w:w="817" w:type="dxa"/>
            <w:vMerge/>
            <w:tcBorders>
              <w:left w:val="single" w:sz="4" w:space="0" w:color="auto"/>
              <w:right w:val="single" w:sz="4" w:space="0" w:color="auto"/>
            </w:tcBorders>
            <w:vAlign w:val="center"/>
            <w:hideMark/>
          </w:tcPr>
          <w:p w14:paraId="14475C0E"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10A351D1"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64867266"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4DFAB18"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63B36ABE" w14:textId="77777777" w:rsidR="00251EE7" w:rsidRPr="00251EE7" w:rsidRDefault="00251EE7">
            <w:pPr>
              <w:rPr>
                <w:color w:val="000000"/>
                <w:sz w:val="16"/>
                <w:szCs w:val="16"/>
              </w:rPr>
            </w:pPr>
            <w:r w:rsidRPr="00251EE7">
              <w:rPr>
                <w:color w:val="000000"/>
                <w:sz w:val="16"/>
                <w:szCs w:val="16"/>
              </w:rPr>
              <w:t>6 010,00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7512EF9C"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27F25C9"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12D98270"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D6DC440" w14:textId="77777777" w:rsidR="00251EE7" w:rsidRPr="00251EE7" w:rsidRDefault="00251EE7">
            <w:pPr>
              <w:rPr>
                <w:color w:val="000000"/>
                <w:sz w:val="16"/>
                <w:szCs w:val="16"/>
              </w:rPr>
            </w:pPr>
            <w:r w:rsidRPr="00251EE7">
              <w:rPr>
                <w:color w:val="000000"/>
                <w:sz w:val="16"/>
                <w:szCs w:val="16"/>
              </w:rPr>
              <w:t>6 010,00</w:t>
            </w:r>
          </w:p>
        </w:tc>
      </w:tr>
      <w:tr w:rsidR="00251EE7" w:rsidRPr="008E5BC6" w14:paraId="4807144F" w14:textId="77777777" w:rsidTr="00CB2F99">
        <w:trPr>
          <w:trHeight w:val="660"/>
        </w:trPr>
        <w:tc>
          <w:tcPr>
            <w:tcW w:w="817" w:type="dxa"/>
            <w:vMerge/>
            <w:tcBorders>
              <w:left w:val="single" w:sz="4" w:space="0" w:color="auto"/>
              <w:bottom w:val="single" w:sz="4" w:space="0" w:color="auto"/>
              <w:right w:val="single" w:sz="4" w:space="0" w:color="auto"/>
            </w:tcBorders>
            <w:vAlign w:val="center"/>
            <w:hideMark/>
          </w:tcPr>
          <w:p w14:paraId="4781594C"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484B808A"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138F165C"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359944C" w14:textId="77777777" w:rsidR="00251EE7" w:rsidRPr="008E5BC6" w:rsidRDefault="00251EE7" w:rsidP="001F15A3">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4E9B0F62"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2DAA1279"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09366B3"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1D7CA73"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2E7E8D7F" w14:textId="77777777" w:rsidR="00251EE7" w:rsidRPr="00251EE7" w:rsidRDefault="00251EE7">
            <w:pPr>
              <w:rPr>
                <w:color w:val="000000"/>
                <w:sz w:val="16"/>
                <w:szCs w:val="16"/>
              </w:rPr>
            </w:pPr>
            <w:r w:rsidRPr="00251EE7">
              <w:rPr>
                <w:color w:val="000000"/>
                <w:sz w:val="16"/>
                <w:szCs w:val="16"/>
              </w:rPr>
              <w:t>0,00</w:t>
            </w:r>
          </w:p>
        </w:tc>
      </w:tr>
      <w:tr w:rsidR="00251EE7" w:rsidRPr="008E5BC6" w14:paraId="7886E1C3" w14:textId="77777777" w:rsidTr="00CB2F99">
        <w:trPr>
          <w:trHeight w:val="399"/>
        </w:trPr>
        <w:tc>
          <w:tcPr>
            <w:tcW w:w="817" w:type="dxa"/>
            <w:vMerge w:val="restart"/>
            <w:tcBorders>
              <w:left w:val="single" w:sz="4" w:space="0" w:color="auto"/>
              <w:right w:val="single" w:sz="4" w:space="0" w:color="auto"/>
            </w:tcBorders>
            <w:vAlign w:val="center"/>
            <w:hideMark/>
          </w:tcPr>
          <w:p w14:paraId="52A2E600"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p w14:paraId="4E5E7CE5"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p w14:paraId="19EA3070"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p w14:paraId="48510AF5"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val="en-US" w:eastAsia="ru-RU" w:bidi="ar-SA"/>
              </w:rPr>
              <w:t>1</w:t>
            </w:r>
            <w:r w:rsidRPr="008E5BC6">
              <w:rPr>
                <w:rFonts w:ascii="Times New Roman" w:eastAsia="Times New Roman" w:hAnsi="Times New Roman" w:cs="Times New Roman"/>
                <w:color w:val="000000"/>
                <w:kern w:val="0"/>
                <w:lang w:eastAsia="ru-RU" w:bidi="ar-SA"/>
              </w:rPr>
              <w:t>.2.3</w:t>
            </w:r>
          </w:p>
          <w:p w14:paraId="681E43C6"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p w14:paraId="6C1AFCE9"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p w14:paraId="62656BC1"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p w14:paraId="67E3C7B8"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p w14:paraId="2871BA4F" w14:textId="77777777" w:rsidR="00251EE7" w:rsidRPr="008E5BC6" w:rsidRDefault="00251EE7" w:rsidP="001F15A3">
            <w:pPr>
              <w:widowControl/>
              <w:suppressAutoHyphens w:val="0"/>
              <w:rPr>
                <w:rFonts w:ascii="Times New Roman" w:eastAsia="Times New Roman" w:hAnsi="Times New Roman" w:cs="Times New Roman"/>
                <w:color w:val="000000"/>
                <w:kern w:val="0"/>
                <w:lang w:val="en-US" w:eastAsia="ru-RU" w:bidi="ar-SA"/>
              </w:rPr>
            </w:pPr>
          </w:p>
        </w:tc>
        <w:tc>
          <w:tcPr>
            <w:tcW w:w="1873" w:type="dxa"/>
            <w:vMerge w:val="restart"/>
            <w:tcBorders>
              <w:left w:val="single" w:sz="4" w:space="0" w:color="auto"/>
              <w:right w:val="single" w:sz="4" w:space="0" w:color="auto"/>
            </w:tcBorders>
            <w:vAlign w:val="center"/>
            <w:hideMark/>
          </w:tcPr>
          <w:p w14:paraId="2E0521B9"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val="restart"/>
            <w:tcBorders>
              <w:left w:val="single" w:sz="4" w:space="0" w:color="auto"/>
              <w:right w:val="single" w:sz="4" w:space="0" w:color="auto"/>
            </w:tcBorders>
            <w:vAlign w:val="center"/>
            <w:hideMark/>
          </w:tcPr>
          <w:p w14:paraId="15EB7274"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Ремонт автомобильной дороги ул. Южная с. Вотское</w:t>
            </w:r>
          </w:p>
        </w:tc>
        <w:tc>
          <w:tcPr>
            <w:tcW w:w="1926" w:type="dxa"/>
            <w:tcBorders>
              <w:top w:val="single" w:sz="4" w:space="0" w:color="auto"/>
              <w:left w:val="nil"/>
              <w:bottom w:val="single" w:sz="4" w:space="0" w:color="auto"/>
              <w:right w:val="single" w:sz="4" w:space="0" w:color="auto"/>
            </w:tcBorders>
            <w:shd w:val="clear" w:color="auto" w:fill="auto"/>
            <w:hideMark/>
          </w:tcPr>
          <w:p w14:paraId="0492811E" w14:textId="77777777" w:rsidR="00251EE7" w:rsidRPr="008E5BC6" w:rsidRDefault="00251EE7" w:rsidP="00FA62BD">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single" w:sz="4" w:space="0" w:color="auto"/>
              <w:left w:val="nil"/>
              <w:bottom w:val="single" w:sz="4" w:space="0" w:color="auto"/>
              <w:right w:val="single" w:sz="4" w:space="0" w:color="auto"/>
            </w:tcBorders>
            <w:shd w:val="clear" w:color="auto" w:fill="auto"/>
            <w:hideMark/>
          </w:tcPr>
          <w:p w14:paraId="03701F7D"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7F74ABBD" w14:textId="77777777" w:rsidR="00251EE7" w:rsidRPr="00251EE7" w:rsidRDefault="00251EE7">
            <w:pPr>
              <w:rPr>
                <w:color w:val="000000"/>
                <w:sz w:val="16"/>
                <w:szCs w:val="16"/>
              </w:rPr>
            </w:pPr>
            <w:r w:rsidRPr="00251EE7">
              <w:rPr>
                <w:color w:val="000000"/>
                <w:sz w:val="16"/>
                <w:szCs w:val="16"/>
              </w:rPr>
              <w:t>2 561 348,00</w:t>
            </w:r>
          </w:p>
        </w:tc>
        <w:tc>
          <w:tcPr>
            <w:tcW w:w="1275" w:type="dxa"/>
            <w:tcBorders>
              <w:top w:val="single" w:sz="4" w:space="0" w:color="auto"/>
              <w:left w:val="nil"/>
              <w:bottom w:val="single" w:sz="4" w:space="0" w:color="auto"/>
              <w:right w:val="single" w:sz="4" w:space="0" w:color="auto"/>
            </w:tcBorders>
            <w:shd w:val="clear" w:color="auto" w:fill="auto"/>
            <w:hideMark/>
          </w:tcPr>
          <w:p w14:paraId="39ED6DBE"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497E411"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2155C68" w14:textId="77777777" w:rsidR="00251EE7" w:rsidRPr="00251EE7" w:rsidRDefault="00251EE7">
            <w:pPr>
              <w:rPr>
                <w:color w:val="000000"/>
                <w:sz w:val="16"/>
                <w:szCs w:val="16"/>
              </w:rPr>
            </w:pPr>
            <w:r w:rsidRPr="00251EE7">
              <w:rPr>
                <w:color w:val="000000"/>
                <w:sz w:val="16"/>
                <w:szCs w:val="16"/>
              </w:rPr>
              <w:t>2 561 348,00</w:t>
            </w:r>
          </w:p>
        </w:tc>
      </w:tr>
      <w:tr w:rsidR="00251EE7" w:rsidRPr="008E5BC6" w14:paraId="6C45CE8D" w14:textId="77777777" w:rsidTr="00CB2F99">
        <w:trPr>
          <w:trHeight w:val="495"/>
        </w:trPr>
        <w:tc>
          <w:tcPr>
            <w:tcW w:w="817" w:type="dxa"/>
            <w:vMerge/>
            <w:tcBorders>
              <w:left w:val="single" w:sz="4" w:space="0" w:color="auto"/>
              <w:right w:val="single" w:sz="4" w:space="0" w:color="auto"/>
            </w:tcBorders>
            <w:vAlign w:val="center"/>
            <w:hideMark/>
          </w:tcPr>
          <w:p w14:paraId="698FE9D4"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10A4ABF"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12E26E56"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3AF90C4" w14:textId="77777777" w:rsidR="00251EE7" w:rsidRPr="008E5BC6" w:rsidRDefault="00251EE7" w:rsidP="00FA62BD">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51517988"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3DB03770"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C4BA625"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D31A6D7"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24DA784C" w14:textId="77777777" w:rsidR="00251EE7" w:rsidRPr="00251EE7" w:rsidRDefault="00251EE7">
            <w:pPr>
              <w:rPr>
                <w:color w:val="000000"/>
                <w:sz w:val="16"/>
                <w:szCs w:val="16"/>
              </w:rPr>
            </w:pPr>
            <w:r w:rsidRPr="00251EE7">
              <w:rPr>
                <w:color w:val="000000"/>
                <w:sz w:val="16"/>
                <w:szCs w:val="16"/>
              </w:rPr>
              <w:t>0,00</w:t>
            </w:r>
          </w:p>
        </w:tc>
      </w:tr>
      <w:tr w:rsidR="00251EE7" w:rsidRPr="008E5BC6" w14:paraId="1A71CF0A" w14:textId="77777777" w:rsidTr="00CB2F99">
        <w:trPr>
          <w:trHeight w:val="570"/>
        </w:trPr>
        <w:tc>
          <w:tcPr>
            <w:tcW w:w="817" w:type="dxa"/>
            <w:vMerge/>
            <w:tcBorders>
              <w:left w:val="single" w:sz="4" w:space="0" w:color="auto"/>
              <w:right w:val="single" w:sz="4" w:space="0" w:color="auto"/>
            </w:tcBorders>
            <w:vAlign w:val="center"/>
            <w:hideMark/>
          </w:tcPr>
          <w:p w14:paraId="4D11FA59"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5BDFD60"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24AE2BEF"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8D8446B" w14:textId="77777777" w:rsidR="00251EE7" w:rsidRPr="008E5BC6" w:rsidRDefault="00251EE7" w:rsidP="00FA62BD">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2BC5997C"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569DF101" w14:textId="77777777" w:rsidR="00251EE7" w:rsidRPr="00251EE7" w:rsidRDefault="00251EE7">
            <w:pPr>
              <w:rPr>
                <w:color w:val="000000"/>
                <w:sz w:val="16"/>
                <w:szCs w:val="16"/>
              </w:rPr>
            </w:pPr>
            <w:r w:rsidRPr="00251EE7">
              <w:rPr>
                <w:color w:val="000000"/>
                <w:sz w:val="16"/>
                <w:szCs w:val="16"/>
              </w:rPr>
              <w:t>2 558 784,00</w:t>
            </w:r>
          </w:p>
        </w:tc>
        <w:tc>
          <w:tcPr>
            <w:tcW w:w="1275" w:type="dxa"/>
            <w:tcBorders>
              <w:top w:val="single" w:sz="4" w:space="0" w:color="auto"/>
              <w:left w:val="nil"/>
              <w:bottom w:val="single" w:sz="4" w:space="0" w:color="auto"/>
              <w:right w:val="single" w:sz="4" w:space="0" w:color="auto"/>
            </w:tcBorders>
            <w:shd w:val="clear" w:color="auto" w:fill="auto"/>
            <w:hideMark/>
          </w:tcPr>
          <w:p w14:paraId="04338DBB"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48D0F4A8"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1346B3F1" w14:textId="77777777" w:rsidR="00251EE7" w:rsidRPr="00251EE7" w:rsidRDefault="00251EE7">
            <w:pPr>
              <w:rPr>
                <w:color w:val="000000"/>
                <w:sz w:val="16"/>
                <w:szCs w:val="16"/>
              </w:rPr>
            </w:pPr>
            <w:r w:rsidRPr="00251EE7">
              <w:rPr>
                <w:color w:val="000000"/>
                <w:sz w:val="16"/>
                <w:szCs w:val="16"/>
              </w:rPr>
              <w:t>2 558 784,00</w:t>
            </w:r>
          </w:p>
        </w:tc>
      </w:tr>
      <w:tr w:rsidR="00251EE7" w:rsidRPr="008E5BC6" w14:paraId="2A79D1F9" w14:textId="77777777" w:rsidTr="00CB2F99">
        <w:trPr>
          <w:trHeight w:val="465"/>
        </w:trPr>
        <w:tc>
          <w:tcPr>
            <w:tcW w:w="817" w:type="dxa"/>
            <w:vMerge/>
            <w:tcBorders>
              <w:left w:val="single" w:sz="4" w:space="0" w:color="auto"/>
              <w:right w:val="single" w:sz="4" w:space="0" w:color="auto"/>
            </w:tcBorders>
            <w:vAlign w:val="center"/>
            <w:hideMark/>
          </w:tcPr>
          <w:p w14:paraId="1B2065BD"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4EBB27E"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212B5368"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62B8923" w14:textId="77777777" w:rsidR="00251EE7" w:rsidRPr="008E5BC6" w:rsidRDefault="00251EE7" w:rsidP="00FA62BD">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1F38BAB7"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5E5FBE65" w14:textId="77777777" w:rsidR="00251EE7" w:rsidRPr="00251EE7" w:rsidRDefault="00251EE7">
            <w:pPr>
              <w:rPr>
                <w:color w:val="000000"/>
                <w:sz w:val="16"/>
                <w:szCs w:val="16"/>
              </w:rPr>
            </w:pPr>
            <w:r w:rsidRPr="00251EE7">
              <w:rPr>
                <w:color w:val="000000"/>
                <w:sz w:val="16"/>
                <w:szCs w:val="16"/>
              </w:rPr>
              <w:t>2 564,00</w:t>
            </w:r>
          </w:p>
        </w:tc>
        <w:tc>
          <w:tcPr>
            <w:tcW w:w="1275" w:type="dxa"/>
            <w:tcBorders>
              <w:top w:val="single" w:sz="4" w:space="0" w:color="auto"/>
              <w:left w:val="nil"/>
              <w:bottom w:val="single" w:sz="4" w:space="0" w:color="auto"/>
              <w:right w:val="single" w:sz="4" w:space="0" w:color="auto"/>
            </w:tcBorders>
            <w:shd w:val="clear" w:color="auto" w:fill="auto"/>
            <w:hideMark/>
          </w:tcPr>
          <w:p w14:paraId="1A180036"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25CCD117"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D7E1F0C" w14:textId="77777777" w:rsidR="00251EE7" w:rsidRPr="00251EE7" w:rsidRDefault="00251EE7">
            <w:pPr>
              <w:rPr>
                <w:color w:val="000000"/>
                <w:sz w:val="16"/>
                <w:szCs w:val="16"/>
              </w:rPr>
            </w:pPr>
            <w:r w:rsidRPr="00251EE7">
              <w:rPr>
                <w:color w:val="000000"/>
                <w:sz w:val="16"/>
                <w:szCs w:val="16"/>
              </w:rPr>
              <w:t>2 564,00</w:t>
            </w:r>
          </w:p>
        </w:tc>
      </w:tr>
      <w:tr w:rsidR="00251EE7" w:rsidRPr="008E5BC6" w14:paraId="7765E20D" w14:textId="77777777" w:rsidTr="00CB2F99">
        <w:trPr>
          <w:trHeight w:val="525"/>
        </w:trPr>
        <w:tc>
          <w:tcPr>
            <w:tcW w:w="817" w:type="dxa"/>
            <w:vMerge/>
            <w:tcBorders>
              <w:left w:val="single" w:sz="4" w:space="0" w:color="auto"/>
              <w:bottom w:val="single" w:sz="4" w:space="0" w:color="auto"/>
              <w:right w:val="single" w:sz="4" w:space="0" w:color="auto"/>
            </w:tcBorders>
            <w:vAlign w:val="center"/>
            <w:hideMark/>
          </w:tcPr>
          <w:p w14:paraId="1E79034B"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238012D0"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035E82BE" w14:textId="77777777" w:rsidR="00251EE7" w:rsidRPr="008E5BC6" w:rsidRDefault="00251EE7" w:rsidP="001F15A3">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BCA69F2" w14:textId="77777777" w:rsidR="00251EE7" w:rsidRPr="008E5BC6" w:rsidRDefault="00251EE7" w:rsidP="00FA62BD">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7F4F4838"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1F928E59"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46BA580"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40B9100B"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16A94918" w14:textId="77777777" w:rsidR="00251EE7" w:rsidRPr="00251EE7" w:rsidRDefault="00251EE7">
            <w:pPr>
              <w:rPr>
                <w:color w:val="000000"/>
                <w:sz w:val="16"/>
                <w:szCs w:val="16"/>
              </w:rPr>
            </w:pPr>
            <w:r w:rsidRPr="00251EE7">
              <w:rPr>
                <w:color w:val="000000"/>
                <w:sz w:val="16"/>
                <w:szCs w:val="16"/>
              </w:rPr>
              <w:t>0,00</w:t>
            </w:r>
          </w:p>
        </w:tc>
      </w:tr>
      <w:tr w:rsidR="00251EE7" w:rsidRPr="008E5BC6" w14:paraId="7B298E64" w14:textId="77777777" w:rsidTr="00CB2F99">
        <w:trPr>
          <w:trHeight w:val="396"/>
        </w:trPr>
        <w:tc>
          <w:tcPr>
            <w:tcW w:w="817" w:type="dxa"/>
            <w:vMerge w:val="restart"/>
            <w:tcBorders>
              <w:left w:val="single" w:sz="4" w:space="0" w:color="auto"/>
              <w:right w:val="single" w:sz="4" w:space="0" w:color="auto"/>
            </w:tcBorders>
            <w:hideMark/>
          </w:tcPr>
          <w:p w14:paraId="1A9DFFBD"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1.3.</w:t>
            </w:r>
          </w:p>
        </w:tc>
        <w:tc>
          <w:tcPr>
            <w:tcW w:w="1873" w:type="dxa"/>
            <w:vMerge w:val="restart"/>
            <w:tcBorders>
              <w:left w:val="single" w:sz="4" w:space="0" w:color="auto"/>
              <w:right w:val="single" w:sz="4" w:space="0" w:color="auto"/>
            </w:tcBorders>
            <w:hideMark/>
          </w:tcPr>
          <w:p w14:paraId="3A68C89B"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3655" w:type="dxa"/>
            <w:vMerge w:val="restart"/>
            <w:tcBorders>
              <w:left w:val="single" w:sz="4" w:space="0" w:color="auto"/>
              <w:right w:val="single" w:sz="4" w:space="0" w:color="auto"/>
            </w:tcBorders>
            <w:hideMark/>
          </w:tcPr>
          <w:p w14:paraId="60E4BF11"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Выполнение работ по повышению безопасности дорожного движения</w:t>
            </w:r>
          </w:p>
        </w:tc>
        <w:tc>
          <w:tcPr>
            <w:tcW w:w="1926" w:type="dxa"/>
            <w:tcBorders>
              <w:top w:val="single" w:sz="4" w:space="0" w:color="auto"/>
              <w:left w:val="nil"/>
              <w:bottom w:val="single" w:sz="4" w:space="0" w:color="auto"/>
              <w:right w:val="single" w:sz="4" w:space="0" w:color="auto"/>
            </w:tcBorders>
            <w:shd w:val="clear" w:color="auto" w:fill="auto"/>
            <w:hideMark/>
          </w:tcPr>
          <w:p w14:paraId="4282EA6F"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single" w:sz="4" w:space="0" w:color="auto"/>
              <w:left w:val="nil"/>
              <w:bottom w:val="single" w:sz="4" w:space="0" w:color="auto"/>
              <w:right w:val="single" w:sz="4" w:space="0" w:color="auto"/>
            </w:tcBorders>
            <w:shd w:val="clear" w:color="auto" w:fill="auto"/>
            <w:hideMark/>
          </w:tcPr>
          <w:p w14:paraId="33687672" w14:textId="77777777" w:rsidR="00251EE7" w:rsidRPr="00251EE7" w:rsidRDefault="00251EE7">
            <w:pPr>
              <w:rPr>
                <w:color w:val="000000"/>
                <w:sz w:val="16"/>
                <w:szCs w:val="16"/>
              </w:rPr>
            </w:pPr>
            <w:r w:rsidRPr="00251EE7">
              <w:rPr>
                <w:color w:val="000000"/>
                <w:sz w:val="16"/>
                <w:szCs w:val="16"/>
              </w:rPr>
              <w:t>1 400 944,00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994D040" w14:textId="77777777" w:rsidR="00251EE7" w:rsidRPr="00251EE7" w:rsidRDefault="00251EE7">
            <w:pPr>
              <w:rPr>
                <w:color w:val="000000"/>
                <w:sz w:val="16"/>
                <w:szCs w:val="16"/>
              </w:rPr>
            </w:pPr>
            <w:r w:rsidRPr="00251EE7">
              <w:rPr>
                <w:color w:val="000000"/>
                <w:sz w:val="16"/>
                <w:szCs w:val="16"/>
              </w:rPr>
              <w:t>700 000,00</w:t>
            </w:r>
          </w:p>
        </w:tc>
        <w:tc>
          <w:tcPr>
            <w:tcW w:w="1275" w:type="dxa"/>
            <w:tcBorders>
              <w:top w:val="single" w:sz="4" w:space="0" w:color="auto"/>
              <w:left w:val="nil"/>
              <w:bottom w:val="single" w:sz="4" w:space="0" w:color="auto"/>
              <w:right w:val="single" w:sz="4" w:space="0" w:color="auto"/>
            </w:tcBorders>
            <w:shd w:val="clear" w:color="auto" w:fill="auto"/>
            <w:hideMark/>
          </w:tcPr>
          <w:p w14:paraId="6D06031C"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1AB23D8A"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42EF8E0E" w14:textId="77777777" w:rsidR="00251EE7" w:rsidRPr="00251EE7" w:rsidRDefault="00251EE7">
            <w:pPr>
              <w:rPr>
                <w:color w:val="000000"/>
                <w:sz w:val="16"/>
                <w:szCs w:val="16"/>
              </w:rPr>
            </w:pPr>
            <w:r w:rsidRPr="00251EE7">
              <w:rPr>
                <w:color w:val="000000"/>
                <w:sz w:val="16"/>
                <w:szCs w:val="16"/>
              </w:rPr>
              <w:t>2 100 944,00</w:t>
            </w:r>
          </w:p>
        </w:tc>
      </w:tr>
      <w:tr w:rsidR="00251EE7" w:rsidRPr="008E5BC6" w14:paraId="286A8B84" w14:textId="77777777" w:rsidTr="00CB2F99">
        <w:trPr>
          <w:trHeight w:val="465"/>
        </w:trPr>
        <w:tc>
          <w:tcPr>
            <w:tcW w:w="817" w:type="dxa"/>
            <w:vMerge/>
            <w:tcBorders>
              <w:left w:val="single" w:sz="4" w:space="0" w:color="auto"/>
              <w:right w:val="single" w:sz="4" w:space="0" w:color="auto"/>
            </w:tcBorders>
            <w:hideMark/>
          </w:tcPr>
          <w:p w14:paraId="04489455"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hideMark/>
          </w:tcPr>
          <w:p w14:paraId="6F6F3A0C"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right w:val="single" w:sz="4" w:space="0" w:color="auto"/>
            </w:tcBorders>
            <w:hideMark/>
          </w:tcPr>
          <w:p w14:paraId="1912CEE8" w14:textId="77777777" w:rsidR="00251EE7" w:rsidRPr="008E5BC6" w:rsidRDefault="00251EE7" w:rsidP="00FB0266">
            <w:pPr>
              <w:ind w:firstLine="708"/>
              <w:jc w:val="both"/>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0198472B"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49EEE887"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6D5B6DD1"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6790CA02"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38A29BE6"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514392FB" w14:textId="77777777" w:rsidR="00251EE7" w:rsidRPr="00251EE7" w:rsidRDefault="00251EE7">
            <w:pPr>
              <w:rPr>
                <w:color w:val="000000"/>
                <w:sz w:val="16"/>
                <w:szCs w:val="16"/>
              </w:rPr>
            </w:pPr>
            <w:r w:rsidRPr="00251EE7">
              <w:rPr>
                <w:color w:val="000000"/>
                <w:sz w:val="16"/>
                <w:szCs w:val="16"/>
              </w:rPr>
              <w:t>0,00</w:t>
            </w:r>
          </w:p>
        </w:tc>
      </w:tr>
      <w:tr w:rsidR="00251EE7" w:rsidRPr="008E5BC6" w14:paraId="5E6F9528" w14:textId="77777777" w:rsidTr="00CB2F99">
        <w:trPr>
          <w:trHeight w:val="480"/>
        </w:trPr>
        <w:tc>
          <w:tcPr>
            <w:tcW w:w="817" w:type="dxa"/>
            <w:vMerge/>
            <w:tcBorders>
              <w:left w:val="single" w:sz="4" w:space="0" w:color="auto"/>
              <w:right w:val="single" w:sz="4" w:space="0" w:color="auto"/>
            </w:tcBorders>
            <w:vAlign w:val="center"/>
            <w:hideMark/>
          </w:tcPr>
          <w:p w14:paraId="1A7702C0"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2B13147"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right w:val="single" w:sz="4" w:space="0" w:color="auto"/>
            </w:tcBorders>
            <w:vAlign w:val="center"/>
            <w:hideMark/>
          </w:tcPr>
          <w:p w14:paraId="42BC4D1B" w14:textId="77777777" w:rsidR="00251EE7" w:rsidRPr="008E5BC6" w:rsidRDefault="00251EE7" w:rsidP="00FB0266">
            <w:pPr>
              <w:ind w:firstLine="708"/>
              <w:jc w:val="both"/>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4CE6D641"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4EB66676"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6859775"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E102E23"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1DC6A4E5"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68B0B729" w14:textId="77777777" w:rsidR="00251EE7" w:rsidRPr="00251EE7" w:rsidRDefault="00251EE7">
            <w:pPr>
              <w:rPr>
                <w:color w:val="000000"/>
                <w:sz w:val="16"/>
                <w:szCs w:val="16"/>
              </w:rPr>
            </w:pPr>
            <w:r w:rsidRPr="00251EE7">
              <w:rPr>
                <w:color w:val="000000"/>
                <w:sz w:val="16"/>
                <w:szCs w:val="16"/>
              </w:rPr>
              <w:t>0,00</w:t>
            </w:r>
          </w:p>
        </w:tc>
      </w:tr>
      <w:tr w:rsidR="00251EE7" w:rsidRPr="008E5BC6" w14:paraId="66175A45" w14:textId="77777777" w:rsidTr="00CB2F99">
        <w:trPr>
          <w:trHeight w:val="690"/>
        </w:trPr>
        <w:tc>
          <w:tcPr>
            <w:tcW w:w="817" w:type="dxa"/>
            <w:vMerge/>
            <w:tcBorders>
              <w:left w:val="single" w:sz="4" w:space="0" w:color="auto"/>
              <w:right w:val="single" w:sz="4" w:space="0" w:color="auto"/>
            </w:tcBorders>
            <w:vAlign w:val="center"/>
            <w:hideMark/>
          </w:tcPr>
          <w:p w14:paraId="79BA03A2"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02A5177"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right w:val="single" w:sz="4" w:space="0" w:color="auto"/>
            </w:tcBorders>
            <w:vAlign w:val="center"/>
            <w:hideMark/>
          </w:tcPr>
          <w:p w14:paraId="22842690" w14:textId="77777777" w:rsidR="00251EE7" w:rsidRPr="008E5BC6" w:rsidRDefault="00251EE7" w:rsidP="00FB0266">
            <w:pPr>
              <w:ind w:firstLine="708"/>
              <w:jc w:val="both"/>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42C81E2E"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123AA993" w14:textId="77777777" w:rsidR="00251EE7" w:rsidRPr="00251EE7" w:rsidRDefault="00251EE7">
            <w:pPr>
              <w:rPr>
                <w:color w:val="000000"/>
                <w:sz w:val="16"/>
                <w:szCs w:val="16"/>
              </w:rPr>
            </w:pPr>
            <w:r w:rsidRPr="00251EE7">
              <w:rPr>
                <w:color w:val="000000"/>
                <w:sz w:val="16"/>
                <w:szCs w:val="16"/>
              </w:rPr>
              <w:t>1 400 944,00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6F881E3A" w14:textId="77777777" w:rsidR="00251EE7" w:rsidRPr="00251EE7" w:rsidRDefault="00251EE7">
            <w:pPr>
              <w:rPr>
                <w:color w:val="000000"/>
                <w:sz w:val="16"/>
                <w:szCs w:val="16"/>
              </w:rPr>
            </w:pPr>
            <w:r w:rsidRPr="00251EE7">
              <w:rPr>
                <w:color w:val="000000"/>
                <w:sz w:val="16"/>
                <w:szCs w:val="16"/>
              </w:rPr>
              <w:t>700 000,00</w:t>
            </w:r>
          </w:p>
        </w:tc>
        <w:tc>
          <w:tcPr>
            <w:tcW w:w="1275" w:type="dxa"/>
            <w:tcBorders>
              <w:top w:val="single" w:sz="4" w:space="0" w:color="auto"/>
              <w:left w:val="nil"/>
              <w:bottom w:val="single" w:sz="4" w:space="0" w:color="auto"/>
              <w:right w:val="single" w:sz="4" w:space="0" w:color="auto"/>
            </w:tcBorders>
            <w:shd w:val="clear" w:color="auto" w:fill="auto"/>
            <w:hideMark/>
          </w:tcPr>
          <w:p w14:paraId="53FC8F41"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1B1097F1"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66A1BE88" w14:textId="77777777" w:rsidR="00251EE7" w:rsidRPr="00251EE7" w:rsidRDefault="00251EE7">
            <w:pPr>
              <w:rPr>
                <w:color w:val="000000"/>
                <w:sz w:val="16"/>
                <w:szCs w:val="16"/>
              </w:rPr>
            </w:pPr>
            <w:r w:rsidRPr="00251EE7">
              <w:rPr>
                <w:color w:val="000000"/>
                <w:sz w:val="16"/>
                <w:szCs w:val="16"/>
              </w:rPr>
              <w:t>2 100 944,00</w:t>
            </w:r>
          </w:p>
        </w:tc>
      </w:tr>
      <w:tr w:rsidR="00251EE7" w:rsidRPr="008E5BC6" w14:paraId="30AB7B0A" w14:textId="77777777" w:rsidTr="00CB2F99">
        <w:trPr>
          <w:trHeight w:val="630"/>
        </w:trPr>
        <w:tc>
          <w:tcPr>
            <w:tcW w:w="817" w:type="dxa"/>
            <w:vMerge/>
            <w:tcBorders>
              <w:left w:val="single" w:sz="4" w:space="0" w:color="auto"/>
              <w:bottom w:val="single" w:sz="4" w:space="0" w:color="auto"/>
              <w:right w:val="single" w:sz="4" w:space="0" w:color="auto"/>
            </w:tcBorders>
            <w:vAlign w:val="center"/>
            <w:hideMark/>
          </w:tcPr>
          <w:p w14:paraId="28EEF45E"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722171D1"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08185D8F" w14:textId="77777777" w:rsidR="00251EE7" w:rsidRPr="008E5BC6" w:rsidRDefault="00251EE7" w:rsidP="00FB0266">
            <w:pPr>
              <w:ind w:firstLine="708"/>
              <w:jc w:val="both"/>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29C9E987"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4210AAD2"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14761EC5"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287354D"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8147442"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73BCE509" w14:textId="77777777" w:rsidR="00251EE7" w:rsidRPr="00251EE7" w:rsidRDefault="00251EE7">
            <w:pPr>
              <w:rPr>
                <w:color w:val="000000"/>
                <w:sz w:val="16"/>
                <w:szCs w:val="16"/>
              </w:rPr>
            </w:pPr>
            <w:r w:rsidRPr="00251EE7">
              <w:rPr>
                <w:color w:val="000000"/>
                <w:sz w:val="16"/>
                <w:szCs w:val="16"/>
              </w:rPr>
              <w:t>0,00</w:t>
            </w:r>
          </w:p>
        </w:tc>
      </w:tr>
      <w:tr w:rsidR="00251EE7" w:rsidRPr="008E5BC6" w14:paraId="65883F50" w14:textId="77777777" w:rsidTr="00CB2F99">
        <w:trPr>
          <w:trHeight w:val="510"/>
        </w:trPr>
        <w:tc>
          <w:tcPr>
            <w:tcW w:w="817" w:type="dxa"/>
            <w:vMerge w:val="restart"/>
            <w:tcBorders>
              <w:left w:val="single" w:sz="4" w:space="0" w:color="auto"/>
              <w:right w:val="single" w:sz="4" w:space="0" w:color="auto"/>
            </w:tcBorders>
            <w:vAlign w:val="center"/>
            <w:hideMark/>
          </w:tcPr>
          <w:p w14:paraId="3D9BF058" w14:textId="77777777" w:rsidR="00251EE7" w:rsidRPr="008E5BC6" w:rsidRDefault="00251EE7" w:rsidP="00FB0266">
            <w:pP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w:t>
            </w:r>
          </w:p>
        </w:tc>
        <w:tc>
          <w:tcPr>
            <w:tcW w:w="1873" w:type="dxa"/>
            <w:vMerge w:val="restart"/>
            <w:tcBorders>
              <w:left w:val="single" w:sz="4" w:space="0" w:color="auto"/>
              <w:right w:val="single" w:sz="4" w:space="0" w:color="auto"/>
            </w:tcBorders>
            <w:vAlign w:val="center"/>
            <w:hideMark/>
          </w:tcPr>
          <w:p w14:paraId="22604546"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val="restart"/>
            <w:tcBorders>
              <w:left w:val="single" w:sz="4" w:space="0" w:color="auto"/>
              <w:right w:val="single" w:sz="4" w:space="0" w:color="auto"/>
            </w:tcBorders>
            <w:vAlign w:val="center"/>
            <w:hideMark/>
          </w:tcPr>
          <w:p w14:paraId="624E5815" w14:textId="77777777" w:rsidR="00251EE7" w:rsidRPr="008E5BC6" w:rsidRDefault="00251EE7" w:rsidP="00C8601A">
            <w:pPr>
              <w:ind w:firstLine="4"/>
              <w:jc w:val="center"/>
              <w:rPr>
                <w:rFonts w:ascii="Times New Roman" w:hAnsi="Times New Roman" w:cs="Times New Roman"/>
                <w:color w:val="000000"/>
              </w:rPr>
            </w:pPr>
            <w:r w:rsidRPr="008E5BC6">
              <w:rPr>
                <w:rFonts w:ascii="Times New Roman" w:hAnsi="Times New Roman" w:cs="Times New Roman"/>
                <w:color w:val="000000"/>
              </w:rPr>
              <w:t>Пассажирские перевозки на внутримуниципальных маршрутах</w:t>
            </w:r>
          </w:p>
        </w:tc>
        <w:tc>
          <w:tcPr>
            <w:tcW w:w="1926" w:type="dxa"/>
            <w:tcBorders>
              <w:top w:val="single" w:sz="4" w:space="0" w:color="auto"/>
              <w:left w:val="nil"/>
              <w:bottom w:val="single" w:sz="4" w:space="0" w:color="auto"/>
              <w:right w:val="single" w:sz="4" w:space="0" w:color="auto"/>
            </w:tcBorders>
            <w:shd w:val="clear" w:color="auto" w:fill="auto"/>
            <w:hideMark/>
          </w:tcPr>
          <w:p w14:paraId="72960CAB"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single" w:sz="4" w:space="0" w:color="auto"/>
              <w:left w:val="nil"/>
              <w:bottom w:val="single" w:sz="4" w:space="0" w:color="auto"/>
              <w:right w:val="single" w:sz="4" w:space="0" w:color="auto"/>
            </w:tcBorders>
            <w:shd w:val="clear" w:color="auto" w:fill="auto"/>
            <w:hideMark/>
          </w:tcPr>
          <w:p w14:paraId="017103AC" w14:textId="77777777" w:rsidR="00251EE7" w:rsidRPr="00251EE7" w:rsidRDefault="00251EE7">
            <w:pPr>
              <w:rPr>
                <w:color w:val="000000"/>
                <w:sz w:val="16"/>
                <w:szCs w:val="16"/>
              </w:rPr>
            </w:pPr>
            <w:r w:rsidRPr="00251EE7">
              <w:rPr>
                <w:color w:val="000000"/>
                <w:sz w:val="16"/>
                <w:szCs w:val="16"/>
              </w:rPr>
              <w:t>972 500,00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67A68139" w14:textId="77777777" w:rsidR="00251EE7" w:rsidRPr="00251EE7" w:rsidRDefault="00251EE7">
            <w:pPr>
              <w:rPr>
                <w:color w:val="000000"/>
                <w:sz w:val="16"/>
                <w:szCs w:val="16"/>
              </w:rPr>
            </w:pPr>
            <w:r w:rsidRPr="00251EE7">
              <w:rPr>
                <w:color w:val="000000"/>
                <w:sz w:val="16"/>
                <w:szCs w:val="16"/>
              </w:rPr>
              <w:t>1 027 480,00</w:t>
            </w:r>
          </w:p>
        </w:tc>
        <w:tc>
          <w:tcPr>
            <w:tcW w:w="1275" w:type="dxa"/>
            <w:tcBorders>
              <w:top w:val="single" w:sz="4" w:space="0" w:color="auto"/>
              <w:left w:val="nil"/>
              <w:bottom w:val="single" w:sz="4" w:space="0" w:color="auto"/>
              <w:right w:val="single" w:sz="4" w:space="0" w:color="auto"/>
            </w:tcBorders>
            <w:shd w:val="clear" w:color="auto" w:fill="auto"/>
            <w:hideMark/>
          </w:tcPr>
          <w:p w14:paraId="79B85A32" w14:textId="77777777" w:rsidR="00251EE7" w:rsidRPr="00251EE7" w:rsidRDefault="00251EE7">
            <w:pPr>
              <w:rPr>
                <w:color w:val="000000"/>
                <w:sz w:val="16"/>
                <w:szCs w:val="16"/>
              </w:rPr>
            </w:pPr>
            <w:r w:rsidRPr="00251EE7">
              <w:rPr>
                <w:color w:val="000000"/>
                <w:sz w:val="16"/>
                <w:szCs w:val="16"/>
              </w:rPr>
              <w:t>1 007 480,00</w:t>
            </w:r>
          </w:p>
        </w:tc>
        <w:tc>
          <w:tcPr>
            <w:tcW w:w="1277" w:type="dxa"/>
            <w:tcBorders>
              <w:top w:val="single" w:sz="4" w:space="0" w:color="auto"/>
              <w:left w:val="nil"/>
              <w:bottom w:val="single" w:sz="4" w:space="0" w:color="auto"/>
              <w:right w:val="single" w:sz="4" w:space="0" w:color="auto"/>
            </w:tcBorders>
          </w:tcPr>
          <w:p w14:paraId="30692A73" w14:textId="77777777" w:rsidR="00251EE7" w:rsidRPr="00251EE7" w:rsidRDefault="00251EE7">
            <w:pPr>
              <w:rPr>
                <w:color w:val="000000"/>
                <w:sz w:val="16"/>
                <w:szCs w:val="16"/>
              </w:rPr>
            </w:pPr>
            <w:r w:rsidRPr="00251EE7">
              <w:rPr>
                <w:color w:val="000000"/>
                <w:sz w:val="16"/>
                <w:szCs w:val="16"/>
              </w:rPr>
              <w:t>1 007 480,00</w:t>
            </w:r>
          </w:p>
        </w:tc>
        <w:tc>
          <w:tcPr>
            <w:tcW w:w="1360" w:type="dxa"/>
            <w:tcBorders>
              <w:top w:val="single" w:sz="4" w:space="0" w:color="auto"/>
              <w:left w:val="nil"/>
              <w:bottom w:val="single" w:sz="4" w:space="0" w:color="auto"/>
              <w:right w:val="single" w:sz="4" w:space="0" w:color="auto"/>
            </w:tcBorders>
          </w:tcPr>
          <w:p w14:paraId="4D8E4209" w14:textId="77777777" w:rsidR="00251EE7" w:rsidRPr="00251EE7" w:rsidRDefault="00251EE7">
            <w:pPr>
              <w:rPr>
                <w:color w:val="000000"/>
                <w:sz w:val="16"/>
                <w:szCs w:val="16"/>
              </w:rPr>
            </w:pPr>
            <w:r w:rsidRPr="00251EE7">
              <w:rPr>
                <w:color w:val="000000"/>
                <w:sz w:val="16"/>
                <w:szCs w:val="16"/>
              </w:rPr>
              <w:t>4 014 940,00</w:t>
            </w:r>
          </w:p>
        </w:tc>
      </w:tr>
      <w:tr w:rsidR="00251EE7" w:rsidRPr="008E5BC6" w14:paraId="4F03562B" w14:textId="77777777" w:rsidTr="00CB2F99">
        <w:trPr>
          <w:trHeight w:val="570"/>
        </w:trPr>
        <w:tc>
          <w:tcPr>
            <w:tcW w:w="817" w:type="dxa"/>
            <w:vMerge/>
            <w:tcBorders>
              <w:left w:val="single" w:sz="4" w:space="0" w:color="auto"/>
              <w:right w:val="single" w:sz="4" w:space="0" w:color="auto"/>
            </w:tcBorders>
            <w:vAlign w:val="center"/>
            <w:hideMark/>
          </w:tcPr>
          <w:p w14:paraId="36F1DD6B"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7C82749"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right w:val="single" w:sz="4" w:space="0" w:color="auto"/>
            </w:tcBorders>
            <w:vAlign w:val="center"/>
            <w:hideMark/>
          </w:tcPr>
          <w:p w14:paraId="54981E6B" w14:textId="77777777" w:rsidR="00251EE7" w:rsidRPr="008E5BC6" w:rsidRDefault="00251EE7" w:rsidP="00C8601A">
            <w:pPr>
              <w:ind w:firstLine="4"/>
              <w:jc w:val="center"/>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6AD3D54C"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5BAAAA10"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3D4AFF8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13AB8F7"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44D68F0E"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763AF62F" w14:textId="77777777" w:rsidR="00251EE7" w:rsidRPr="00251EE7" w:rsidRDefault="00251EE7">
            <w:pPr>
              <w:rPr>
                <w:color w:val="000000"/>
                <w:sz w:val="16"/>
                <w:szCs w:val="16"/>
              </w:rPr>
            </w:pPr>
            <w:r w:rsidRPr="00251EE7">
              <w:rPr>
                <w:color w:val="000000"/>
                <w:sz w:val="16"/>
                <w:szCs w:val="16"/>
              </w:rPr>
              <w:t>0,00</w:t>
            </w:r>
          </w:p>
        </w:tc>
      </w:tr>
      <w:tr w:rsidR="00251EE7" w:rsidRPr="008E5BC6" w14:paraId="375B45D3" w14:textId="77777777" w:rsidTr="00CB2F99">
        <w:trPr>
          <w:trHeight w:val="510"/>
        </w:trPr>
        <w:tc>
          <w:tcPr>
            <w:tcW w:w="817" w:type="dxa"/>
            <w:vMerge/>
            <w:tcBorders>
              <w:left w:val="single" w:sz="4" w:space="0" w:color="auto"/>
              <w:right w:val="single" w:sz="4" w:space="0" w:color="auto"/>
            </w:tcBorders>
            <w:vAlign w:val="center"/>
            <w:hideMark/>
          </w:tcPr>
          <w:p w14:paraId="4E0D9B71"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B11267F"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right w:val="single" w:sz="4" w:space="0" w:color="auto"/>
            </w:tcBorders>
            <w:vAlign w:val="center"/>
            <w:hideMark/>
          </w:tcPr>
          <w:p w14:paraId="5BFEDE48" w14:textId="77777777" w:rsidR="00251EE7" w:rsidRPr="008E5BC6" w:rsidRDefault="00251EE7" w:rsidP="00C8601A">
            <w:pPr>
              <w:ind w:firstLine="4"/>
              <w:jc w:val="center"/>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5BA24BA4"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7C3CCA76"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33002AF"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3E3CA1E"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74CDB2DE"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1253E3EA" w14:textId="77777777" w:rsidR="00251EE7" w:rsidRPr="00251EE7" w:rsidRDefault="00251EE7">
            <w:pPr>
              <w:rPr>
                <w:color w:val="000000"/>
                <w:sz w:val="16"/>
                <w:szCs w:val="16"/>
              </w:rPr>
            </w:pPr>
            <w:r w:rsidRPr="00251EE7">
              <w:rPr>
                <w:color w:val="000000"/>
                <w:sz w:val="16"/>
                <w:szCs w:val="16"/>
              </w:rPr>
              <w:t>0,00</w:t>
            </w:r>
          </w:p>
        </w:tc>
      </w:tr>
      <w:tr w:rsidR="00251EE7" w:rsidRPr="008E5BC6" w14:paraId="41D35F8B" w14:textId="77777777" w:rsidTr="00CB2F99">
        <w:trPr>
          <w:trHeight w:val="510"/>
        </w:trPr>
        <w:tc>
          <w:tcPr>
            <w:tcW w:w="817" w:type="dxa"/>
            <w:vMerge/>
            <w:tcBorders>
              <w:left w:val="single" w:sz="4" w:space="0" w:color="auto"/>
              <w:right w:val="single" w:sz="4" w:space="0" w:color="auto"/>
            </w:tcBorders>
            <w:vAlign w:val="center"/>
            <w:hideMark/>
          </w:tcPr>
          <w:p w14:paraId="439283DF"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6D9E225"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right w:val="single" w:sz="4" w:space="0" w:color="auto"/>
            </w:tcBorders>
            <w:vAlign w:val="center"/>
            <w:hideMark/>
          </w:tcPr>
          <w:p w14:paraId="4FC58101" w14:textId="77777777" w:rsidR="00251EE7" w:rsidRPr="008E5BC6" w:rsidRDefault="00251EE7" w:rsidP="00C8601A">
            <w:pPr>
              <w:ind w:firstLine="4"/>
              <w:jc w:val="center"/>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66F2DBDA"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0DE927E5" w14:textId="77777777" w:rsidR="00251EE7" w:rsidRPr="00251EE7" w:rsidRDefault="00251EE7">
            <w:pPr>
              <w:rPr>
                <w:color w:val="000000"/>
                <w:sz w:val="16"/>
                <w:szCs w:val="16"/>
              </w:rPr>
            </w:pPr>
            <w:r w:rsidRPr="00251EE7">
              <w:rPr>
                <w:color w:val="000000"/>
                <w:sz w:val="16"/>
                <w:szCs w:val="16"/>
              </w:rPr>
              <w:t>972 500,00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4AC2CAC" w14:textId="77777777" w:rsidR="00251EE7" w:rsidRPr="00251EE7" w:rsidRDefault="00251EE7">
            <w:pPr>
              <w:rPr>
                <w:color w:val="000000"/>
                <w:sz w:val="16"/>
                <w:szCs w:val="16"/>
              </w:rPr>
            </w:pPr>
            <w:r w:rsidRPr="00251EE7">
              <w:rPr>
                <w:color w:val="000000"/>
                <w:sz w:val="16"/>
                <w:szCs w:val="16"/>
              </w:rPr>
              <w:t>1 027 480,00</w:t>
            </w:r>
          </w:p>
        </w:tc>
        <w:tc>
          <w:tcPr>
            <w:tcW w:w="1275" w:type="dxa"/>
            <w:tcBorders>
              <w:top w:val="single" w:sz="4" w:space="0" w:color="auto"/>
              <w:left w:val="nil"/>
              <w:bottom w:val="single" w:sz="4" w:space="0" w:color="auto"/>
              <w:right w:val="single" w:sz="4" w:space="0" w:color="auto"/>
            </w:tcBorders>
            <w:shd w:val="clear" w:color="auto" w:fill="auto"/>
            <w:hideMark/>
          </w:tcPr>
          <w:p w14:paraId="1C3A89F8" w14:textId="77777777" w:rsidR="00251EE7" w:rsidRPr="00251EE7" w:rsidRDefault="00251EE7">
            <w:pPr>
              <w:rPr>
                <w:color w:val="000000"/>
                <w:sz w:val="16"/>
                <w:szCs w:val="16"/>
              </w:rPr>
            </w:pPr>
            <w:r w:rsidRPr="00251EE7">
              <w:rPr>
                <w:color w:val="000000"/>
                <w:sz w:val="16"/>
                <w:szCs w:val="16"/>
              </w:rPr>
              <w:t>1 007 480,00</w:t>
            </w:r>
          </w:p>
        </w:tc>
        <w:tc>
          <w:tcPr>
            <w:tcW w:w="1277" w:type="dxa"/>
            <w:tcBorders>
              <w:top w:val="single" w:sz="4" w:space="0" w:color="auto"/>
              <w:left w:val="nil"/>
              <w:bottom w:val="single" w:sz="4" w:space="0" w:color="auto"/>
              <w:right w:val="single" w:sz="4" w:space="0" w:color="auto"/>
            </w:tcBorders>
          </w:tcPr>
          <w:p w14:paraId="0CCBAD83" w14:textId="77777777" w:rsidR="00251EE7" w:rsidRPr="00251EE7" w:rsidRDefault="00251EE7">
            <w:pPr>
              <w:rPr>
                <w:color w:val="000000"/>
                <w:sz w:val="16"/>
                <w:szCs w:val="16"/>
              </w:rPr>
            </w:pPr>
            <w:r w:rsidRPr="00251EE7">
              <w:rPr>
                <w:color w:val="000000"/>
                <w:sz w:val="16"/>
                <w:szCs w:val="16"/>
              </w:rPr>
              <w:t>1 007 480,00</w:t>
            </w:r>
          </w:p>
        </w:tc>
        <w:tc>
          <w:tcPr>
            <w:tcW w:w="1360" w:type="dxa"/>
            <w:tcBorders>
              <w:top w:val="single" w:sz="4" w:space="0" w:color="auto"/>
              <w:left w:val="nil"/>
              <w:bottom w:val="single" w:sz="4" w:space="0" w:color="auto"/>
              <w:right w:val="single" w:sz="4" w:space="0" w:color="auto"/>
            </w:tcBorders>
          </w:tcPr>
          <w:p w14:paraId="7CCC39D3" w14:textId="77777777" w:rsidR="00251EE7" w:rsidRPr="00251EE7" w:rsidRDefault="00251EE7">
            <w:pPr>
              <w:rPr>
                <w:color w:val="000000"/>
                <w:sz w:val="16"/>
                <w:szCs w:val="16"/>
              </w:rPr>
            </w:pPr>
            <w:r w:rsidRPr="00251EE7">
              <w:rPr>
                <w:color w:val="000000"/>
                <w:sz w:val="16"/>
                <w:szCs w:val="16"/>
              </w:rPr>
              <w:t>4 014 940,00</w:t>
            </w:r>
          </w:p>
        </w:tc>
      </w:tr>
      <w:tr w:rsidR="00251EE7" w:rsidRPr="008E5BC6" w14:paraId="53179A2B" w14:textId="77777777" w:rsidTr="00CB2F99">
        <w:trPr>
          <w:trHeight w:val="345"/>
        </w:trPr>
        <w:tc>
          <w:tcPr>
            <w:tcW w:w="817" w:type="dxa"/>
            <w:vMerge/>
            <w:tcBorders>
              <w:left w:val="single" w:sz="4" w:space="0" w:color="auto"/>
              <w:bottom w:val="single" w:sz="4" w:space="0" w:color="auto"/>
              <w:right w:val="single" w:sz="4" w:space="0" w:color="auto"/>
            </w:tcBorders>
            <w:vAlign w:val="center"/>
            <w:hideMark/>
          </w:tcPr>
          <w:p w14:paraId="65053621" w14:textId="77777777" w:rsidR="00251EE7" w:rsidRPr="008E5BC6" w:rsidRDefault="00251EE7" w:rsidP="00FB0266">
            <w:pPr>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13FA79A4" w14:textId="77777777" w:rsidR="00251EE7" w:rsidRPr="008E5BC6" w:rsidRDefault="00251EE7" w:rsidP="00FB0266">
            <w:pPr>
              <w:widowControl/>
              <w:suppressAutoHyphens w:val="0"/>
              <w:rPr>
                <w:rFonts w:ascii="Times New Roman" w:eastAsiaTheme="minorEastAsia" w:hAnsi="Times New Roman" w:cs="Times New Roman"/>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0B194067" w14:textId="77777777" w:rsidR="00251EE7" w:rsidRPr="008E5BC6" w:rsidRDefault="00251EE7" w:rsidP="00C8601A">
            <w:pPr>
              <w:ind w:firstLine="4"/>
              <w:jc w:val="center"/>
              <w:rPr>
                <w:rFonts w:ascii="Times New Roman" w:hAnsi="Times New Roman" w:cs="Times New Roman"/>
                <w:color w:val="000000"/>
              </w:rPr>
            </w:pPr>
          </w:p>
        </w:tc>
        <w:tc>
          <w:tcPr>
            <w:tcW w:w="1926" w:type="dxa"/>
            <w:tcBorders>
              <w:top w:val="single" w:sz="4" w:space="0" w:color="auto"/>
              <w:left w:val="nil"/>
              <w:bottom w:val="single" w:sz="4" w:space="0" w:color="auto"/>
              <w:right w:val="single" w:sz="4" w:space="0" w:color="auto"/>
            </w:tcBorders>
            <w:shd w:val="clear" w:color="auto" w:fill="auto"/>
            <w:hideMark/>
          </w:tcPr>
          <w:p w14:paraId="62C86F41"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3E610786"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2B6A83A3"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3048C388"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7281FE89"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000ECE93" w14:textId="77777777" w:rsidR="00251EE7" w:rsidRPr="00251EE7" w:rsidRDefault="00251EE7">
            <w:pPr>
              <w:rPr>
                <w:color w:val="000000"/>
                <w:sz w:val="16"/>
                <w:szCs w:val="16"/>
              </w:rPr>
            </w:pPr>
            <w:r w:rsidRPr="00251EE7">
              <w:rPr>
                <w:color w:val="000000"/>
                <w:sz w:val="16"/>
                <w:szCs w:val="16"/>
              </w:rPr>
              <w:t>0,00</w:t>
            </w:r>
          </w:p>
        </w:tc>
      </w:tr>
      <w:tr w:rsidR="00251EE7" w:rsidRPr="008E5BC6" w14:paraId="43BC08FF" w14:textId="77777777" w:rsidTr="00CB2F99">
        <w:trPr>
          <w:trHeight w:val="510"/>
        </w:trPr>
        <w:tc>
          <w:tcPr>
            <w:tcW w:w="817" w:type="dxa"/>
            <w:vMerge w:val="restart"/>
            <w:tcBorders>
              <w:top w:val="nil"/>
              <w:left w:val="single" w:sz="4" w:space="0" w:color="auto"/>
              <w:bottom w:val="single" w:sz="4" w:space="0" w:color="auto"/>
              <w:right w:val="single" w:sz="4" w:space="0" w:color="auto"/>
            </w:tcBorders>
            <w:shd w:val="clear" w:color="auto" w:fill="auto"/>
            <w:hideMark/>
          </w:tcPr>
          <w:p w14:paraId="4B824960"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1.4.1</w:t>
            </w:r>
          </w:p>
        </w:tc>
        <w:tc>
          <w:tcPr>
            <w:tcW w:w="1873" w:type="dxa"/>
            <w:vMerge w:val="restart"/>
            <w:tcBorders>
              <w:top w:val="nil"/>
              <w:left w:val="single" w:sz="4" w:space="0" w:color="auto"/>
              <w:bottom w:val="single" w:sz="4" w:space="0" w:color="auto"/>
              <w:right w:val="single" w:sz="4" w:space="0" w:color="auto"/>
            </w:tcBorders>
            <w:shd w:val="clear" w:color="auto" w:fill="auto"/>
            <w:hideMark/>
          </w:tcPr>
          <w:p w14:paraId="6045C29D"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3655" w:type="dxa"/>
            <w:vMerge w:val="restart"/>
            <w:tcBorders>
              <w:top w:val="nil"/>
              <w:left w:val="single" w:sz="4" w:space="0" w:color="auto"/>
              <w:bottom w:val="single" w:sz="4" w:space="0" w:color="auto"/>
              <w:right w:val="single" w:sz="4" w:space="0" w:color="auto"/>
            </w:tcBorders>
            <w:shd w:val="clear" w:color="auto" w:fill="auto"/>
            <w:hideMark/>
          </w:tcPr>
          <w:p w14:paraId="6F47D999" w14:textId="77777777" w:rsidR="00251EE7" w:rsidRPr="008E5BC6" w:rsidRDefault="00251EE7" w:rsidP="00FB026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Муниципальная поддержка автомобильного транспорта</w:t>
            </w:r>
          </w:p>
        </w:tc>
        <w:tc>
          <w:tcPr>
            <w:tcW w:w="1926" w:type="dxa"/>
            <w:tcBorders>
              <w:top w:val="nil"/>
              <w:left w:val="nil"/>
              <w:bottom w:val="single" w:sz="4" w:space="0" w:color="auto"/>
              <w:right w:val="single" w:sz="4" w:space="0" w:color="auto"/>
            </w:tcBorders>
            <w:shd w:val="clear" w:color="auto" w:fill="auto"/>
            <w:hideMark/>
          </w:tcPr>
          <w:p w14:paraId="3273B73F"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1C49BEAF" w14:textId="77777777" w:rsidR="00251EE7" w:rsidRPr="00251EE7" w:rsidRDefault="00251EE7">
            <w:pPr>
              <w:rPr>
                <w:color w:val="000000"/>
                <w:sz w:val="16"/>
                <w:szCs w:val="16"/>
              </w:rPr>
            </w:pPr>
            <w:r w:rsidRPr="00251EE7">
              <w:rPr>
                <w:color w:val="000000"/>
                <w:sz w:val="16"/>
                <w:szCs w:val="16"/>
              </w:rPr>
              <w:t>925 000,00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54250E66" w14:textId="77777777" w:rsidR="00251EE7" w:rsidRPr="00251EE7" w:rsidRDefault="00251EE7">
            <w:pPr>
              <w:rPr>
                <w:color w:val="000000"/>
                <w:sz w:val="16"/>
                <w:szCs w:val="16"/>
              </w:rPr>
            </w:pPr>
            <w:r w:rsidRPr="00251EE7">
              <w:rPr>
                <w:color w:val="000000"/>
                <w:sz w:val="16"/>
                <w:szCs w:val="16"/>
              </w:rPr>
              <w:t>980 000,00</w:t>
            </w:r>
          </w:p>
        </w:tc>
        <w:tc>
          <w:tcPr>
            <w:tcW w:w="1275" w:type="dxa"/>
            <w:tcBorders>
              <w:top w:val="nil"/>
              <w:left w:val="nil"/>
              <w:bottom w:val="single" w:sz="4" w:space="0" w:color="auto"/>
              <w:right w:val="single" w:sz="4" w:space="0" w:color="auto"/>
            </w:tcBorders>
            <w:shd w:val="clear" w:color="auto" w:fill="auto"/>
            <w:hideMark/>
          </w:tcPr>
          <w:p w14:paraId="2CA63C31" w14:textId="77777777" w:rsidR="00251EE7" w:rsidRPr="00251EE7" w:rsidRDefault="00251EE7">
            <w:pPr>
              <w:rPr>
                <w:color w:val="000000"/>
                <w:sz w:val="16"/>
                <w:szCs w:val="16"/>
              </w:rPr>
            </w:pPr>
            <w:r w:rsidRPr="00251EE7">
              <w:rPr>
                <w:color w:val="000000"/>
                <w:sz w:val="16"/>
                <w:szCs w:val="16"/>
              </w:rPr>
              <w:t>1 000 000,00</w:t>
            </w:r>
          </w:p>
        </w:tc>
        <w:tc>
          <w:tcPr>
            <w:tcW w:w="1277" w:type="dxa"/>
            <w:tcBorders>
              <w:top w:val="nil"/>
              <w:left w:val="nil"/>
              <w:bottom w:val="single" w:sz="4" w:space="0" w:color="auto"/>
              <w:right w:val="single" w:sz="4" w:space="0" w:color="auto"/>
            </w:tcBorders>
          </w:tcPr>
          <w:p w14:paraId="005FF52D" w14:textId="77777777" w:rsidR="00251EE7" w:rsidRPr="00251EE7" w:rsidRDefault="00251EE7">
            <w:pPr>
              <w:rPr>
                <w:color w:val="000000"/>
                <w:sz w:val="16"/>
                <w:szCs w:val="16"/>
              </w:rPr>
            </w:pPr>
            <w:r w:rsidRPr="00251EE7">
              <w:rPr>
                <w:color w:val="000000"/>
                <w:sz w:val="16"/>
                <w:szCs w:val="16"/>
              </w:rPr>
              <w:t>1 000 000,00</w:t>
            </w:r>
          </w:p>
        </w:tc>
        <w:tc>
          <w:tcPr>
            <w:tcW w:w="1360" w:type="dxa"/>
            <w:tcBorders>
              <w:top w:val="nil"/>
              <w:left w:val="nil"/>
              <w:bottom w:val="single" w:sz="4" w:space="0" w:color="auto"/>
              <w:right w:val="single" w:sz="4" w:space="0" w:color="auto"/>
            </w:tcBorders>
          </w:tcPr>
          <w:p w14:paraId="7C4D7CDC" w14:textId="77777777" w:rsidR="00251EE7" w:rsidRPr="00251EE7" w:rsidRDefault="00251EE7">
            <w:pPr>
              <w:rPr>
                <w:color w:val="000000"/>
                <w:sz w:val="16"/>
                <w:szCs w:val="16"/>
              </w:rPr>
            </w:pPr>
            <w:r w:rsidRPr="00251EE7">
              <w:rPr>
                <w:color w:val="000000"/>
                <w:sz w:val="16"/>
                <w:szCs w:val="16"/>
              </w:rPr>
              <w:t>3 905 000,00</w:t>
            </w:r>
          </w:p>
        </w:tc>
      </w:tr>
      <w:tr w:rsidR="00251EE7" w:rsidRPr="008E5BC6" w14:paraId="4F2CB0DC"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1FB1F74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09683411"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7DA21869"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4E8F62BD"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nil"/>
              <w:left w:val="nil"/>
              <w:bottom w:val="single" w:sz="4" w:space="0" w:color="auto"/>
              <w:right w:val="single" w:sz="4" w:space="0" w:color="auto"/>
            </w:tcBorders>
            <w:shd w:val="clear" w:color="auto" w:fill="auto"/>
            <w:hideMark/>
          </w:tcPr>
          <w:p w14:paraId="6DCBCA65"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3E206773"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7C2D69D6"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75422662"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05C77052" w14:textId="77777777" w:rsidR="00251EE7" w:rsidRPr="00251EE7" w:rsidRDefault="00251EE7">
            <w:pPr>
              <w:rPr>
                <w:color w:val="000000"/>
                <w:sz w:val="16"/>
                <w:szCs w:val="16"/>
              </w:rPr>
            </w:pPr>
            <w:r w:rsidRPr="00251EE7">
              <w:rPr>
                <w:color w:val="000000"/>
                <w:sz w:val="16"/>
                <w:szCs w:val="16"/>
              </w:rPr>
              <w:t>0,00</w:t>
            </w:r>
          </w:p>
        </w:tc>
      </w:tr>
      <w:tr w:rsidR="00251EE7" w:rsidRPr="008E5BC6" w14:paraId="23D56FBB"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0089D52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2C3A60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66C4C7A9"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262C8C64"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nil"/>
              <w:left w:val="nil"/>
              <w:bottom w:val="single" w:sz="4" w:space="0" w:color="auto"/>
              <w:right w:val="single" w:sz="4" w:space="0" w:color="auto"/>
            </w:tcBorders>
            <w:shd w:val="clear" w:color="auto" w:fill="auto"/>
            <w:hideMark/>
          </w:tcPr>
          <w:p w14:paraId="1612A4AF"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64448492"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339EBB51"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6B84E9F1"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650FA262" w14:textId="77777777" w:rsidR="00251EE7" w:rsidRPr="00251EE7" w:rsidRDefault="00251EE7">
            <w:pPr>
              <w:rPr>
                <w:color w:val="000000"/>
                <w:sz w:val="16"/>
                <w:szCs w:val="16"/>
              </w:rPr>
            </w:pPr>
            <w:r w:rsidRPr="00251EE7">
              <w:rPr>
                <w:color w:val="000000"/>
                <w:sz w:val="16"/>
                <w:szCs w:val="16"/>
              </w:rPr>
              <w:t>0,00</w:t>
            </w:r>
          </w:p>
        </w:tc>
      </w:tr>
      <w:tr w:rsidR="00251EE7" w:rsidRPr="008E5BC6" w14:paraId="0B8A5C32"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4E2C228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0E34E3A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1E0ED61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3A36ED78"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nil"/>
              <w:left w:val="nil"/>
              <w:bottom w:val="single" w:sz="4" w:space="0" w:color="auto"/>
              <w:right w:val="single" w:sz="4" w:space="0" w:color="auto"/>
            </w:tcBorders>
            <w:shd w:val="clear" w:color="auto" w:fill="auto"/>
            <w:hideMark/>
          </w:tcPr>
          <w:p w14:paraId="6840DD46" w14:textId="77777777" w:rsidR="00251EE7" w:rsidRPr="00251EE7" w:rsidRDefault="00251EE7">
            <w:pPr>
              <w:rPr>
                <w:color w:val="000000"/>
                <w:sz w:val="16"/>
                <w:szCs w:val="16"/>
              </w:rPr>
            </w:pPr>
            <w:r w:rsidRPr="00251EE7">
              <w:rPr>
                <w:color w:val="000000"/>
                <w:sz w:val="16"/>
                <w:szCs w:val="16"/>
              </w:rPr>
              <w:t>925 000,00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1B75A79D" w14:textId="77777777" w:rsidR="00251EE7" w:rsidRPr="00251EE7" w:rsidRDefault="00251EE7">
            <w:pPr>
              <w:rPr>
                <w:color w:val="000000"/>
                <w:sz w:val="16"/>
                <w:szCs w:val="16"/>
              </w:rPr>
            </w:pPr>
            <w:r w:rsidRPr="00251EE7">
              <w:rPr>
                <w:color w:val="000000"/>
                <w:sz w:val="16"/>
                <w:szCs w:val="16"/>
              </w:rPr>
              <w:t>980 000,00</w:t>
            </w:r>
          </w:p>
        </w:tc>
        <w:tc>
          <w:tcPr>
            <w:tcW w:w="1275" w:type="dxa"/>
            <w:tcBorders>
              <w:top w:val="nil"/>
              <w:left w:val="nil"/>
              <w:bottom w:val="single" w:sz="4" w:space="0" w:color="auto"/>
              <w:right w:val="single" w:sz="4" w:space="0" w:color="auto"/>
            </w:tcBorders>
            <w:shd w:val="clear" w:color="auto" w:fill="auto"/>
            <w:hideMark/>
          </w:tcPr>
          <w:p w14:paraId="0BABFC11" w14:textId="77777777" w:rsidR="00251EE7" w:rsidRPr="00251EE7" w:rsidRDefault="00251EE7">
            <w:pPr>
              <w:rPr>
                <w:color w:val="000000"/>
                <w:sz w:val="16"/>
                <w:szCs w:val="16"/>
              </w:rPr>
            </w:pPr>
            <w:r w:rsidRPr="00251EE7">
              <w:rPr>
                <w:color w:val="000000"/>
                <w:sz w:val="16"/>
                <w:szCs w:val="16"/>
              </w:rPr>
              <w:t>1 000 000,00</w:t>
            </w:r>
          </w:p>
        </w:tc>
        <w:tc>
          <w:tcPr>
            <w:tcW w:w="1277" w:type="dxa"/>
            <w:tcBorders>
              <w:top w:val="nil"/>
              <w:left w:val="nil"/>
              <w:bottom w:val="single" w:sz="4" w:space="0" w:color="auto"/>
              <w:right w:val="single" w:sz="4" w:space="0" w:color="auto"/>
            </w:tcBorders>
          </w:tcPr>
          <w:p w14:paraId="5FF1DD55" w14:textId="77777777" w:rsidR="00251EE7" w:rsidRPr="00251EE7" w:rsidRDefault="00251EE7">
            <w:pPr>
              <w:rPr>
                <w:color w:val="000000"/>
                <w:sz w:val="16"/>
                <w:szCs w:val="16"/>
              </w:rPr>
            </w:pPr>
            <w:r w:rsidRPr="00251EE7">
              <w:rPr>
                <w:color w:val="000000"/>
                <w:sz w:val="16"/>
                <w:szCs w:val="16"/>
              </w:rPr>
              <w:t>1 000 000,00</w:t>
            </w:r>
          </w:p>
        </w:tc>
        <w:tc>
          <w:tcPr>
            <w:tcW w:w="1360" w:type="dxa"/>
            <w:tcBorders>
              <w:top w:val="nil"/>
              <w:left w:val="nil"/>
              <w:bottom w:val="single" w:sz="4" w:space="0" w:color="auto"/>
              <w:right w:val="single" w:sz="4" w:space="0" w:color="auto"/>
            </w:tcBorders>
          </w:tcPr>
          <w:p w14:paraId="5CC4F8D1" w14:textId="77777777" w:rsidR="00251EE7" w:rsidRPr="00251EE7" w:rsidRDefault="00251EE7">
            <w:pPr>
              <w:rPr>
                <w:color w:val="000000"/>
                <w:sz w:val="16"/>
                <w:szCs w:val="16"/>
              </w:rPr>
            </w:pPr>
            <w:r w:rsidRPr="00251EE7">
              <w:rPr>
                <w:color w:val="000000"/>
                <w:sz w:val="16"/>
                <w:szCs w:val="16"/>
              </w:rPr>
              <w:t>3 905 000,00</w:t>
            </w:r>
          </w:p>
        </w:tc>
      </w:tr>
      <w:tr w:rsidR="00251EE7" w:rsidRPr="008E5BC6" w14:paraId="1A6F7A3B" w14:textId="77777777" w:rsidTr="00CB2F99">
        <w:trPr>
          <w:trHeight w:val="630"/>
        </w:trPr>
        <w:tc>
          <w:tcPr>
            <w:tcW w:w="817" w:type="dxa"/>
            <w:vMerge/>
            <w:tcBorders>
              <w:top w:val="nil"/>
              <w:left w:val="single" w:sz="4" w:space="0" w:color="auto"/>
              <w:bottom w:val="single" w:sz="4" w:space="0" w:color="auto"/>
              <w:right w:val="single" w:sz="4" w:space="0" w:color="auto"/>
            </w:tcBorders>
            <w:vAlign w:val="center"/>
            <w:hideMark/>
          </w:tcPr>
          <w:p w14:paraId="55FF9DB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top w:val="nil"/>
              <w:left w:val="single" w:sz="4" w:space="0" w:color="auto"/>
              <w:bottom w:val="single" w:sz="4" w:space="0" w:color="auto"/>
              <w:right w:val="single" w:sz="4" w:space="0" w:color="auto"/>
            </w:tcBorders>
            <w:vAlign w:val="center"/>
            <w:hideMark/>
          </w:tcPr>
          <w:p w14:paraId="4A524E1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top w:val="nil"/>
              <w:left w:val="single" w:sz="4" w:space="0" w:color="auto"/>
              <w:bottom w:val="single" w:sz="4" w:space="0" w:color="auto"/>
              <w:right w:val="single" w:sz="4" w:space="0" w:color="auto"/>
            </w:tcBorders>
            <w:vAlign w:val="center"/>
            <w:hideMark/>
          </w:tcPr>
          <w:p w14:paraId="528BD08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58CBC001"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nil"/>
              <w:left w:val="nil"/>
              <w:bottom w:val="single" w:sz="4" w:space="0" w:color="auto"/>
              <w:right w:val="single" w:sz="4" w:space="0" w:color="auto"/>
            </w:tcBorders>
            <w:shd w:val="clear" w:color="auto" w:fill="auto"/>
            <w:hideMark/>
          </w:tcPr>
          <w:p w14:paraId="1B91D4F6"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4A398BD" w14:textId="77777777" w:rsidR="00251EE7" w:rsidRPr="00251EE7" w:rsidRDefault="00251EE7">
            <w:pPr>
              <w:rPr>
                <w:color w:val="000000"/>
                <w:sz w:val="16"/>
                <w:szCs w:val="16"/>
              </w:rPr>
            </w:pPr>
            <w:r w:rsidRPr="00251EE7">
              <w:rPr>
                <w:color w:val="000000"/>
                <w:sz w:val="16"/>
                <w:szCs w:val="16"/>
              </w:rPr>
              <w:t>0,00</w:t>
            </w:r>
          </w:p>
        </w:tc>
        <w:tc>
          <w:tcPr>
            <w:tcW w:w="1275" w:type="dxa"/>
            <w:tcBorders>
              <w:top w:val="nil"/>
              <w:left w:val="nil"/>
              <w:bottom w:val="single" w:sz="4" w:space="0" w:color="auto"/>
              <w:right w:val="single" w:sz="4" w:space="0" w:color="auto"/>
            </w:tcBorders>
            <w:shd w:val="clear" w:color="auto" w:fill="auto"/>
            <w:hideMark/>
          </w:tcPr>
          <w:p w14:paraId="53276D6A"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2A9D64C9"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73302E5C" w14:textId="77777777" w:rsidR="00251EE7" w:rsidRPr="00251EE7" w:rsidRDefault="00251EE7">
            <w:pPr>
              <w:rPr>
                <w:color w:val="000000"/>
                <w:sz w:val="16"/>
                <w:szCs w:val="16"/>
              </w:rPr>
            </w:pPr>
            <w:r w:rsidRPr="00251EE7">
              <w:rPr>
                <w:color w:val="000000"/>
                <w:sz w:val="16"/>
                <w:szCs w:val="16"/>
              </w:rPr>
              <w:t>0,00</w:t>
            </w:r>
          </w:p>
        </w:tc>
      </w:tr>
      <w:tr w:rsidR="00251EE7" w:rsidRPr="008E5BC6" w14:paraId="079C637B" w14:textId="77777777" w:rsidTr="00CB2F99">
        <w:trPr>
          <w:trHeight w:val="390"/>
        </w:trPr>
        <w:tc>
          <w:tcPr>
            <w:tcW w:w="817" w:type="dxa"/>
            <w:vMerge w:val="restart"/>
            <w:tcBorders>
              <w:top w:val="nil"/>
              <w:left w:val="single" w:sz="4" w:space="0" w:color="auto"/>
              <w:right w:val="single" w:sz="4" w:space="0" w:color="auto"/>
            </w:tcBorders>
            <w:vAlign w:val="center"/>
            <w:hideMark/>
          </w:tcPr>
          <w:p w14:paraId="41B0F82F" w14:textId="77777777" w:rsidR="00251EE7" w:rsidRPr="008E5BC6" w:rsidRDefault="00251EE7" w:rsidP="006875B5">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1.4.2</w:t>
            </w:r>
          </w:p>
        </w:tc>
        <w:tc>
          <w:tcPr>
            <w:tcW w:w="1873" w:type="dxa"/>
            <w:vMerge w:val="restart"/>
            <w:tcBorders>
              <w:top w:val="nil"/>
              <w:left w:val="single" w:sz="4" w:space="0" w:color="auto"/>
              <w:right w:val="single" w:sz="4" w:space="0" w:color="auto"/>
            </w:tcBorders>
            <w:vAlign w:val="center"/>
            <w:hideMark/>
          </w:tcPr>
          <w:p w14:paraId="3D2DF93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val="restart"/>
            <w:tcBorders>
              <w:top w:val="nil"/>
              <w:left w:val="single" w:sz="4" w:space="0" w:color="auto"/>
              <w:right w:val="single" w:sz="4" w:space="0" w:color="auto"/>
            </w:tcBorders>
            <w:vAlign w:val="center"/>
            <w:hideMark/>
          </w:tcPr>
          <w:p w14:paraId="27BF950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7BC49DF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40ECA23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 xml:space="preserve">Страхование автомобиля </w:t>
            </w:r>
            <w:proofErr w:type="spellStart"/>
            <w:r w:rsidRPr="008E5BC6">
              <w:rPr>
                <w:rFonts w:ascii="Times New Roman" w:eastAsia="Times New Roman" w:hAnsi="Times New Roman" w:cs="Times New Roman"/>
                <w:color w:val="000000"/>
                <w:kern w:val="0"/>
                <w:lang w:eastAsia="ru-RU" w:bidi="ar-SA"/>
              </w:rPr>
              <w:t>ГАЗель</w:t>
            </w:r>
            <w:proofErr w:type="spellEnd"/>
          </w:p>
          <w:p w14:paraId="5118B6B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3C27031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3FAE7D6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240E599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558F1ED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6E9FE28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06C2DBAC"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lastRenderedPageBreak/>
              <w:t>Всего</w:t>
            </w:r>
          </w:p>
        </w:tc>
        <w:tc>
          <w:tcPr>
            <w:tcW w:w="1335" w:type="dxa"/>
            <w:tcBorders>
              <w:top w:val="nil"/>
              <w:left w:val="nil"/>
              <w:bottom w:val="single" w:sz="4" w:space="0" w:color="auto"/>
              <w:right w:val="single" w:sz="4" w:space="0" w:color="auto"/>
            </w:tcBorders>
            <w:shd w:val="clear" w:color="auto" w:fill="auto"/>
            <w:hideMark/>
          </w:tcPr>
          <w:p w14:paraId="7C71FB9F"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3BCEEE0F"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nil"/>
              <w:left w:val="nil"/>
              <w:bottom w:val="single" w:sz="4" w:space="0" w:color="auto"/>
              <w:right w:val="single" w:sz="4" w:space="0" w:color="auto"/>
            </w:tcBorders>
            <w:shd w:val="clear" w:color="auto" w:fill="auto"/>
            <w:hideMark/>
          </w:tcPr>
          <w:p w14:paraId="0C8F937D" w14:textId="77777777" w:rsidR="00251EE7" w:rsidRPr="00251EE7" w:rsidRDefault="00251EE7">
            <w:pPr>
              <w:rPr>
                <w:color w:val="000000"/>
                <w:sz w:val="16"/>
                <w:szCs w:val="16"/>
              </w:rPr>
            </w:pPr>
            <w:r w:rsidRPr="00251EE7">
              <w:rPr>
                <w:color w:val="000000"/>
                <w:sz w:val="16"/>
                <w:szCs w:val="16"/>
              </w:rPr>
              <w:t>0,00</w:t>
            </w:r>
          </w:p>
        </w:tc>
        <w:tc>
          <w:tcPr>
            <w:tcW w:w="1277" w:type="dxa"/>
            <w:tcBorders>
              <w:top w:val="nil"/>
              <w:left w:val="nil"/>
              <w:bottom w:val="single" w:sz="4" w:space="0" w:color="auto"/>
              <w:right w:val="single" w:sz="4" w:space="0" w:color="auto"/>
            </w:tcBorders>
          </w:tcPr>
          <w:p w14:paraId="7B19D44F" w14:textId="77777777" w:rsidR="00251EE7" w:rsidRPr="00251EE7" w:rsidRDefault="00251EE7">
            <w:pPr>
              <w:rPr>
                <w:color w:val="000000"/>
                <w:sz w:val="16"/>
                <w:szCs w:val="16"/>
              </w:rPr>
            </w:pPr>
            <w:r w:rsidRPr="00251EE7">
              <w:rPr>
                <w:color w:val="000000"/>
                <w:sz w:val="16"/>
                <w:szCs w:val="16"/>
              </w:rPr>
              <w:t>0,00</w:t>
            </w:r>
          </w:p>
        </w:tc>
        <w:tc>
          <w:tcPr>
            <w:tcW w:w="1360" w:type="dxa"/>
            <w:tcBorders>
              <w:top w:val="nil"/>
              <w:left w:val="nil"/>
              <w:bottom w:val="single" w:sz="4" w:space="0" w:color="auto"/>
              <w:right w:val="single" w:sz="4" w:space="0" w:color="auto"/>
            </w:tcBorders>
          </w:tcPr>
          <w:p w14:paraId="28F2D9DB" w14:textId="77777777" w:rsidR="00251EE7" w:rsidRPr="00251EE7" w:rsidRDefault="00251EE7">
            <w:pPr>
              <w:rPr>
                <w:color w:val="000000"/>
                <w:sz w:val="16"/>
                <w:szCs w:val="16"/>
              </w:rPr>
            </w:pPr>
            <w:r w:rsidRPr="00251EE7">
              <w:rPr>
                <w:color w:val="000000"/>
                <w:sz w:val="16"/>
                <w:szCs w:val="16"/>
              </w:rPr>
              <w:t>40 000,00</w:t>
            </w:r>
          </w:p>
        </w:tc>
      </w:tr>
      <w:tr w:rsidR="00251EE7" w:rsidRPr="008E5BC6" w14:paraId="71656615" w14:textId="77777777" w:rsidTr="00CB2F99">
        <w:trPr>
          <w:trHeight w:val="510"/>
        </w:trPr>
        <w:tc>
          <w:tcPr>
            <w:tcW w:w="817" w:type="dxa"/>
            <w:vMerge/>
            <w:tcBorders>
              <w:left w:val="single" w:sz="4" w:space="0" w:color="auto"/>
              <w:right w:val="single" w:sz="4" w:space="0" w:color="auto"/>
            </w:tcBorders>
            <w:vAlign w:val="center"/>
            <w:hideMark/>
          </w:tcPr>
          <w:p w14:paraId="15A10CA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E6F012A"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638C7F5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FFD6F8B"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58ACD98C"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7A22B695"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0C37375"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053116C4"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474306B7" w14:textId="77777777" w:rsidR="00251EE7" w:rsidRPr="00251EE7" w:rsidRDefault="00251EE7">
            <w:pPr>
              <w:rPr>
                <w:color w:val="000000"/>
                <w:sz w:val="16"/>
                <w:szCs w:val="16"/>
              </w:rPr>
            </w:pPr>
            <w:r w:rsidRPr="00251EE7">
              <w:rPr>
                <w:color w:val="000000"/>
                <w:sz w:val="16"/>
                <w:szCs w:val="16"/>
              </w:rPr>
              <w:t>0,00</w:t>
            </w:r>
          </w:p>
        </w:tc>
      </w:tr>
      <w:tr w:rsidR="00251EE7" w:rsidRPr="008E5BC6" w14:paraId="468A1781" w14:textId="77777777" w:rsidTr="00CB2F99">
        <w:trPr>
          <w:trHeight w:val="540"/>
        </w:trPr>
        <w:tc>
          <w:tcPr>
            <w:tcW w:w="817" w:type="dxa"/>
            <w:vMerge/>
            <w:tcBorders>
              <w:left w:val="single" w:sz="4" w:space="0" w:color="auto"/>
              <w:right w:val="single" w:sz="4" w:space="0" w:color="auto"/>
            </w:tcBorders>
            <w:vAlign w:val="center"/>
            <w:hideMark/>
          </w:tcPr>
          <w:p w14:paraId="5A0A180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048D40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14FB0AA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7DD56B88"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7F8B34B1"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1A7166E9"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B85AED2"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22906E48"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19E37848" w14:textId="77777777" w:rsidR="00251EE7" w:rsidRPr="00251EE7" w:rsidRDefault="00251EE7">
            <w:pPr>
              <w:rPr>
                <w:color w:val="000000"/>
                <w:sz w:val="16"/>
                <w:szCs w:val="16"/>
              </w:rPr>
            </w:pPr>
            <w:r w:rsidRPr="00251EE7">
              <w:rPr>
                <w:color w:val="000000"/>
                <w:sz w:val="16"/>
                <w:szCs w:val="16"/>
              </w:rPr>
              <w:t>0,00</w:t>
            </w:r>
          </w:p>
        </w:tc>
      </w:tr>
      <w:tr w:rsidR="00251EE7" w:rsidRPr="008E5BC6" w14:paraId="5E9B41D7" w14:textId="77777777" w:rsidTr="00CB2F99">
        <w:trPr>
          <w:trHeight w:val="525"/>
        </w:trPr>
        <w:tc>
          <w:tcPr>
            <w:tcW w:w="817" w:type="dxa"/>
            <w:vMerge/>
            <w:tcBorders>
              <w:left w:val="single" w:sz="4" w:space="0" w:color="auto"/>
              <w:right w:val="single" w:sz="4" w:space="0" w:color="auto"/>
            </w:tcBorders>
            <w:vAlign w:val="center"/>
            <w:hideMark/>
          </w:tcPr>
          <w:p w14:paraId="3AB4964A"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CF67A5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56C00CD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0B92E2F"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7B2D7CA4"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1B1388EE"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5778D4EC"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518D3FFE"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2DCE072" w14:textId="77777777" w:rsidR="00251EE7" w:rsidRPr="00251EE7" w:rsidRDefault="00251EE7">
            <w:pPr>
              <w:rPr>
                <w:color w:val="000000"/>
                <w:sz w:val="16"/>
                <w:szCs w:val="16"/>
              </w:rPr>
            </w:pPr>
            <w:r w:rsidRPr="00251EE7">
              <w:rPr>
                <w:color w:val="000000"/>
                <w:sz w:val="16"/>
                <w:szCs w:val="16"/>
              </w:rPr>
              <w:t>40 000,00</w:t>
            </w:r>
          </w:p>
        </w:tc>
      </w:tr>
      <w:tr w:rsidR="00251EE7" w:rsidRPr="008E5BC6" w14:paraId="36B4BBB2" w14:textId="77777777" w:rsidTr="00CB2F99">
        <w:trPr>
          <w:trHeight w:val="480"/>
        </w:trPr>
        <w:tc>
          <w:tcPr>
            <w:tcW w:w="817" w:type="dxa"/>
            <w:vMerge/>
            <w:tcBorders>
              <w:left w:val="single" w:sz="4" w:space="0" w:color="auto"/>
              <w:bottom w:val="single" w:sz="4" w:space="0" w:color="auto"/>
              <w:right w:val="single" w:sz="4" w:space="0" w:color="auto"/>
            </w:tcBorders>
            <w:vAlign w:val="center"/>
            <w:hideMark/>
          </w:tcPr>
          <w:p w14:paraId="0539B97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128BB97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15577B9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582C92B6"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410547E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02A539F3"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7ACD381"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5C3AC67E"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55DDBD51" w14:textId="77777777" w:rsidR="00251EE7" w:rsidRPr="00251EE7" w:rsidRDefault="00251EE7">
            <w:pPr>
              <w:rPr>
                <w:color w:val="000000"/>
                <w:sz w:val="16"/>
                <w:szCs w:val="16"/>
              </w:rPr>
            </w:pPr>
            <w:r w:rsidRPr="00251EE7">
              <w:rPr>
                <w:color w:val="000000"/>
                <w:sz w:val="16"/>
                <w:szCs w:val="16"/>
              </w:rPr>
              <w:t>0,00</w:t>
            </w:r>
          </w:p>
        </w:tc>
      </w:tr>
      <w:tr w:rsidR="00251EE7" w:rsidRPr="008E5BC6" w14:paraId="20A20D59" w14:textId="77777777" w:rsidTr="00CB2F99">
        <w:trPr>
          <w:trHeight w:val="459"/>
        </w:trPr>
        <w:tc>
          <w:tcPr>
            <w:tcW w:w="817" w:type="dxa"/>
            <w:vMerge w:val="restart"/>
            <w:tcBorders>
              <w:top w:val="nil"/>
              <w:left w:val="single" w:sz="4" w:space="0" w:color="auto"/>
              <w:right w:val="single" w:sz="4" w:space="0" w:color="auto"/>
            </w:tcBorders>
            <w:vAlign w:val="center"/>
            <w:hideMark/>
          </w:tcPr>
          <w:p w14:paraId="4E916B63" w14:textId="77777777" w:rsidR="00251EE7" w:rsidRPr="008E5BC6" w:rsidRDefault="00251EE7" w:rsidP="006875B5">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1.4.3</w:t>
            </w:r>
          </w:p>
        </w:tc>
        <w:tc>
          <w:tcPr>
            <w:tcW w:w="1873" w:type="dxa"/>
            <w:vMerge w:val="restart"/>
            <w:tcBorders>
              <w:top w:val="nil"/>
              <w:left w:val="single" w:sz="4" w:space="0" w:color="auto"/>
              <w:right w:val="single" w:sz="4" w:space="0" w:color="auto"/>
            </w:tcBorders>
            <w:vAlign w:val="center"/>
            <w:hideMark/>
          </w:tcPr>
          <w:p w14:paraId="3BD198F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val="restart"/>
            <w:tcBorders>
              <w:top w:val="nil"/>
              <w:left w:val="single" w:sz="4" w:space="0" w:color="auto"/>
              <w:right w:val="single" w:sz="4" w:space="0" w:color="auto"/>
            </w:tcBorders>
            <w:vAlign w:val="center"/>
            <w:hideMark/>
          </w:tcPr>
          <w:p w14:paraId="72E734E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2AE603B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552A914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5D1410E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Транспортный налог (</w:t>
            </w:r>
            <w:proofErr w:type="spellStart"/>
            <w:r w:rsidRPr="008E5BC6">
              <w:rPr>
                <w:rFonts w:ascii="Times New Roman" w:eastAsia="Times New Roman" w:hAnsi="Times New Roman" w:cs="Times New Roman"/>
                <w:color w:val="000000"/>
                <w:kern w:val="0"/>
                <w:lang w:eastAsia="ru-RU" w:bidi="ar-SA"/>
              </w:rPr>
              <w:t>ГАЗель</w:t>
            </w:r>
            <w:proofErr w:type="spellEnd"/>
            <w:r w:rsidRPr="008E5BC6">
              <w:rPr>
                <w:rFonts w:ascii="Times New Roman" w:eastAsia="Times New Roman" w:hAnsi="Times New Roman" w:cs="Times New Roman"/>
                <w:color w:val="000000"/>
                <w:kern w:val="0"/>
                <w:lang w:eastAsia="ru-RU" w:bidi="ar-SA"/>
              </w:rPr>
              <w:t>)</w:t>
            </w:r>
          </w:p>
          <w:p w14:paraId="65DA66E1"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06A9BF9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39272B3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2EB1BB64"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736EC01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nil"/>
              <w:left w:val="nil"/>
              <w:bottom w:val="single" w:sz="4" w:space="0" w:color="auto"/>
              <w:right w:val="single" w:sz="4" w:space="0" w:color="auto"/>
            </w:tcBorders>
            <w:shd w:val="clear" w:color="auto" w:fill="auto"/>
            <w:hideMark/>
          </w:tcPr>
          <w:p w14:paraId="7ACB5D15"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nil"/>
              <w:left w:val="nil"/>
              <w:bottom w:val="single" w:sz="4" w:space="0" w:color="auto"/>
              <w:right w:val="single" w:sz="4" w:space="0" w:color="auto"/>
            </w:tcBorders>
            <w:shd w:val="clear" w:color="auto" w:fill="auto"/>
            <w:hideMark/>
          </w:tcPr>
          <w:p w14:paraId="66BEFA38" w14:textId="77777777" w:rsidR="00251EE7" w:rsidRPr="00251EE7" w:rsidRDefault="00251EE7">
            <w:pPr>
              <w:rPr>
                <w:color w:val="000000"/>
                <w:sz w:val="16"/>
                <w:szCs w:val="16"/>
              </w:rPr>
            </w:pPr>
            <w:r w:rsidRPr="00251EE7">
              <w:rPr>
                <w:color w:val="000000"/>
                <w:sz w:val="16"/>
                <w:szCs w:val="16"/>
              </w:rPr>
              <w:t>7 500,00</w:t>
            </w:r>
          </w:p>
        </w:tc>
        <w:tc>
          <w:tcPr>
            <w:tcW w:w="1275" w:type="dxa"/>
            <w:tcBorders>
              <w:top w:val="nil"/>
              <w:left w:val="nil"/>
              <w:bottom w:val="single" w:sz="4" w:space="0" w:color="auto"/>
              <w:right w:val="single" w:sz="4" w:space="0" w:color="auto"/>
            </w:tcBorders>
            <w:shd w:val="clear" w:color="auto" w:fill="E2EFD9" w:themeFill="accent6" w:themeFillTint="33"/>
            <w:hideMark/>
          </w:tcPr>
          <w:p w14:paraId="47921F78" w14:textId="77777777" w:rsidR="00251EE7" w:rsidRPr="00251EE7" w:rsidRDefault="00251EE7">
            <w:pPr>
              <w:rPr>
                <w:color w:val="000000"/>
                <w:sz w:val="16"/>
                <w:szCs w:val="16"/>
              </w:rPr>
            </w:pPr>
            <w:r w:rsidRPr="00251EE7">
              <w:rPr>
                <w:color w:val="000000"/>
                <w:sz w:val="16"/>
                <w:szCs w:val="16"/>
              </w:rPr>
              <w:t>7 480,00</w:t>
            </w:r>
          </w:p>
        </w:tc>
        <w:tc>
          <w:tcPr>
            <w:tcW w:w="1275" w:type="dxa"/>
            <w:tcBorders>
              <w:top w:val="nil"/>
              <w:left w:val="nil"/>
              <w:bottom w:val="single" w:sz="4" w:space="0" w:color="auto"/>
              <w:right w:val="single" w:sz="4" w:space="0" w:color="auto"/>
            </w:tcBorders>
            <w:shd w:val="clear" w:color="auto" w:fill="auto"/>
            <w:hideMark/>
          </w:tcPr>
          <w:p w14:paraId="4BCE125D" w14:textId="77777777" w:rsidR="00251EE7" w:rsidRPr="00251EE7" w:rsidRDefault="00251EE7">
            <w:pPr>
              <w:rPr>
                <w:color w:val="000000"/>
                <w:sz w:val="16"/>
                <w:szCs w:val="16"/>
              </w:rPr>
            </w:pPr>
            <w:r w:rsidRPr="00251EE7">
              <w:rPr>
                <w:color w:val="000000"/>
                <w:sz w:val="16"/>
                <w:szCs w:val="16"/>
              </w:rPr>
              <w:t>7 480,00</w:t>
            </w:r>
          </w:p>
        </w:tc>
        <w:tc>
          <w:tcPr>
            <w:tcW w:w="1277" w:type="dxa"/>
            <w:tcBorders>
              <w:top w:val="nil"/>
              <w:left w:val="nil"/>
              <w:bottom w:val="single" w:sz="4" w:space="0" w:color="auto"/>
              <w:right w:val="single" w:sz="4" w:space="0" w:color="auto"/>
            </w:tcBorders>
          </w:tcPr>
          <w:p w14:paraId="3BA35679" w14:textId="77777777" w:rsidR="00251EE7" w:rsidRPr="00251EE7" w:rsidRDefault="00251EE7">
            <w:pPr>
              <w:rPr>
                <w:color w:val="000000"/>
                <w:sz w:val="16"/>
                <w:szCs w:val="16"/>
              </w:rPr>
            </w:pPr>
            <w:r w:rsidRPr="00251EE7">
              <w:rPr>
                <w:color w:val="000000"/>
                <w:sz w:val="16"/>
                <w:szCs w:val="16"/>
              </w:rPr>
              <w:t>7 480,00</w:t>
            </w:r>
          </w:p>
        </w:tc>
        <w:tc>
          <w:tcPr>
            <w:tcW w:w="1360" w:type="dxa"/>
            <w:tcBorders>
              <w:top w:val="nil"/>
              <w:left w:val="nil"/>
              <w:bottom w:val="single" w:sz="4" w:space="0" w:color="auto"/>
              <w:right w:val="single" w:sz="4" w:space="0" w:color="auto"/>
            </w:tcBorders>
          </w:tcPr>
          <w:p w14:paraId="04392DE3" w14:textId="77777777" w:rsidR="00251EE7" w:rsidRPr="00251EE7" w:rsidRDefault="00251EE7">
            <w:pPr>
              <w:rPr>
                <w:color w:val="000000"/>
                <w:sz w:val="16"/>
                <w:szCs w:val="16"/>
              </w:rPr>
            </w:pPr>
            <w:r w:rsidRPr="00251EE7">
              <w:rPr>
                <w:color w:val="000000"/>
                <w:sz w:val="16"/>
                <w:szCs w:val="16"/>
              </w:rPr>
              <w:t>29 940,00</w:t>
            </w:r>
          </w:p>
        </w:tc>
      </w:tr>
      <w:tr w:rsidR="00251EE7" w:rsidRPr="008E5BC6" w14:paraId="11A85064" w14:textId="77777777" w:rsidTr="00CB2F99">
        <w:trPr>
          <w:trHeight w:val="495"/>
        </w:trPr>
        <w:tc>
          <w:tcPr>
            <w:tcW w:w="817" w:type="dxa"/>
            <w:vMerge/>
            <w:tcBorders>
              <w:left w:val="single" w:sz="4" w:space="0" w:color="auto"/>
              <w:right w:val="single" w:sz="4" w:space="0" w:color="auto"/>
            </w:tcBorders>
            <w:vAlign w:val="center"/>
            <w:hideMark/>
          </w:tcPr>
          <w:p w14:paraId="03E6C56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4730EC5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3AE7CE9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9ECB8BD"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3978149C"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EBB785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90583DF"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33A0ADB2"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6345B88" w14:textId="77777777" w:rsidR="00251EE7" w:rsidRPr="00251EE7" w:rsidRDefault="00251EE7">
            <w:pPr>
              <w:rPr>
                <w:color w:val="000000"/>
                <w:sz w:val="16"/>
                <w:szCs w:val="16"/>
              </w:rPr>
            </w:pPr>
            <w:r w:rsidRPr="00251EE7">
              <w:rPr>
                <w:color w:val="000000"/>
                <w:sz w:val="16"/>
                <w:szCs w:val="16"/>
              </w:rPr>
              <w:t>0,00</w:t>
            </w:r>
          </w:p>
        </w:tc>
      </w:tr>
      <w:tr w:rsidR="00251EE7" w:rsidRPr="008E5BC6" w14:paraId="156AA58E" w14:textId="77777777" w:rsidTr="00CB2F99">
        <w:trPr>
          <w:trHeight w:val="495"/>
        </w:trPr>
        <w:tc>
          <w:tcPr>
            <w:tcW w:w="817" w:type="dxa"/>
            <w:vMerge/>
            <w:tcBorders>
              <w:left w:val="single" w:sz="4" w:space="0" w:color="auto"/>
              <w:right w:val="single" w:sz="4" w:space="0" w:color="auto"/>
            </w:tcBorders>
            <w:vAlign w:val="center"/>
            <w:hideMark/>
          </w:tcPr>
          <w:p w14:paraId="0120D9F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6456465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5CD6977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F7D4CDB"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74FA2FD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3D0B4E56"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5C9084A"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3C4FF0ED"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61DA7941" w14:textId="77777777" w:rsidR="00251EE7" w:rsidRPr="00251EE7" w:rsidRDefault="00251EE7">
            <w:pPr>
              <w:rPr>
                <w:color w:val="000000"/>
                <w:sz w:val="16"/>
                <w:szCs w:val="16"/>
              </w:rPr>
            </w:pPr>
            <w:r w:rsidRPr="00251EE7">
              <w:rPr>
                <w:color w:val="000000"/>
                <w:sz w:val="16"/>
                <w:szCs w:val="16"/>
              </w:rPr>
              <w:t>0,00</w:t>
            </w:r>
          </w:p>
        </w:tc>
      </w:tr>
      <w:tr w:rsidR="00251EE7" w:rsidRPr="008E5BC6" w14:paraId="65BA7B78" w14:textId="77777777" w:rsidTr="00CB2F99">
        <w:trPr>
          <w:trHeight w:val="510"/>
        </w:trPr>
        <w:tc>
          <w:tcPr>
            <w:tcW w:w="817" w:type="dxa"/>
            <w:vMerge/>
            <w:tcBorders>
              <w:left w:val="single" w:sz="4" w:space="0" w:color="auto"/>
              <w:right w:val="single" w:sz="4" w:space="0" w:color="auto"/>
            </w:tcBorders>
            <w:vAlign w:val="center"/>
            <w:hideMark/>
          </w:tcPr>
          <w:p w14:paraId="375E047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CDF095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03758DC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FCD7A04"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18CEBA0E" w14:textId="77777777" w:rsidR="00251EE7" w:rsidRPr="00251EE7" w:rsidRDefault="00251EE7">
            <w:pPr>
              <w:rPr>
                <w:color w:val="000000"/>
                <w:sz w:val="16"/>
                <w:szCs w:val="16"/>
              </w:rPr>
            </w:pPr>
            <w:r w:rsidRPr="00251EE7">
              <w:rPr>
                <w:color w:val="000000"/>
                <w:sz w:val="16"/>
                <w:szCs w:val="16"/>
              </w:rPr>
              <w:t>7 500,00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DC47351" w14:textId="77777777" w:rsidR="00251EE7" w:rsidRPr="00251EE7" w:rsidRDefault="00251EE7">
            <w:pPr>
              <w:rPr>
                <w:color w:val="000000"/>
                <w:sz w:val="16"/>
                <w:szCs w:val="16"/>
              </w:rPr>
            </w:pPr>
            <w:r w:rsidRPr="00251EE7">
              <w:rPr>
                <w:color w:val="000000"/>
                <w:sz w:val="16"/>
                <w:szCs w:val="16"/>
              </w:rPr>
              <w:t>7 480,00</w:t>
            </w:r>
          </w:p>
        </w:tc>
        <w:tc>
          <w:tcPr>
            <w:tcW w:w="1275" w:type="dxa"/>
            <w:tcBorders>
              <w:top w:val="single" w:sz="4" w:space="0" w:color="auto"/>
              <w:left w:val="nil"/>
              <w:bottom w:val="single" w:sz="4" w:space="0" w:color="auto"/>
              <w:right w:val="single" w:sz="4" w:space="0" w:color="auto"/>
            </w:tcBorders>
            <w:shd w:val="clear" w:color="auto" w:fill="auto"/>
            <w:hideMark/>
          </w:tcPr>
          <w:p w14:paraId="0488C82A" w14:textId="77777777" w:rsidR="00251EE7" w:rsidRPr="00251EE7" w:rsidRDefault="00251EE7">
            <w:pPr>
              <w:rPr>
                <w:color w:val="000000"/>
                <w:sz w:val="16"/>
                <w:szCs w:val="16"/>
              </w:rPr>
            </w:pPr>
            <w:r w:rsidRPr="00251EE7">
              <w:rPr>
                <w:color w:val="000000"/>
                <w:sz w:val="16"/>
                <w:szCs w:val="16"/>
              </w:rPr>
              <w:t>7 480,00</w:t>
            </w:r>
          </w:p>
        </w:tc>
        <w:tc>
          <w:tcPr>
            <w:tcW w:w="1277" w:type="dxa"/>
            <w:tcBorders>
              <w:top w:val="single" w:sz="4" w:space="0" w:color="auto"/>
              <w:left w:val="nil"/>
              <w:bottom w:val="single" w:sz="4" w:space="0" w:color="auto"/>
              <w:right w:val="single" w:sz="4" w:space="0" w:color="auto"/>
            </w:tcBorders>
          </w:tcPr>
          <w:p w14:paraId="0E73AFA7" w14:textId="77777777" w:rsidR="00251EE7" w:rsidRPr="00251EE7" w:rsidRDefault="00251EE7">
            <w:pPr>
              <w:rPr>
                <w:color w:val="000000"/>
                <w:sz w:val="16"/>
                <w:szCs w:val="16"/>
              </w:rPr>
            </w:pPr>
            <w:r w:rsidRPr="00251EE7">
              <w:rPr>
                <w:color w:val="000000"/>
                <w:sz w:val="16"/>
                <w:szCs w:val="16"/>
              </w:rPr>
              <w:t>7 480,00</w:t>
            </w:r>
          </w:p>
        </w:tc>
        <w:tc>
          <w:tcPr>
            <w:tcW w:w="1360" w:type="dxa"/>
            <w:tcBorders>
              <w:top w:val="single" w:sz="4" w:space="0" w:color="auto"/>
              <w:left w:val="nil"/>
              <w:bottom w:val="single" w:sz="4" w:space="0" w:color="auto"/>
              <w:right w:val="single" w:sz="4" w:space="0" w:color="auto"/>
            </w:tcBorders>
          </w:tcPr>
          <w:p w14:paraId="07265C95" w14:textId="77777777" w:rsidR="00251EE7" w:rsidRPr="00251EE7" w:rsidRDefault="00251EE7">
            <w:pPr>
              <w:rPr>
                <w:color w:val="000000"/>
                <w:sz w:val="16"/>
                <w:szCs w:val="16"/>
              </w:rPr>
            </w:pPr>
            <w:r w:rsidRPr="00251EE7">
              <w:rPr>
                <w:color w:val="000000"/>
                <w:sz w:val="16"/>
                <w:szCs w:val="16"/>
              </w:rPr>
              <w:t>29 940,00</w:t>
            </w:r>
          </w:p>
        </w:tc>
      </w:tr>
      <w:tr w:rsidR="00251EE7" w:rsidRPr="008E5BC6" w14:paraId="16F0580F" w14:textId="77777777" w:rsidTr="00CB2F99">
        <w:trPr>
          <w:trHeight w:val="495"/>
        </w:trPr>
        <w:tc>
          <w:tcPr>
            <w:tcW w:w="817" w:type="dxa"/>
            <w:vMerge/>
            <w:tcBorders>
              <w:left w:val="single" w:sz="4" w:space="0" w:color="auto"/>
              <w:bottom w:val="single" w:sz="4" w:space="0" w:color="auto"/>
              <w:right w:val="single" w:sz="4" w:space="0" w:color="auto"/>
            </w:tcBorders>
            <w:vAlign w:val="center"/>
            <w:hideMark/>
          </w:tcPr>
          <w:p w14:paraId="3E1FA56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5F192F1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64307AE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2E862FD"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182A40A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2800129A"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5D66B0C"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2DD581AE"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72DCAD46" w14:textId="77777777" w:rsidR="00251EE7" w:rsidRPr="00251EE7" w:rsidRDefault="00251EE7">
            <w:pPr>
              <w:rPr>
                <w:color w:val="000000"/>
                <w:sz w:val="16"/>
                <w:szCs w:val="16"/>
              </w:rPr>
            </w:pPr>
            <w:r w:rsidRPr="00251EE7">
              <w:rPr>
                <w:color w:val="000000"/>
                <w:sz w:val="16"/>
                <w:szCs w:val="16"/>
              </w:rPr>
              <w:t>0,00</w:t>
            </w:r>
          </w:p>
        </w:tc>
      </w:tr>
      <w:tr w:rsidR="00251EE7" w:rsidRPr="008E5BC6" w14:paraId="5D609089" w14:textId="77777777" w:rsidTr="00CB2F99">
        <w:trPr>
          <w:trHeight w:val="366"/>
        </w:trPr>
        <w:tc>
          <w:tcPr>
            <w:tcW w:w="817" w:type="dxa"/>
            <w:vMerge w:val="restart"/>
            <w:tcBorders>
              <w:top w:val="single" w:sz="4" w:space="0" w:color="auto"/>
              <w:left w:val="single" w:sz="4" w:space="0" w:color="auto"/>
              <w:right w:val="single" w:sz="4" w:space="0" w:color="auto"/>
            </w:tcBorders>
            <w:vAlign w:val="center"/>
            <w:hideMark/>
          </w:tcPr>
          <w:p w14:paraId="1D6EF438" w14:textId="77777777" w:rsidR="00251EE7" w:rsidRPr="008E5BC6" w:rsidRDefault="00251EE7" w:rsidP="006875B5">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1.4.4</w:t>
            </w:r>
          </w:p>
        </w:tc>
        <w:tc>
          <w:tcPr>
            <w:tcW w:w="1873" w:type="dxa"/>
            <w:vMerge w:val="restart"/>
            <w:tcBorders>
              <w:top w:val="single" w:sz="4" w:space="0" w:color="auto"/>
              <w:left w:val="single" w:sz="4" w:space="0" w:color="auto"/>
              <w:right w:val="single" w:sz="4" w:space="0" w:color="auto"/>
            </w:tcBorders>
            <w:vAlign w:val="center"/>
            <w:hideMark/>
          </w:tcPr>
          <w:p w14:paraId="449BC7B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val="restart"/>
            <w:tcBorders>
              <w:top w:val="single" w:sz="4" w:space="0" w:color="auto"/>
              <w:left w:val="single" w:sz="4" w:space="0" w:color="auto"/>
              <w:right w:val="single" w:sz="4" w:space="0" w:color="auto"/>
            </w:tcBorders>
            <w:vAlign w:val="center"/>
            <w:hideMark/>
          </w:tcPr>
          <w:p w14:paraId="274A446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672ED35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0A6FC6F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7D2FE6C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Субсидия АО КПАТ</w:t>
            </w:r>
          </w:p>
          <w:p w14:paraId="31B69C8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45A0586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36BAA47"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single" w:sz="4" w:space="0" w:color="auto"/>
              <w:left w:val="nil"/>
              <w:bottom w:val="single" w:sz="4" w:space="0" w:color="auto"/>
              <w:right w:val="single" w:sz="4" w:space="0" w:color="auto"/>
            </w:tcBorders>
            <w:shd w:val="clear" w:color="auto" w:fill="auto"/>
            <w:hideMark/>
          </w:tcPr>
          <w:p w14:paraId="4470373D"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20040A03"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5600C950"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7737F30D"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87436A1" w14:textId="77777777" w:rsidR="00251EE7" w:rsidRPr="00251EE7" w:rsidRDefault="00251EE7">
            <w:pPr>
              <w:rPr>
                <w:color w:val="000000"/>
                <w:sz w:val="16"/>
                <w:szCs w:val="16"/>
              </w:rPr>
            </w:pPr>
            <w:r w:rsidRPr="00251EE7">
              <w:rPr>
                <w:color w:val="000000"/>
                <w:sz w:val="16"/>
                <w:szCs w:val="16"/>
              </w:rPr>
              <w:t>40 000,00</w:t>
            </w:r>
          </w:p>
        </w:tc>
      </w:tr>
      <w:tr w:rsidR="00251EE7" w:rsidRPr="008E5BC6" w14:paraId="6AE03885" w14:textId="77777777" w:rsidTr="00CB2F99">
        <w:trPr>
          <w:trHeight w:val="315"/>
        </w:trPr>
        <w:tc>
          <w:tcPr>
            <w:tcW w:w="817" w:type="dxa"/>
            <w:vMerge/>
            <w:tcBorders>
              <w:left w:val="single" w:sz="4" w:space="0" w:color="auto"/>
              <w:right w:val="single" w:sz="4" w:space="0" w:color="auto"/>
            </w:tcBorders>
            <w:vAlign w:val="center"/>
            <w:hideMark/>
          </w:tcPr>
          <w:p w14:paraId="5C95ADA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7533263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464D402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CA2F8E7"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33337C80"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593C1862"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180584A"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3C81647"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0E0B8454" w14:textId="77777777" w:rsidR="00251EE7" w:rsidRPr="00251EE7" w:rsidRDefault="00251EE7">
            <w:pPr>
              <w:rPr>
                <w:color w:val="000000"/>
                <w:sz w:val="16"/>
                <w:szCs w:val="16"/>
              </w:rPr>
            </w:pPr>
            <w:r w:rsidRPr="00251EE7">
              <w:rPr>
                <w:color w:val="000000"/>
                <w:sz w:val="16"/>
                <w:szCs w:val="16"/>
              </w:rPr>
              <w:t>0,00</w:t>
            </w:r>
          </w:p>
        </w:tc>
      </w:tr>
      <w:tr w:rsidR="00251EE7" w:rsidRPr="008E5BC6" w14:paraId="5C49A691" w14:textId="77777777" w:rsidTr="00CB2F99">
        <w:trPr>
          <w:trHeight w:val="510"/>
        </w:trPr>
        <w:tc>
          <w:tcPr>
            <w:tcW w:w="817" w:type="dxa"/>
            <w:vMerge/>
            <w:tcBorders>
              <w:left w:val="single" w:sz="4" w:space="0" w:color="auto"/>
              <w:right w:val="single" w:sz="4" w:space="0" w:color="auto"/>
            </w:tcBorders>
            <w:vAlign w:val="center"/>
            <w:hideMark/>
          </w:tcPr>
          <w:p w14:paraId="36E5346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12178D5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2C96E2A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3811D05"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7B431D2F"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58C38225"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F6498D6"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314829F4"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87E31CF" w14:textId="77777777" w:rsidR="00251EE7" w:rsidRPr="00251EE7" w:rsidRDefault="00251EE7">
            <w:pPr>
              <w:rPr>
                <w:color w:val="000000"/>
                <w:sz w:val="16"/>
                <w:szCs w:val="16"/>
              </w:rPr>
            </w:pPr>
            <w:r w:rsidRPr="00251EE7">
              <w:rPr>
                <w:color w:val="000000"/>
                <w:sz w:val="16"/>
                <w:szCs w:val="16"/>
              </w:rPr>
              <w:t>0,00</w:t>
            </w:r>
          </w:p>
        </w:tc>
      </w:tr>
      <w:tr w:rsidR="00251EE7" w:rsidRPr="008E5BC6" w14:paraId="4373F77D" w14:textId="77777777" w:rsidTr="00CB2F99">
        <w:trPr>
          <w:trHeight w:val="450"/>
        </w:trPr>
        <w:tc>
          <w:tcPr>
            <w:tcW w:w="817" w:type="dxa"/>
            <w:vMerge/>
            <w:tcBorders>
              <w:left w:val="single" w:sz="4" w:space="0" w:color="auto"/>
              <w:bottom w:val="nil"/>
              <w:right w:val="single" w:sz="4" w:space="0" w:color="auto"/>
            </w:tcBorders>
            <w:vAlign w:val="center"/>
            <w:hideMark/>
          </w:tcPr>
          <w:p w14:paraId="1087F6C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nil"/>
              <w:right w:val="single" w:sz="4" w:space="0" w:color="auto"/>
            </w:tcBorders>
            <w:vAlign w:val="center"/>
            <w:hideMark/>
          </w:tcPr>
          <w:p w14:paraId="4B11D0B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nil"/>
              <w:right w:val="single" w:sz="4" w:space="0" w:color="auto"/>
            </w:tcBorders>
            <w:vAlign w:val="center"/>
            <w:hideMark/>
          </w:tcPr>
          <w:p w14:paraId="058088F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F145EED"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3B8A7E18"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B1429F2" w14:textId="77777777" w:rsidR="00251EE7" w:rsidRPr="00251EE7" w:rsidRDefault="00251EE7">
            <w:pPr>
              <w:rPr>
                <w:color w:val="000000"/>
                <w:sz w:val="16"/>
                <w:szCs w:val="16"/>
              </w:rPr>
            </w:pPr>
            <w:r w:rsidRPr="00251EE7">
              <w:rPr>
                <w:color w:val="000000"/>
                <w:sz w:val="16"/>
                <w:szCs w:val="16"/>
              </w:rPr>
              <w:t>20 000,00</w:t>
            </w:r>
          </w:p>
        </w:tc>
        <w:tc>
          <w:tcPr>
            <w:tcW w:w="1275" w:type="dxa"/>
            <w:tcBorders>
              <w:top w:val="single" w:sz="4" w:space="0" w:color="auto"/>
              <w:left w:val="nil"/>
              <w:bottom w:val="single" w:sz="4" w:space="0" w:color="auto"/>
              <w:right w:val="single" w:sz="4" w:space="0" w:color="auto"/>
            </w:tcBorders>
            <w:shd w:val="clear" w:color="auto" w:fill="auto"/>
            <w:hideMark/>
          </w:tcPr>
          <w:p w14:paraId="5F9A10D7"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3484DF79"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687DF6DA" w14:textId="77777777" w:rsidR="00251EE7" w:rsidRPr="00251EE7" w:rsidRDefault="00251EE7">
            <w:pPr>
              <w:rPr>
                <w:color w:val="000000"/>
                <w:sz w:val="16"/>
                <w:szCs w:val="16"/>
              </w:rPr>
            </w:pPr>
            <w:r w:rsidRPr="00251EE7">
              <w:rPr>
                <w:color w:val="000000"/>
                <w:sz w:val="16"/>
                <w:szCs w:val="16"/>
              </w:rPr>
              <w:t>40 000,00</w:t>
            </w:r>
          </w:p>
        </w:tc>
      </w:tr>
      <w:tr w:rsidR="00251EE7" w:rsidRPr="008E5BC6" w14:paraId="11C6DF35" w14:textId="77777777" w:rsidTr="00CB2F99">
        <w:trPr>
          <w:trHeight w:val="135"/>
        </w:trPr>
        <w:tc>
          <w:tcPr>
            <w:tcW w:w="817" w:type="dxa"/>
            <w:tcBorders>
              <w:top w:val="nil"/>
              <w:left w:val="single" w:sz="4" w:space="0" w:color="auto"/>
              <w:bottom w:val="single" w:sz="4" w:space="0" w:color="auto"/>
              <w:right w:val="single" w:sz="4" w:space="0" w:color="auto"/>
            </w:tcBorders>
            <w:vAlign w:val="center"/>
            <w:hideMark/>
          </w:tcPr>
          <w:p w14:paraId="52EA5EA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tcBorders>
              <w:top w:val="nil"/>
              <w:left w:val="single" w:sz="4" w:space="0" w:color="auto"/>
              <w:bottom w:val="single" w:sz="4" w:space="0" w:color="auto"/>
              <w:right w:val="single" w:sz="4" w:space="0" w:color="auto"/>
            </w:tcBorders>
            <w:vAlign w:val="center"/>
            <w:hideMark/>
          </w:tcPr>
          <w:p w14:paraId="043D601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tcBorders>
              <w:top w:val="nil"/>
              <w:left w:val="single" w:sz="4" w:space="0" w:color="auto"/>
              <w:bottom w:val="single" w:sz="4" w:space="0" w:color="auto"/>
              <w:right w:val="single" w:sz="4" w:space="0" w:color="auto"/>
            </w:tcBorders>
            <w:vAlign w:val="center"/>
            <w:hideMark/>
          </w:tcPr>
          <w:p w14:paraId="419C3A2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16EF3C9" w14:textId="77777777" w:rsidR="00251EE7" w:rsidRPr="008E5BC6" w:rsidRDefault="00251EE7" w:rsidP="006875B5">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388B19CC"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B696E4A"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6B8FC27"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21AE33E5"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30995DC" w14:textId="77777777" w:rsidR="00251EE7" w:rsidRPr="00251EE7" w:rsidRDefault="00251EE7">
            <w:pPr>
              <w:rPr>
                <w:color w:val="000000"/>
                <w:sz w:val="16"/>
                <w:szCs w:val="16"/>
              </w:rPr>
            </w:pPr>
            <w:r w:rsidRPr="00251EE7">
              <w:rPr>
                <w:color w:val="000000"/>
                <w:sz w:val="16"/>
                <w:szCs w:val="16"/>
              </w:rPr>
              <w:t>0,00</w:t>
            </w:r>
          </w:p>
        </w:tc>
      </w:tr>
      <w:tr w:rsidR="00251EE7" w:rsidRPr="008E5BC6" w14:paraId="1A7D7D43" w14:textId="77777777" w:rsidTr="00CB2F99">
        <w:trPr>
          <w:trHeight w:val="441"/>
        </w:trPr>
        <w:tc>
          <w:tcPr>
            <w:tcW w:w="817" w:type="dxa"/>
            <w:vMerge w:val="restart"/>
            <w:tcBorders>
              <w:top w:val="single" w:sz="4" w:space="0" w:color="auto"/>
              <w:left w:val="single" w:sz="4" w:space="0" w:color="auto"/>
              <w:right w:val="single" w:sz="4" w:space="0" w:color="auto"/>
            </w:tcBorders>
            <w:vAlign w:val="center"/>
            <w:hideMark/>
          </w:tcPr>
          <w:p w14:paraId="156DB64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2CF6298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7AA38C7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6F51619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2019B11A"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1.5</w:t>
            </w:r>
          </w:p>
          <w:p w14:paraId="14AC04CB"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2640AB2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19F1BA2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697E2CBF"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2887946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p w14:paraId="7454CDF1"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val="restart"/>
            <w:tcBorders>
              <w:top w:val="single" w:sz="4" w:space="0" w:color="auto"/>
              <w:left w:val="single" w:sz="4" w:space="0" w:color="auto"/>
              <w:right w:val="single" w:sz="4" w:space="0" w:color="auto"/>
            </w:tcBorders>
            <w:vAlign w:val="center"/>
            <w:hideMark/>
          </w:tcPr>
          <w:p w14:paraId="746D7BE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3655" w:type="dxa"/>
            <w:vMerge w:val="restart"/>
            <w:tcBorders>
              <w:top w:val="single" w:sz="4" w:space="0" w:color="auto"/>
              <w:left w:val="single" w:sz="4" w:space="0" w:color="auto"/>
              <w:right w:val="single" w:sz="4" w:space="0" w:color="auto"/>
            </w:tcBorders>
            <w:vAlign w:val="center"/>
            <w:hideMark/>
          </w:tcPr>
          <w:p w14:paraId="27382A29"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Уплата административного штрафа по постановлению</w:t>
            </w:r>
          </w:p>
        </w:tc>
        <w:tc>
          <w:tcPr>
            <w:tcW w:w="1926" w:type="dxa"/>
            <w:tcBorders>
              <w:top w:val="single" w:sz="4" w:space="0" w:color="auto"/>
              <w:left w:val="nil"/>
              <w:bottom w:val="single" w:sz="4" w:space="0" w:color="auto"/>
              <w:right w:val="single" w:sz="4" w:space="0" w:color="auto"/>
            </w:tcBorders>
            <w:shd w:val="clear" w:color="auto" w:fill="auto"/>
            <w:hideMark/>
          </w:tcPr>
          <w:p w14:paraId="30B63280" w14:textId="77777777" w:rsidR="00251EE7" w:rsidRPr="008E5BC6" w:rsidRDefault="00251EE7" w:rsidP="008D095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Всего</w:t>
            </w:r>
          </w:p>
        </w:tc>
        <w:tc>
          <w:tcPr>
            <w:tcW w:w="1335" w:type="dxa"/>
            <w:tcBorders>
              <w:top w:val="single" w:sz="4" w:space="0" w:color="auto"/>
              <w:left w:val="nil"/>
              <w:bottom w:val="single" w:sz="4" w:space="0" w:color="auto"/>
              <w:right w:val="single" w:sz="4" w:space="0" w:color="auto"/>
            </w:tcBorders>
            <w:shd w:val="clear" w:color="auto" w:fill="auto"/>
            <w:hideMark/>
          </w:tcPr>
          <w:p w14:paraId="58BC168A" w14:textId="77777777" w:rsidR="00251EE7" w:rsidRPr="00251EE7" w:rsidRDefault="00251EE7">
            <w:pPr>
              <w:rPr>
                <w:color w:val="000000"/>
                <w:sz w:val="16"/>
                <w:szCs w:val="16"/>
              </w:rPr>
            </w:pPr>
            <w:r w:rsidRPr="00251EE7">
              <w:rPr>
                <w:color w:val="000000"/>
                <w:sz w:val="16"/>
                <w:szCs w:val="16"/>
              </w:rPr>
              <w:t>250 000,00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2B99542" w14:textId="77777777" w:rsidR="00251EE7" w:rsidRPr="00251EE7" w:rsidRDefault="00251EE7">
            <w:pPr>
              <w:rPr>
                <w:color w:val="000000"/>
                <w:sz w:val="16"/>
                <w:szCs w:val="16"/>
              </w:rPr>
            </w:pPr>
            <w:r w:rsidRPr="00251EE7">
              <w:rPr>
                <w:color w:val="000000"/>
                <w:sz w:val="16"/>
                <w:szCs w:val="16"/>
              </w:rPr>
              <w:t>100 000,00</w:t>
            </w:r>
          </w:p>
        </w:tc>
        <w:tc>
          <w:tcPr>
            <w:tcW w:w="1275" w:type="dxa"/>
            <w:tcBorders>
              <w:top w:val="single" w:sz="4" w:space="0" w:color="auto"/>
              <w:left w:val="nil"/>
              <w:bottom w:val="single" w:sz="4" w:space="0" w:color="auto"/>
              <w:right w:val="single" w:sz="4" w:space="0" w:color="auto"/>
            </w:tcBorders>
            <w:shd w:val="clear" w:color="auto" w:fill="auto"/>
            <w:hideMark/>
          </w:tcPr>
          <w:p w14:paraId="649FD8BF"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34AF412"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4D824AD4" w14:textId="77777777" w:rsidR="00251EE7" w:rsidRPr="00251EE7" w:rsidRDefault="00251EE7">
            <w:pPr>
              <w:rPr>
                <w:color w:val="000000"/>
                <w:sz w:val="16"/>
                <w:szCs w:val="16"/>
              </w:rPr>
            </w:pPr>
            <w:r w:rsidRPr="00251EE7">
              <w:rPr>
                <w:color w:val="000000"/>
                <w:sz w:val="16"/>
                <w:szCs w:val="16"/>
              </w:rPr>
              <w:t>350 000,00</w:t>
            </w:r>
          </w:p>
        </w:tc>
      </w:tr>
      <w:tr w:rsidR="00251EE7" w:rsidRPr="008E5BC6" w14:paraId="10D4555F" w14:textId="77777777" w:rsidTr="00CB2F99">
        <w:trPr>
          <w:trHeight w:val="525"/>
        </w:trPr>
        <w:tc>
          <w:tcPr>
            <w:tcW w:w="817" w:type="dxa"/>
            <w:vMerge/>
            <w:tcBorders>
              <w:left w:val="single" w:sz="4" w:space="0" w:color="auto"/>
              <w:right w:val="single" w:sz="4" w:space="0" w:color="auto"/>
            </w:tcBorders>
            <w:vAlign w:val="center"/>
            <w:hideMark/>
          </w:tcPr>
          <w:p w14:paraId="5B3B297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07B18D13"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417DCE2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25A3CC8" w14:textId="77777777" w:rsidR="00251EE7" w:rsidRPr="008E5BC6" w:rsidRDefault="00251EE7" w:rsidP="008D095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2ADA883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1CA98639"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2E8EE810"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3B697FDC"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595AF0CA" w14:textId="77777777" w:rsidR="00251EE7" w:rsidRPr="00251EE7" w:rsidRDefault="00251EE7">
            <w:pPr>
              <w:rPr>
                <w:color w:val="000000"/>
                <w:sz w:val="16"/>
                <w:szCs w:val="16"/>
              </w:rPr>
            </w:pPr>
            <w:r w:rsidRPr="00251EE7">
              <w:rPr>
                <w:color w:val="000000"/>
                <w:sz w:val="16"/>
                <w:szCs w:val="16"/>
              </w:rPr>
              <w:t>0,00</w:t>
            </w:r>
          </w:p>
        </w:tc>
      </w:tr>
      <w:tr w:rsidR="00251EE7" w:rsidRPr="008E5BC6" w14:paraId="223566B9" w14:textId="77777777" w:rsidTr="00CB2F99">
        <w:trPr>
          <w:trHeight w:val="675"/>
        </w:trPr>
        <w:tc>
          <w:tcPr>
            <w:tcW w:w="817" w:type="dxa"/>
            <w:vMerge/>
            <w:tcBorders>
              <w:left w:val="single" w:sz="4" w:space="0" w:color="auto"/>
              <w:right w:val="single" w:sz="4" w:space="0" w:color="auto"/>
            </w:tcBorders>
            <w:vAlign w:val="center"/>
            <w:hideMark/>
          </w:tcPr>
          <w:p w14:paraId="3CDBC4C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618C0A9"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0EA4005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4ADE77E" w14:textId="77777777" w:rsidR="00251EE7" w:rsidRPr="008E5BC6" w:rsidRDefault="00251EE7" w:rsidP="008D095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5E96971A"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522FA17A"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0852A7C8"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5FB4AB1"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746D5A7D" w14:textId="77777777" w:rsidR="00251EE7" w:rsidRPr="00251EE7" w:rsidRDefault="00251EE7">
            <w:pPr>
              <w:rPr>
                <w:color w:val="000000"/>
                <w:sz w:val="16"/>
                <w:szCs w:val="16"/>
              </w:rPr>
            </w:pPr>
            <w:r w:rsidRPr="00251EE7">
              <w:rPr>
                <w:color w:val="000000"/>
                <w:sz w:val="16"/>
                <w:szCs w:val="16"/>
              </w:rPr>
              <w:t>0,00</w:t>
            </w:r>
          </w:p>
        </w:tc>
      </w:tr>
      <w:tr w:rsidR="00251EE7" w:rsidRPr="008E5BC6" w14:paraId="2E90EF3E" w14:textId="77777777" w:rsidTr="00CB2F99">
        <w:trPr>
          <w:trHeight w:val="675"/>
        </w:trPr>
        <w:tc>
          <w:tcPr>
            <w:tcW w:w="817" w:type="dxa"/>
            <w:vMerge/>
            <w:tcBorders>
              <w:left w:val="single" w:sz="4" w:space="0" w:color="auto"/>
              <w:right w:val="single" w:sz="4" w:space="0" w:color="auto"/>
            </w:tcBorders>
            <w:vAlign w:val="center"/>
            <w:hideMark/>
          </w:tcPr>
          <w:p w14:paraId="75B27DA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5B8C5812"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321B9F0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68B1A0DE" w14:textId="77777777" w:rsidR="00251EE7" w:rsidRPr="008E5BC6" w:rsidRDefault="00251EE7" w:rsidP="008D095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01755B1D" w14:textId="77777777" w:rsidR="00251EE7" w:rsidRPr="00251EE7" w:rsidRDefault="00251EE7">
            <w:pPr>
              <w:rPr>
                <w:color w:val="000000"/>
                <w:sz w:val="16"/>
                <w:szCs w:val="16"/>
              </w:rPr>
            </w:pPr>
            <w:r w:rsidRPr="00251EE7">
              <w:rPr>
                <w:color w:val="000000"/>
                <w:sz w:val="16"/>
                <w:szCs w:val="16"/>
              </w:rPr>
              <w:t>250 000,00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0E3521AF" w14:textId="77777777" w:rsidR="00251EE7" w:rsidRPr="00251EE7" w:rsidRDefault="00251EE7">
            <w:pPr>
              <w:rPr>
                <w:color w:val="000000"/>
                <w:sz w:val="16"/>
                <w:szCs w:val="16"/>
              </w:rPr>
            </w:pPr>
            <w:r w:rsidRPr="00251EE7">
              <w:rPr>
                <w:color w:val="000000"/>
                <w:sz w:val="16"/>
                <w:szCs w:val="16"/>
              </w:rPr>
              <w:t>100 000,00</w:t>
            </w:r>
          </w:p>
        </w:tc>
        <w:tc>
          <w:tcPr>
            <w:tcW w:w="1275" w:type="dxa"/>
            <w:tcBorders>
              <w:top w:val="single" w:sz="4" w:space="0" w:color="auto"/>
              <w:left w:val="nil"/>
              <w:bottom w:val="single" w:sz="4" w:space="0" w:color="auto"/>
              <w:right w:val="single" w:sz="4" w:space="0" w:color="auto"/>
            </w:tcBorders>
            <w:shd w:val="clear" w:color="auto" w:fill="auto"/>
            <w:hideMark/>
          </w:tcPr>
          <w:p w14:paraId="2759E841"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3F2FD500"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290B38DB" w14:textId="77777777" w:rsidR="00251EE7" w:rsidRPr="00251EE7" w:rsidRDefault="00251EE7">
            <w:pPr>
              <w:rPr>
                <w:color w:val="000000"/>
                <w:sz w:val="16"/>
                <w:szCs w:val="16"/>
              </w:rPr>
            </w:pPr>
            <w:r w:rsidRPr="00251EE7">
              <w:rPr>
                <w:color w:val="000000"/>
                <w:sz w:val="16"/>
                <w:szCs w:val="16"/>
              </w:rPr>
              <w:t>350 000,00</w:t>
            </w:r>
          </w:p>
        </w:tc>
      </w:tr>
      <w:tr w:rsidR="00251EE7" w:rsidRPr="008E5BC6" w14:paraId="59F2FB05" w14:textId="77777777" w:rsidTr="00CB2F99">
        <w:trPr>
          <w:trHeight w:val="690"/>
        </w:trPr>
        <w:tc>
          <w:tcPr>
            <w:tcW w:w="817" w:type="dxa"/>
            <w:vMerge/>
            <w:tcBorders>
              <w:left w:val="single" w:sz="4" w:space="0" w:color="auto"/>
              <w:bottom w:val="single" w:sz="4" w:space="0" w:color="auto"/>
              <w:right w:val="single" w:sz="4" w:space="0" w:color="auto"/>
            </w:tcBorders>
            <w:vAlign w:val="center"/>
            <w:hideMark/>
          </w:tcPr>
          <w:p w14:paraId="0936F48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1C4F416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278BB60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35D3D0B6" w14:textId="77777777" w:rsidR="00251EE7" w:rsidRPr="008E5BC6" w:rsidRDefault="00251EE7" w:rsidP="008D0956">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19FAB49B"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41EF53A8"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15693A76"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00F47FF6"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EDDB198" w14:textId="77777777" w:rsidR="00251EE7" w:rsidRPr="00251EE7" w:rsidRDefault="00251EE7">
            <w:pPr>
              <w:rPr>
                <w:color w:val="000000"/>
                <w:sz w:val="16"/>
                <w:szCs w:val="16"/>
              </w:rPr>
            </w:pPr>
            <w:r w:rsidRPr="00251EE7">
              <w:rPr>
                <w:color w:val="000000"/>
                <w:sz w:val="16"/>
                <w:szCs w:val="16"/>
              </w:rPr>
              <w:t>0,00</w:t>
            </w:r>
          </w:p>
        </w:tc>
      </w:tr>
      <w:tr w:rsidR="00251EE7" w:rsidRPr="008E5BC6" w14:paraId="263EA111" w14:textId="77777777" w:rsidTr="00CB2F99">
        <w:trPr>
          <w:trHeight w:val="537"/>
        </w:trPr>
        <w:tc>
          <w:tcPr>
            <w:tcW w:w="817" w:type="dxa"/>
            <w:vMerge w:val="restart"/>
            <w:tcBorders>
              <w:top w:val="single" w:sz="4" w:space="0" w:color="auto"/>
              <w:left w:val="single" w:sz="4" w:space="0" w:color="auto"/>
              <w:right w:val="single" w:sz="4" w:space="0" w:color="auto"/>
            </w:tcBorders>
            <w:vAlign w:val="center"/>
            <w:hideMark/>
          </w:tcPr>
          <w:p w14:paraId="5994DC36" w14:textId="77777777" w:rsidR="00251EE7" w:rsidRPr="008E5BC6" w:rsidRDefault="00251EE7" w:rsidP="00D9699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1.6</w:t>
            </w:r>
          </w:p>
        </w:tc>
        <w:tc>
          <w:tcPr>
            <w:tcW w:w="1873" w:type="dxa"/>
            <w:vMerge w:val="restart"/>
            <w:tcBorders>
              <w:top w:val="single" w:sz="4" w:space="0" w:color="auto"/>
              <w:left w:val="single" w:sz="4" w:space="0" w:color="auto"/>
              <w:right w:val="single" w:sz="4" w:space="0" w:color="auto"/>
            </w:tcBorders>
            <w:vAlign w:val="center"/>
            <w:hideMark/>
          </w:tcPr>
          <w:p w14:paraId="3ED0E4F3" w14:textId="77777777" w:rsidR="00251EE7" w:rsidRPr="008E5BC6" w:rsidRDefault="00251EE7" w:rsidP="00D96990">
            <w:pPr>
              <w:widowControl/>
              <w:suppressAutoHyphens w:val="0"/>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Мероприятие</w:t>
            </w:r>
          </w:p>
        </w:tc>
        <w:tc>
          <w:tcPr>
            <w:tcW w:w="3655" w:type="dxa"/>
            <w:vMerge w:val="restart"/>
            <w:tcBorders>
              <w:top w:val="single" w:sz="4" w:space="0" w:color="auto"/>
              <w:left w:val="single" w:sz="4" w:space="0" w:color="auto"/>
              <w:right w:val="single" w:sz="4" w:space="0" w:color="auto"/>
            </w:tcBorders>
            <w:vAlign w:val="center"/>
            <w:hideMark/>
          </w:tcPr>
          <w:p w14:paraId="6EEC163E" w14:textId="77777777" w:rsidR="00251EE7" w:rsidRPr="008E5BC6" w:rsidRDefault="00251EE7" w:rsidP="00D96990">
            <w:pPr>
              <w:widowControl/>
              <w:suppressAutoHyphens w:val="0"/>
              <w:rPr>
                <w:rFonts w:ascii="Times New Roman" w:eastAsia="Times New Roman" w:hAnsi="Times New Roman" w:cs="Times New Roman"/>
                <w:color w:val="000000"/>
                <w:kern w:val="0"/>
                <w:highlight w:val="yellow"/>
                <w:lang w:eastAsia="ru-RU" w:bidi="ar-SA"/>
              </w:rPr>
            </w:pPr>
            <w:r w:rsidRPr="00EA79A4">
              <w:rPr>
                <w:rFonts w:ascii="Times New Roman" w:hAnsi="Times New Roman" w:cs="Times New Roman"/>
                <w:bCs/>
              </w:rPr>
              <w:t xml:space="preserve">Услуги по финансовой аренде </w:t>
            </w:r>
            <w:r w:rsidRPr="00EA79A4">
              <w:rPr>
                <w:rFonts w:ascii="Times New Roman" w:hAnsi="Times New Roman" w:cs="Times New Roman"/>
                <w:bCs/>
              </w:rPr>
              <w:lastRenderedPageBreak/>
              <w:t>(лизингу) строительно-дорожной и коммунальной техники</w:t>
            </w:r>
          </w:p>
        </w:tc>
        <w:tc>
          <w:tcPr>
            <w:tcW w:w="1926" w:type="dxa"/>
            <w:tcBorders>
              <w:top w:val="single" w:sz="4" w:space="0" w:color="auto"/>
              <w:left w:val="nil"/>
              <w:bottom w:val="single" w:sz="4" w:space="0" w:color="auto"/>
              <w:right w:val="single" w:sz="4" w:space="0" w:color="auto"/>
            </w:tcBorders>
            <w:shd w:val="clear" w:color="auto" w:fill="auto"/>
            <w:hideMark/>
          </w:tcPr>
          <w:p w14:paraId="721E2BCD" w14:textId="77777777" w:rsidR="00251EE7" w:rsidRPr="008E5BC6" w:rsidRDefault="00251EE7" w:rsidP="00D9699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lastRenderedPageBreak/>
              <w:t>Всего</w:t>
            </w:r>
          </w:p>
        </w:tc>
        <w:tc>
          <w:tcPr>
            <w:tcW w:w="1335" w:type="dxa"/>
            <w:tcBorders>
              <w:top w:val="single" w:sz="4" w:space="0" w:color="auto"/>
              <w:left w:val="nil"/>
              <w:bottom w:val="single" w:sz="4" w:space="0" w:color="auto"/>
              <w:right w:val="single" w:sz="4" w:space="0" w:color="auto"/>
            </w:tcBorders>
            <w:shd w:val="clear" w:color="auto" w:fill="auto"/>
            <w:hideMark/>
          </w:tcPr>
          <w:p w14:paraId="0A834B3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69EA2F0F" w14:textId="77777777" w:rsidR="00251EE7" w:rsidRPr="00251EE7" w:rsidRDefault="00251EE7">
            <w:pPr>
              <w:rPr>
                <w:color w:val="000000"/>
                <w:sz w:val="16"/>
                <w:szCs w:val="16"/>
              </w:rPr>
            </w:pPr>
            <w:r w:rsidRPr="00251EE7">
              <w:rPr>
                <w:color w:val="000000"/>
                <w:sz w:val="16"/>
                <w:szCs w:val="16"/>
              </w:rPr>
              <w:t>447 000,00</w:t>
            </w:r>
          </w:p>
        </w:tc>
        <w:tc>
          <w:tcPr>
            <w:tcW w:w="1275" w:type="dxa"/>
            <w:tcBorders>
              <w:top w:val="single" w:sz="4" w:space="0" w:color="auto"/>
              <w:left w:val="nil"/>
              <w:bottom w:val="single" w:sz="4" w:space="0" w:color="auto"/>
              <w:right w:val="single" w:sz="4" w:space="0" w:color="auto"/>
            </w:tcBorders>
            <w:shd w:val="clear" w:color="auto" w:fill="auto"/>
            <w:hideMark/>
          </w:tcPr>
          <w:p w14:paraId="581C52BA" w14:textId="77777777" w:rsidR="00251EE7" w:rsidRPr="00251EE7" w:rsidRDefault="00251EE7">
            <w:pPr>
              <w:rPr>
                <w:color w:val="000000"/>
                <w:sz w:val="16"/>
                <w:szCs w:val="16"/>
              </w:rPr>
            </w:pPr>
            <w:r w:rsidRPr="00251EE7">
              <w:rPr>
                <w:color w:val="000000"/>
                <w:sz w:val="16"/>
                <w:szCs w:val="16"/>
              </w:rPr>
              <w:t>1 419 600,00</w:t>
            </w:r>
          </w:p>
        </w:tc>
        <w:tc>
          <w:tcPr>
            <w:tcW w:w="1277" w:type="dxa"/>
            <w:tcBorders>
              <w:top w:val="single" w:sz="4" w:space="0" w:color="auto"/>
              <w:left w:val="nil"/>
              <w:bottom w:val="single" w:sz="4" w:space="0" w:color="auto"/>
              <w:right w:val="single" w:sz="4" w:space="0" w:color="auto"/>
            </w:tcBorders>
          </w:tcPr>
          <w:p w14:paraId="519E8236" w14:textId="77777777" w:rsidR="00251EE7" w:rsidRPr="00251EE7" w:rsidRDefault="00251EE7">
            <w:pPr>
              <w:rPr>
                <w:color w:val="000000"/>
                <w:sz w:val="16"/>
                <w:szCs w:val="16"/>
              </w:rPr>
            </w:pPr>
            <w:r w:rsidRPr="00251EE7">
              <w:rPr>
                <w:color w:val="000000"/>
                <w:sz w:val="16"/>
                <w:szCs w:val="16"/>
              </w:rPr>
              <w:t>1 419 600,00</w:t>
            </w:r>
          </w:p>
        </w:tc>
        <w:tc>
          <w:tcPr>
            <w:tcW w:w="1360" w:type="dxa"/>
            <w:tcBorders>
              <w:top w:val="single" w:sz="4" w:space="0" w:color="auto"/>
              <w:left w:val="nil"/>
              <w:bottom w:val="single" w:sz="4" w:space="0" w:color="auto"/>
              <w:right w:val="single" w:sz="4" w:space="0" w:color="auto"/>
            </w:tcBorders>
          </w:tcPr>
          <w:p w14:paraId="48F626E3" w14:textId="77777777" w:rsidR="00251EE7" w:rsidRPr="00251EE7" w:rsidRDefault="00251EE7">
            <w:pPr>
              <w:rPr>
                <w:color w:val="000000"/>
                <w:sz w:val="16"/>
                <w:szCs w:val="16"/>
              </w:rPr>
            </w:pPr>
            <w:r w:rsidRPr="00251EE7">
              <w:rPr>
                <w:color w:val="000000"/>
                <w:sz w:val="16"/>
                <w:szCs w:val="16"/>
              </w:rPr>
              <w:t>3 286 200,00</w:t>
            </w:r>
          </w:p>
        </w:tc>
      </w:tr>
      <w:tr w:rsidR="00251EE7" w:rsidRPr="008E5BC6" w14:paraId="2222B9DB" w14:textId="77777777" w:rsidTr="00CB2F99">
        <w:trPr>
          <w:trHeight w:val="435"/>
        </w:trPr>
        <w:tc>
          <w:tcPr>
            <w:tcW w:w="817" w:type="dxa"/>
            <w:vMerge/>
            <w:tcBorders>
              <w:left w:val="single" w:sz="4" w:space="0" w:color="auto"/>
              <w:right w:val="single" w:sz="4" w:space="0" w:color="auto"/>
            </w:tcBorders>
            <w:vAlign w:val="center"/>
            <w:hideMark/>
          </w:tcPr>
          <w:p w14:paraId="4BB5D168"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192F608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49968AB5"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2F542B08" w14:textId="77777777" w:rsidR="00251EE7" w:rsidRPr="008E5BC6" w:rsidRDefault="00251EE7" w:rsidP="00D9699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Федеральный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4B038D40"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624EA4B1"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7E110F56"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6F864BCD"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0E16F787" w14:textId="77777777" w:rsidR="00251EE7" w:rsidRPr="00251EE7" w:rsidRDefault="00251EE7">
            <w:pPr>
              <w:rPr>
                <w:color w:val="000000"/>
                <w:sz w:val="16"/>
                <w:szCs w:val="16"/>
              </w:rPr>
            </w:pPr>
            <w:r w:rsidRPr="00251EE7">
              <w:rPr>
                <w:color w:val="000000"/>
                <w:sz w:val="16"/>
                <w:szCs w:val="16"/>
              </w:rPr>
              <w:t>0,00</w:t>
            </w:r>
          </w:p>
        </w:tc>
      </w:tr>
      <w:tr w:rsidR="00251EE7" w:rsidRPr="008E5BC6" w14:paraId="19B963F0" w14:textId="77777777" w:rsidTr="00CB2F99">
        <w:trPr>
          <w:trHeight w:val="450"/>
        </w:trPr>
        <w:tc>
          <w:tcPr>
            <w:tcW w:w="817" w:type="dxa"/>
            <w:vMerge/>
            <w:tcBorders>
              <w:left w:val="single" w:sz="4" w:space="0" w:color="auto"/>
              <w:right w:val="single" w:sz="4" w:space="0" w:color="auto"/>
            </w:tcBorders>
            <w:vAlign w:val="center"/>
            <w:hideMark/>
          </w:tcPr>
          <w:p w14:paraId="2940C8CC"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35640377"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58E5BF66"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00EC9DBA" w14:textId="77777777" w:rsidR="00251EE7" w:rsidRPr="008E5BC6" w:rsidRDefault="00251EE7" w:rsidP="00D9699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Областной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106B8ABE"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08B647E9" w14:textId="77777777" w:rsidR="00251EE7" w:rsidRPr="00251EE7" w:rsidRDefault="00251EE7">
            <w:pPr>
              <w:rPr>
                <w:rFonts w:ascii="Calibri" w:hAnsi="Calibri" w:cs="Calibri"/>
                <w:color w:val="000000"/>
                <w:sz w:val="16"/>
                <w:szCs w:val="16"/>
              </w:rPr>
            </w:pPr>
            <w:r w:rsidRPr="00251EE7">
              <w:rPr>
                <w:rFonts w:ascii="Calibri" w:hAnsi="Calibri" w:cs="Calibri"/>
                <w:color w:val="000000"/>
                <w:sz w:val="16"/>
                <w:szCs w:val="16"/>
              </w:rPr>
              <w:t>223500,00</w:t>
            </w:r>
          </w:p>
        </w:tc>
        <w:tc>
          <w:tcPr>
            <w:tcW w:w="1275" w:type="dxa"/>
            <w:tcBorders>
              <w:top w:val="single" w:sz="4" w:space="0" w:color="auto"/>
              <w:left w:val="nil"/>
              <w:bottom w:val="single" w:sz="4" w:space="0" w:color="auto"/>
              <w:right w:val="single" w:sz="4" w:space="0" w:color="auto"/>
            </w:tcBorders>
            <w:shd w:val="clear" w:color="auto" w:fill="auto"/>
            <w:hideMark/>
          </w:tcPr>
          <w:p w14:paraId="53F16D0E" w14:textId="77777777" w:rsidR="00251EE7" w:rsidRPr="00251EE7" w:rsidRDefault="00251EE7">
            <w:pPr>
              <w:rPr>
                <w:rFonts w:ascii="Calibri" w:hAnsi="Calibri" w:cs="Calibri"/>
                <w:color w:val="000000"/>
                <w:sz w:val="16"/>
                <w:szCs w:val="16"/>
              </w:rPr>
            </w:pPr>
            <w:r w:rsidRPr="00251EE7">
              <w:rPr>
                <w:rFonts w:ascii="Calibri" w:hAnsi="Calibri" w:cs="Calibri"/>
                <w:color w:val="000000"/>
                <w:sz w:val="16"/>
                <w:szCs w:val="16"/>
              </w:rPr>
              <w:t>709800,00</w:t>
            </w:r>
          </w:p>
        </w:tc>
        <w:tc>
          <w:tcPr>
            <w:tcW w:w="1277" w:type="dxa"/>
            <w:tcBorders>
              <w:top w:val="single" w:sz="4" w:space="0" w:color="auto"/>
              <w:left w:val="nil"/>
              <w:bottom w:val="single" w:sz="4" w:space="0" w:color="auto"/>
              <w:right w:val="single" w:sz="4" w:space="0" w:color="auto"/>
            </w:tcBorders>
          </w:tcPr>
          <w:p w14:paraId="6FF18524" w14:textId="77777777" w:rsidR="00251EE7" w:rsidRPr="00251EE7" w:rsidRDefault="00251EE7">
            <w:pPr>
              <w:rPr>
                <w:rFonts w:ascii="Calibri" w:hAnsi="Calibri" w:cs="Calibri"/>
                <w:color w:val="000000"/>
                <w:sz w:val="16"/>
                <w:szCs w:val="16"/>
              </w:rPr>
            </w:pPr>
            <w:r w:rsidRPr="00251EE7">
              <w:rPr>
                <w:rFonts w:ascii="Calibri" w:hAnsi="Calibri" w:cs="Calibri"/>
                <w:color w:val="000000"/>
                <w:sz w:val="16"/>
                <w:szCs w:val="16"/>
              </w:rPr>
              <w:t>709800,00</w:t>
            </w:r>
          </w:p>
        </w:tc>
        <w:tc>
          <w:tcPr>
            <w:tcW w:w="1360" w:type="dxa"/>
            <w:tcBorders>
              <w:top w:val="single" w:sz="4" w:space="0" w:color="auto"/>
              <w:left w:val="nil"/>
              <w:bottom w:val="single" w:sz="4" w:space="0" w:color="auto"/>
              <w:right w:val="single" w:sz="4" w:space="0" w:color="auto"/>
            </w:tcBorders>
          </w:tcPr>
          <w:p w14:paraId="1F8DB083" w14:textId="77777777" w:rsidR="00251EE7" w:rsidRPr="00251EE7" w:rsidRDefault="00251EE7">
            <w:pPr>
              <w:rPr>
                <w:color w:val="000000"/>
                <w:sz w:val="16"/>
                <w:szCs w:val="16"/>
              </w:rPr>
            </w:pPr>
            <w:r w:rsidRPr="00251EE7">
              <w:rPr>
                <w:color w:val="000000"/>
                <w:sz w:val="16"/>
                <w:szCs w:val="16"/>
              </w:rPr>
              <w:t>1 643 100,00</w:t>
            </w:r>
          </w:p>
        </w:tc>
      </w:tr>
      <w:tr w:rsidR="00251EE7" w:rsidRPr="008E5BC6" w14:paraId="57934DBE" w14:textId="77777777" w:rsidTr="00CB2F99">
        <w:trPr>
          <w:trHeight w:val="540"/>
        </w:trPr>
        <w:tc>
          <w:tcPr>
            <w:tcW w:w="817" w:type="dxa"/>
            <w:vMerge/>
            <w:tcBorders>
              <w:left w:val="single" w:sz="4" w:space="0" w:color="auto"/>
              <w:right w:val="single" w:sz="4" w:space="0" w:color="auto"/>
            </w:tcBorders>
            <w:vAlign w:val="center"/>
            <w:hideMark/>
          </w:tcPr>
          <w:p w14:paraId="783BB99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right w:val="single" w:sz="4" w:space="0" w:color="auto"/>
            </w:tcBorders>
            <w:vAlign w:val="center"/>
            <w:hideMark/>
          </w:tcPr>
          <w:p w14:paraId="264ABF2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right w:val="single" w:sz="4" w:space="0" w:color="auto"/>
            </w:tcBorders>
            <w:vAlign w:val="center"/>
            <w:hideMark/>
          </w:tcPr>
          <w:p w14:paraId="1C94F08D"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18DD047A" w14:textId="77777777" w:rsidR="00251EE7" w:rsidRPr="008E5BC6" w:rsidRDefault="00251EE7" w:rsidP="00D9699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Местный бюджет</w:t>
            </w:r>
          </w:p>
        </w:tc>
        <w:tc>
          <w:tcPr>
            <w:tcW w:w="1335" w:type="dxa"/>
            <w:tcBorders>
              <w:top w:val="single" w:sz="4" w:space="0" w:color="auto"/>
              <w:left w:val="nil"/>
              <w:bottom w:val="single" w:sz="4" w:space="0" w:color="auto"/>
              <w:right w:val="single" w:sz="4" w:space="0" w:color="auto"/>
            </w:tcBorders>
            <w:shd w:val="clear" w:color="auto" w:fill="auto"/>
            <w:hideMark/>
          </w:tcPr>
          <w:p w14:paraId="72017916"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3D8F26BF" w14:textId="77777777" w:rsidR="00251EE7" w:rsidRPr="00251EE7" w:rsidRDefault="00251EE7">
            <w:pPr>
              <w:rPr>
                <w:rFonts w:ascii="Calibri" w:hAnsi="Calibri" w:cs="Calibri"/>
                <w:color w:val="000000"/>
                <w:sz w:val="16"/>
                <w:szCs w:val="16"/>
              </w:rPr>
            </w:pPr>
            <w:r w:rsidRPr="00251EE7">
              <w:rPr>
                <w:rFonts w:ascii="Calibri" w:hAnsi="Calibri" w:cs="Calibri"/>
                <w:color w:val="000000"/>
                <w:sz w:val="16"/>
                <w:szCs w:val="16"/>
              </w:rPr>
              <w:t>223500,00</w:t>
            </w:r>
          </w:p>
        </w:tc>
        <w:tc>
          <w:tcPr>
            <w:tcW w:w="1275" w:type="dxa"/>
            <w:tcBorders>
              <w:top w:val="single" w:sz="4" w:space="0" w:color="auto"/>
              <w:left w:val="nil"/>
              <w:bottom w:val="single" w:sz="4" w:space="0" w:color="auto"/>
              <w:right w:val="single" w:sz="4" w:space="0" w:color="auto"/>
            </w:tcBorders>
            <w:shd w:val="clear" w:color="auto" w:fill="auto"/>
            <w:hideMark/>
          </w:tcPr>
          <w:p w14:paraId="37CE3AA3" w14:textId="77777777" w:rsidR="00251EE7" w:rsidRPr="00251EE7" w:rsidRDefault="00251EE7">
            <w:pPr>
              <w:rPr>
                <w:rFonts w:ascii="Calibri" w:hAnsi="Calibri" w:cs="Calibri"/>
                <w:color w:val="000000"/>
                <w:sz w:val="16"/>
                <w:szCs w:val="16"/>
              </w:rPr>
            </w:pPr>
            <w:r w:rsidRPr="00251EE7">
              <w:rPr>
                <w:rFonts w:ascii="Calibri" w:hAnsi="Calibri" w:cs="Calibri"/>
                <w:color w:val="000000"/>
                <w:sz w:val="16"/>
                <w:szCs w:val="16"/>
              </w:rPr>
              <w:t>709800,00</w:t>
            </w:r>
          </w:p>
        </w:tc>
        <w:tc>
          <w:tcPr>
            <w:tcW w:w="1277" w:type="dxa"/>
            <w:tcBorders>
              <w:top w:val="single" w:sz="4" w:space="0" w:color="auto"/>
              <w:left w:val="nil"/>
              <w:bottom w:val="single" w:sz="4" w:space="0" w:color="auto"/>
              <w:right w:val="single" w:sz="4" w:space="0" w:color="auto"/>
            </w:tcBorders>
          </w:tcPr>
          <w:p w14:paraId="7DAC6377" w14:textId="77777777" w:rsidR="00251EE7" w:rsidRPr="00251EE7" w:rsidRDefault="00251EE7">
            <w:pPr>
              <w:rPr>
                <w:rFonts w:ascii="Calibri" w:hAnsi="Calibri" w:cs="Calibri"/>
                <w:color w:val="000000"/>
                <w:sz w:val="16"/>
                <w:szCs w:val="16"/>
              </w:rPr>
            </w:pPr>
            <w:r w:rsidRPr="00251EE7">
              <w:rPr>
                <w:rFonts w:ascii="Calibri" w:hAnsi="Calibri" w:cs="Calibri"/>
                <w:color w:val="000000"/>
                <w:sz w:val="16"/>
                <w:szCs w:val="16"/>
              </w:rPr>
              <w:t>709800,00</w:t>
            </w:r>
          </w:p>
        </w:tc>
        <w:tc>
          <w:tcPr>
            <w:tcW w:w="1360" w:type="dxa"/>
            <w:tcBorders>
              <w:top w:val="single" w:sz="4" w:space="0" w:color="auto"/>
              <w:left w:val="nil"/>
              <w:bottom w:val="single" w:sz="4" w:space="0" w:color="auto"/>
              <w:right w:val="single" w:sz="4" w:space="0" w:color="auto"/>
            </w:tcBorders>
          </w:tcPr>
          <w:p w14:paraId="5970CDC8" w14:textId="77777777" w:rsidR="00251EE7" w:rsidRPr="00251EE7" w:rsidRDefault="00251EE7">
            <w:pPr>
              <w:rPr>
                <w:color w:val="000000"/>
                <w:sz w:val="16"/>
                <w:szCs w:val="16"/>
              </w:rPr>
            </w:pPr>
            <w:r w:rsidRPr="00251EE7">
              <w:rPr>
                <w:color w:val="000000"/>
                <w:sz w:val="16"/>
                <w:szCs w:val="16"/>
              </w:rPr>
              <w:t>1 643 100,00</w:t>
            </w:r>
          </w:p>
        </w:tc>
      </w:tr>
      <w:tr w:rsidR="00251EE7" w:rsidRPr="008E5BC6" w14:paraId="4D233D1C" w14:textId="77777777" w:rsidTr="00CB2F99">
        <w:trPr>
          <w:trHeight w:val="445"/>
        </w:trPr>
        <w:tc>
          <w:tcPr>
            <w:tcW w:w="817" w:type="dxa"/>
            <w:vMerge/>
            <w:tcBorders>
              <w:left w:val="single" w:sz="4" w:space="0" w:color="auto"/>
              <w:bottom w:val="single" w:sz="4" w:space="0" w:color="auto"/>
              <w:right w:val="single" w:sz="4" w:space="0" w:color="auto"/>
            </w:tcBorders>
            <w:vAlign w:val="center"/>
            <w:hideMark/>
          </w:tcPr>
          <w:p w14:paraId="491A54EE"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873" w:type="dxa"/>
            <w:vMerge/>
            <w:tcBorders>
              <w:left w:val="single" w:sz="4" w:space="0" w:color="auto"/>
              <w:bottom w:val="single" w:sz="4" w:space="0" w:color="auto"/>
              <w:right w:val="single" w:sz="4" w:space="0" w:color="auto"/>
            </w:tcBorders>
            <w:vAlign w:val="center"/>
            <w:hideMark/>
          </w:tcPr>
          <w:p w14:paraId="1238FF50"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3655" w:type="dxa"/>
            <w:vMerge/>
            <w:tcBorders>
              <w:left w:val="single" w:sz="4" w:space="0" w:color="auto"/>
              <w:bottom w:val="single" w:sz="4" w:space="0" w:color="auto"/>
              <w:right w:val="single" w:sz="4" w:space="0" w:color="auto"/>
            </w:tcBorders>
            <w:vAlign w:val="center"/>
            <w:hideMark/>
          </w:tcPr>
          <w:p w14:paraId="2FA7532A" w14:textId="77777777" w:rsidR="00251EE7" w:rsidRPr="008E5BC6" w:rsidRDefault="00251EE7" w:rsidP="00FB0266">
            <w:pPr>
              <w:widowControl/>
              <w:suppressAutoHyphens w:val="0"/>
              <w:rPr>
                <w:rFonts w:ascii="Times New Roman" w:eastAsia="Times New Roman" w:hAnsi="Times New Roman" w:cs="Times New Roman"/>
                <w:color w:val="000000"/>
                <w:kern w:val="0"/>
                <w:lang w:eastAsia="ru-RU" w:bidi="ar-SA"/>
              </w:rPr>
            </w:pPr>
          </w:p>
        </w:tc>
        <w:tc>
          <w:tcPr>
            <w:tcW w:w="1926" w:type="dxa"/>
            <w:tcBorders>
              <w:top w:val="single" w:sz="4" w:space="0" w:color="auto"/>
              <w:left w:val="nil"/>
              <w:bottom w:val="single" w:sz="4" w:space="0" w:color="auto"/>
              <w:right w:val="single" w:sz="4" w:space="0" w:color="auto"/>
            </w:tcBorders>
            <w:shd w:val="clear" w:color="auto" w:fill="auto"/>
            <w:hideMark/>
          </w:tcPr>
          <w:p w14:paraId="412E4774" w14:textId="77777777" w:rsidR="00251EE7" w:rsidRPr="008E5BC6" w:rsidRDefault="00251EE7" w:rsidP="00D96990">
            <w:pPr>
              <w:widowControl/>
              <w:suppressAutoHyphens w:val="0"/>
              <w:jc w:val="center"/>
              <w:rPr>
                <w:rFonts w:ascii="Times New Roman" w:eastAsia="Times New Roman" w:hAnsi="Times New Roman" w:cs="Times New Roman"/>
                <w:color w:val="000000"/>
                <w:kern w:val="0"/>
                <w:lang w:eastAsia="ru-RU" w:bidi="ar-SA"/>
              </w:rPr>
            </w:pPr>
            <w:r w:rsidRPr="008E5BC6">
              <w:rPr>
                <w:rFonts w:ascii="Times New Roman" w:eastAsia="Times New Roman" w:hAnsi="Times New Roman" w:cs="Times New Roman"/>
                <w:color w:val="000000"/>
                <w:kern w:val="0"/>
                <w:lang w:eastAsia="ru-RU" w:bidi="ar-SA"/>
              </w:rPr>
              <w:t>Иные источники</w:t>
            </w:r>
          </w:p>
        </w:tc>
        <w:tc>
          <w:tcPr>
            <w:tcW w:w="1335" w:type="dxa"/>
            <w:tcBorders>
              <w:top w:val="single" w:sz="4" w:space="0" w:color="auto"/>
              <w:left w:val="nil"/>
              <w:bottom w:val="single" w:sz="4" w:space="0" w:color="auto"/>
              <w:right w:val="single" w:sz="4" w:space="0" w:color="auto"/>
            </w:tcBorders>
            <w:shd w:val="clear" w:color="auto" w:fill="auto"/>
            <w:hideMark/>
          </w:tcPr>
          <w:p w14:paraId="2777F4C6"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E2EFD9" w:themeFill="accent6" w:themeFillTint="33"/>
            <w:hideMark/>
          </w:tcPr>
          <w:p w14:paraId="3FF61C48" w14:textId="77777777" w:rsidR="00251EE7" w:rsidRPr="00251EE7" w:rsidRDefault="00251EE7">
            <w:pPr>
              <w:rPr>
                <w:color w:val="000000"/>
                <w:sz w:val="16"/>
                <w:szCs w:val="16"/>
              </w:rPr>
            </w:pPr>
            <w:r w:rsidRPr="00251EE7">
              <w:rPr>
                <w:color w:val="000000"/>
                <w:sz w:val="16"/>
                <w:szCs w:val="16"/>
              </w:rPr>
              <w:t>0,00</w:t>
            </w:r>
          </w:p>
        </w:tc>
        <w:tc>
          <w:tcPr>
            <w:tcW w:w="1275" w:type="dxa"/>
            <w:tcBorders>
              <w:top w:val="single" w:sz="4" w:space="0" w:color="auto"/>
              <w:left w:val="nil"/>
              <w:bottom w:val="single" w:sz="4" w:space="0" w:color="auto"/>
              <w:right w:val="single" w:sz="4" w:space="0" w:color="auto"/>
            </w:tcBorders>
            <w:shd w:val="clear" w:color="auto" w:fill="auto"/>
            <w:hideMark/>
          </w:tcPr>
          <w:p w14:paraId="5FA7D384" w14:textId="77777777" w:rsidR="00251EE7" w:rsidRPr="00251EE7" w:rsidRDefault="00251EE7">
            <w:pPr>
              <w:rPr>
                <w:color w:val="000000"/>
                <w:sz w:val="16"/>
                <w:szCs w:val="16"/>
              </w:rPr>
            </w:pPr>
            <w:r w:rsidRPr="00251EE7">
              <w:rPr>
                <w:color w:val="000000"/>
                <w:sz w:val="16"/>
                <w:szCs w:val="16"/>
              </w:rPr>
              <w:t>0,00</w:t>
            </w:r>
          </w:p>
        </w:tc>
        <w:tc>
          <w:tcPr>
            <w:tcW w:w="1277" w:type="dxa"/>
            <w:tcBorders>
              <w:top w:val="single" w:sz="4" w:space="0" w:color="auto"/>
              <w:left w:val="nil"/>
              <w:bottom w:val="single" w:sz="4" w:space="0" w:color="auto"/>
              <w:right w:val="single" w:sz="4" w:space="0" w:color="auto"/>
            </w:tcBorders>
          </w:tcPr>
          <w:p w14:paraId="446A553B" w14:textId="77777777" w:rsidR="00251EE7" w:rsidRPr="00251EE7" w:rsidRDefault="00251EE7">
            <w:pPr>
              <w:rPr>
                <w:color w:val="000000"/>
                <w:sz w:val="16"/>
                <w:szCs w:val="16"/>
              </w:rPr>
            </w:pPr>
            <w:r w:rsidRPr="00251EE7">
              <w:rPr>
                <w:color w:val="000000"/>
                <w:sz w:val="16"/>
                <w:szCs w:val="16"/>
              </w:rPr>
              <w:t>0,00</w:t>
            </w:r>
          </w:p>
        </w:tc>
        <w:tc>
          <w:tcPr>
            <w:tcW w:w="1360" w:type="dxa"/>
            <w:tcBorders>
              <w:top w:val="single" w:sz="4" w:space="0" w:color="auto"/>
              <w:left w:val="nil"/>
              <w:bottom w:val="single" w:sz="4" w:space="0" w:color="auto"/>
              <w:right w:val="single" w:sz="4" w:space="0" w:color="auto"/>
            </w:tcBorders>
          </w:tcPr>
          <w:p w14:paraId="3E548FF3" w14:textId="77777777" w:rsidR="00251EE7" w:rsidRPr="00251EE7" w:rsidRDefault="00251EE7">
            <w:pPr>
              <w:rPr>
                <w:color w:val="000000"/>
                <w:sz w:val="16"/>
                <w:szCs w:val="16"/>
              </w:rPr>
            </w:pPr>
            <w:r w:rsidRPr="00251EE7">
              <w:rPr>
                <w:color w:val="000000"/>
                <w:sz w:val="16"/>
                <w:szCs w:val="16"/>
              </w:rPr>
              <w:t>0,00</w:t>
            </w:r>
          </w:p>
        </w:tc>
      </w:tr>
    </w:tbl>
    <w:p w14:paraId="5BEC4139" w14:textId="77777777" w:rsidR="00431C07" w:rsidRPr="008E5BC6" w:rsidRDefault="00431C07" w:rsidP="00431C07">
      <w:pPr>
        <w:autoSpaceDE w:val="0"/>
        <w:jc w:val="both"/>
        <w:rPr>
          <w:rFonts w:ascii="Times New Roman" w:hAnsi="Times New Roman" w:cs="Times New Roman"/>
          <w:bCs/>
        </w:rPr>
      </w:pPr>
    </w:p>
    <w:p w14:paraId="118F10AF" w14:textId="77777777" w:rsidR="00431C07" w:rsidRPr="008E5BC6" w:rsidRDefault="00431C07" w:rsidP="00431C07">
      <w:pPr>
        <w:autoSpaceDE w:val="0"/>
        <w:jc w:val="both"/>
        <w:rPr>
          <w:rFonts w:ascii="Times New Roman" w:hAnsi="Times New Roman" w:cs="Times New Roman"/>
          <w:bCs/>
        </w:rPr>
      </w:pPr>
    </w:p>
    <w:p w14:paraId="387FCF68" w14:textId="77777777" w:rsidR="00431C07" w:rsidRPr="008E5BC6" w:rsidRDefault="00431C07" w:rsidP="00431C07">
      <w:pPr>
        <w:autoSpaceDE w:val="0"/>
        <w:rPr>
          <w:rFonts w:ascii="Times New Roman" w:hAnsi="Times New Roman" w:cs="Times New Roman"/>
        </w:rPr>
      </w:pPr>
    </w:p>
    <w:p w14:paraId="1A44ADB6" w14:textId="77777777" w:rsidR="00431C07" w:rsidRPr="008E5BC6" w:rsidRDefault="00431C07" w:rsidP="00431C07">
      <w:pPr>
        <w:jc w:val="center"/>
        <w:rPr>
          <w:rFonts w:ascii="Times New Roman" w:hAnsi="Times New Roman" w:cs="Times New Roman"/>
          <w:sz w:val="28"/>
          <w:szCs w:val="28"/>
        </w:rPr>
      </w:pPr>
      <w:r w:rsidRPr="008E5BC6">
        <w:rPr>
          <w:rFonts w:ascii="Times New Roman" w:hAnsi="Times New Roman" w:cs="Times New Roman"/>
          <w:sz w:val="28"/>
          <w:szCs w:val="28"/>
        </w:rPr>
        <w:t>______________</w:t>
      </w:r>
    </w:p>
    <w:p w14:paraId="57C8EC4B" w14:textId="77777777" w:rsidR="007F2365" w:rsidRPr="008E5BC6" w:rsidRDefault="007F2365" w:rsidP="001B107F">
      <w:pPr>
        <w:pStyle w:val="ConsPlusNonformat"/>
        <w:ind w:left="10773"/>
        <w:rPr>
          <w:rFonts w:ascii="Times New Roman" w:hAnsi="Times New Roman" w:cs="Times New Roman"/>
          <w:sz w:val="28"/>
          <w:szCs w:val="28"/>
        </w:rPr>
      </w:pPr>
    </w:p>
    <w:sectPr w:rsidR="007F2365" w:rsidRPr="008E5BC6" w:rsidSect="00E537A5">
      <w:pgSz w:w="16838" w:h="11906" w:orient="landscape"/>
      <w:pgMar w:top="567" w:right="395" w:bottom="567" w:left="1343" w:header="142" w:footer="12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70C80" w14:textId="77777777" w:rsidR="00653F57" w:rsidRDefault="00653F57">
      <w:r>
        <w:separator/>
      </w:r>
    </w:p>
  </w:endnote>
  <w:endnote w:type="continuationSeparator" w:id="0">
    <w:p w14:paraId="2A3E5FF6" w14:textId="77777777" w:rsidR="00653F57" w:rsidRDefault="00653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Yu Gothic"/>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CC"/>
    <w:family w:val="swiss"/>
    <w:pitch w:val="variable"/>
    <w:sig w:usb0="00000001"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 w:name="PetersburgCTT">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E06C5" w14:textId="77777777" w:rsidR="00653F57" w:rsidRDefault="00653F5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8E1F" w14:textId="77777777" w:rsidR="00653F57" w:rsidRDefault="00653F57">
      <w:r>
        <w:separator/>
      </w:r>
    </w:p>
  </w:footnote>
  <w:footnote w:type="continuationSeparator" w:id="0">
    <w:p w14:paraId="594230A2" w14:textId="77777777" w:rsidR="00653F57" w:rsidRDefault="00653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BF24" w14:textId="77777777" w:rsidR="00653F57" w:rsidRDefault="00653F57" w:rsidP="00213548">
    <w:pPr>
      <w:pStyle w:val="af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349"/>
        </w:tabs>
        <w:ind w:left="781" w:hanging="432"/>
      </w:pPr>
      <w:rPr>
        <w:rFonts w:ascii="Times New Roman" w:hAnsi="Times New Roman" w:cs="Times New Roman"/>
        <w:b/>
        <w:color w:val="000000"/>
        <w:sz w:val="28"/>
        <w:szCs w:val="28"/>
      </w:rPr>
    </w:lvl>
    <w:lvl w:ilvl="1">
      <w:start w:val="1"/>
      <w:numFmt w:val="none"/>
      <w:pStyle w:val="2"/>
      <w:suff w:val="nothing"/>
      <w:lvlText w:val=""/>
      <w:lvlJc w:val="left"/>
      <w:pPr>
        <w:tabs>
          <w:tab w:val="num" w:pos="349"/>
        </w:tabs>
        <w:ind w:left="925" w:hanging="576"/>
      </w:pPr>
    </w:lvl>
    <w:lvl w:ilvl="2">
      <w:start w:val="1"/>
      <w:numFmt w:val="none"/>
      <w:pStyle w:val="3"/>
      <w:suff w:val="nothing"/>
      <w:lvlText w:val=""/>
      <w:lvlJc w:val="left"/>
      <w:pPr>
        <w:tabs>
          <w:tab w:val="num" w:pos="349"/>
        </w:tabs>
        <w:ind w:left="1069" w:hanging="720"/>
      </w:pPr>
    </w:lvl>
    <w:lvl w:ilvl="3">
      <w:start w:val="1"/>
      <w:numFmt w:val="none"/>
      <w:suff w:val="nothing"/>
      <w:lvlText w:val=""/>
      <w:lvlJc w:val="left"/>
      <w:pPr>
        <w:tabs>
          <w:tab w:val="num" w:pos="349"/>
        </w:tabs>
        <w:ind w:left="349" w:firstLine="0"/>
      </w:pPr>
    </w:lvl>
    <w:lvl w:ilvl="4">
      <w:start w:val="1"/>
      <w:numFmt w:val="none"/>
      <w:suff w:val="nothing"/>
      <w:lvlText w:val=""/>
      <w:lvlJc w:val="left"/>
      <w:pPr>
        <w:tabs>
          <w:tab w:val="num" w:pos="349"/>
        </w:tabs>
        <w:ind w:left="349" w:firstLine="0"/>
      </w:pPr>
    </w:lvl>
    <w:lvl w:ilvl="5">
      <w:start w:val="1"/>
      <w:numFmt w:val="none"/>
      <w:suff w:val="nothing"/>
      <w:lvlText w:val=""/>
      <w:lvlJc w:val="left"/>
      <w:pPr>
        <w:tabs>
          <w:tab w:val="num" w:pos="349"/>
        </w:tabs>
        <w:ind w:left="349" w:firstLine="0"/>
      </w:pPr>
    </w:lvl>
    <w:lvl w:ilvl="6">
      <w:start w:val="1"/>
      <w:numFmt w:val="none"/>
      <w:suff w:val="nothing"/>
      <w:lvlText w:val=""/>
      <w:lvlJc w:val="left"/>
      <w:pPr>
        <w:tabs>
          <w:tab w:val="num" w:pos="349"/>
        </w:tabs>
        <w:ind w:left="349" w:firstLine="0"/>
      </w:pPr>
    </w:lvl>
    <w:lvl w:ilvl="7">
      <w:start w:val="1"/>
      <w:numFmt w:val="none"/>
      <w:suff w:val="nothing"/>
      <w:lvlText w:val=""/>
      <w:lvlJc w:val="left"/>
      <w:pPr>
        <w:tabs>
          <w:tab w:val="num" w:pos="349"/>
        </w:tabs>
        <w:ind w:left="349" w:firstLine="0"/>
      </w:pPr>
    </w:lvl>
    <w:lvl w:ilvl="8">
      <w:start w:val="1"/>
      <w:numFmt w:val="none"/>
      <w:suff w:val="nothing"/>
      <w:lvlText w:val=""/>
      <w:lvlJc w:val="left"/>
      <w:pPr>
        <w:tabs>
          <w:tab w:val="num" w:pos="349"/>
        </w:tabs>
        <w:ind w:left="349"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Times New Roman" w:hAnsi="Times New Roman" w:cs="Times New Roman" w:hint="default"/>
        <w:b w:val="0"/>
        <w:i w:val="0"/>
        <w:strike w:val="0"/>
        <w:dstrike w:val="0"/>
        <w:color w:val="000000"/>
        <w:position w:val="0"/>
        <w:sz w:val="24"/>
        <w:u w:val="none" w:color="000000"/>
        <w:vertAlign w:val="baseline"/>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0" w:firstLine="0"/>
      </w:pPr>
      <w:rPr>
        <w:rFonts w:ascii="Times New Roman" w:hAnsi="Times New Roman" w:cs="Times New Roman"/>
        <w:b w:val="0"/>
        <w:i w:val="0"/>
        <w:strike w:val="0"/>
        <w:dstrike w:val="0"/>
        <w:color w:val="000000"/>
        <w:position w:val="0"/>
        <w:sz w:val="24"/>
        <w:u w:val="none" w:color="000000"/>
        <w:vertAlign w:val="baseline"/>
      </w:rPr>
    </w:lvl>
  </w:abstractNum>
  <w:abstractNum w:abstractNumId="7" w15:restartNumberingAfterBreak="0">
    <w:nsid w:val="0062678E"/>
    <w:multiLevelType w:val="hybridMultilevel"/>
    <w:tmpl w:val="6F966290"/>
    <w:name w:val="WW8Num3"/>
    <w:lvl w:ilvl="0" w:tplc="58BED014">
      <w:start w:val="1"/>
      <w:numFmt w:val="decimal"/>
      <w:lvlText w:val="%1."/>
      <w:lvlJc w:val="left"/>
      <w:pPr>
        <w:ind w:left="1380" w:hanging="360"/>
      </w:pPr>
      <w:rPr>
        <w:rFonts w:hint="default"/>
      </w:rPr>
    </w:lvl>
    <w:lvl w:ilvl="1" w:tplc="2528CF18" w:tentative="1">
      <w:start w:val="1"/>
      <w:numFmt w:val="lowerLetter"/>
      <w:lvlText w:val="%2."/>
      <w:lvlJc w:val="left"/>
      <w:pPr>
        <w:ind w:left="2100" w:hanging="360"/>
      </w:pPr>
    </w:lvl>
    <w:lvl w:ilvl="2" w:tplc="7E983278" w:tentative="1">
      <w:start w:val="1"/>
      <w:numFmt w:val="lowerRoman"/>
      <w:lvlText w:val="%3."/>
      <w:lvlJc w:val="right"/>
      <w:pPr>
        <w:ind w:left="2820" w:hanging="180"/>
      </w:pPr>
    </w:lvl>
    <w:lvl w:ilvl="3" w:tplc="77CC2936" w:tentative="1">
      <w:start w:val="1"/>
      <w:numFmt w:val="decimal"/>
      <w:lvlText w:val="%4."/>
      <w:lvlJc w:val="left"/>
      <w:pPr>
        <w:ind w:left="3540" w:hanging="360"/>
      </w:pPr>
    </w:lvl>
    <w:lvl w:ilvl="4" w:tplc="4432B352" w:tentative="1">
      <w:start w:val="1"/>
      <w:numFmt w:val="lowerLetter"/>
      <w:lvlText w:val="%5."/>
      <w:lvlJc w:val="left"/>
      <w:pPr>
        <w:ind w:left="4260" w:hanging="360"/>
      </w:pPr>
    </w:lvl>
    <w:lvl w:ilvl="5" w:tplc="F9CC94BC" w:tentative="1">
      <w:start w:val="1"/>
      <w:numFmt w:val="lowerRoman"/>
      <w:lvlText w:val="%6."/>
      <w:lvlJc w:val="right"/>
      <w:pPr>
        <w:ind w:left="4980" w:hanging="180"/>
      </w:pPr>
    </w:lvl>
    <w:lvl w:ilvl="6" w:tplc="793C6FCA" w:tentative="1">
      <w:start w:val="1"/>
      <w:numFmt w:val="decimal"/>
      <w:lvlText w:val="%7."/>
      <w:lvlJc w:val="left"/>
      <w:pPr>
        <w:ind w:left="5700" w:hanging="360"/>
      </w:pPr>
    </w:lvl>
    <w:lvl w:ilvl="7" w:tplc="316E986A" w:tentative="1">
      <w:start w:val="1"/>
      <w:numFmt w:val="lowerLetter"/>
      <w:lvlText w:val="%8."/>
      <w:lvlJc w:val="left"/>
      <w:pPr>
        <w:ind w:left="6420" w:hanging="360"/>
      </w:pPr>
    </w:lvl>
    <w:lvl w:ilvl="8" w:tplc="A210D9B0" w:tentative="1">
      <w:start w:val="1"/>
      <w:numFmt w:val="lowerRoman"/>
      <w:lvlText w:val="%9."/>
      <w:lvlJc w:val="right"/>
      <w:pPr>
        <w:ind w:left="7140" w:hanging="180"/>
      </w:pPr>
    </w:lvl>
  </w:abstractNum>
  <w:abstractNum w:abstractNumId="8" w15:restartNumberingAfterBreak="0">
    <w:nsid w:val="026337CC"/>
    <w:multiLevelType w:val="hybridMultilevel"/>
    <w:tmpl w:val="50A2C4FA"/>
    <w:lvl w:ilvl="0" w:tplc="56C89780">
      <w:start w:val="4"/>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027C7D95"/>
    <w:multiLevelType w:val="hybridMultilevel"/>
    <w:tmpl w:val="A474A3A0"/>
    <w:lvl w:ilvl="0" w:tplc="B59A59F0">
      <w:start w:val="187"/>
      <w:numFmt w:val="decimal"/>
      <w:lvlText w:val="%1"/>
      <w:lvlJc w:val="left"/>
      <w:pPr>
        <w:ind w:left="720" w:hanging="360"/>
      </w:pPr>
      <w:rPr>
        <w:rFonts w:eastAsia="Arial" w:hint="default"/>
        <w:color w:val="000000"/>
        <w:sz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6A6127"/>
    <w:multiLevelType w:val="multilevel"/>
    <w:tmpl w:val="6C4063FA"/>
    <w:lvl w:ilvl="0">
      <w:start w:val="1"/>
      <w:numFmt w:val="decimal"/>
      <w:lvlText w:val="%1"/>
      <w:lvlJc w:val="left"/>
      <w:pPr>
        <w:ind w:left="1142" w:hanging="432"/>
      </w:pPr>
      <w:rPr>
        <w:rFonts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C997FE6"/>
    <w:multiLevelType w:val="hybridMultilevel"/>
    <w:tmpl w:val="8634FE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F22BE9"/>
    <w:multiLevelType w:val="hybridMultilevel"/>
    <w:tmpl w:val="16DA12BE"/>
    <w:lvl w:ilvl="0" w:tplc="DB562FE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183148E"/>
    <w:multiLevelType w:val="hybridMultilevel"/>
    <w:tmpl w:val="7D20CAC2"/>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15:restartNumberingAfterBreak="0">
    <w:nsid w:val="13210BE1"/>
    <w:multiLevelType w:val="multilevel"/>
    <w:tmpl w:val="6C3CBD10"/>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19592AF0"/>
    <w:multiLevelType w:val="hybridMultilevel"/>
    <w:tmpl w:val="508ED3CA"/>
    <w:lvl w:ilvl="0" w:tplc="04190001">
      <w:start w:val="1"/>
      <w:numFmt w:val="decimal"/>
      <w:lvlText w:val="%1."/>
      <w:lvlJc w:val="left"/>
      <w:pPr>
        <w:ind w:left="360" w:hanging="36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16" w15:restartNumberingAfterBreak="0">
    <w:nsid w:val="1BF072C3"/>
    <w:multiLevelType w:val="hybridMultilevel"/>
    <w:tmpl w:val="B79A2664"/>
    <w:lvl w:ilvl="0" w:tplc="5540DFCC">
      <w:start w:val="3"/>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7" w15:restartNumberingAfterBreak="0">
    <w:nsid w:val="1E9D36DA"/>
    <w:multiLevelType w:val="hybridMultilevel"/>
    <w:tmpl w:val="B9543D8A"/>
    <w:lvl w:ilvl="0" w:tplc="58949A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1F6979"/>
    <w:multiLevelType w:val="hybridMultilevel"/>
    <w:tmpl w:val="4EFEC188"/>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9" w15:restartNumberingAfterBreak="0">
    <w:nsid w:val="248B2D52"/>
    <w:multiLevelType w:val="hybridMultilevel"/>
    <w:tmpl w:val="7AA6AEFC"/>
    <w:lvl w:ilvl="0" w:tplc="C9F8E76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5C77EE9"/>
    <w:multiLevelType w:val="hybridMultilevel"/>
    <w:tmpl w:val="47144A94"/>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21" w15:restartNumberingAfterBreak="0">
    <w:nsid w:val="2E9B3D70"/>
    <w:multiLevelType w:val="hybridMultilevel"/>
    <w:tmpl w:val="1A687E2C"/>
    <w:lvl w:ilvl="0" w:tplc="E27E83D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5E4625"/>
    <w:multiLevelType w:val="hybridMultilevel"/>
    <w:tmpl w:val="B42A448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2383DF0"/>
    <w:multiLevelType w:val="hybridMultilevel"/>
    <w:tmpl w:val="47609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6C4604"/>
    <w:multiLevelType w:val="hybridMultilevel"/>
    <w:tmpl w:val="49689C70"/>
    <w:lvl w:ilvl="0" w:tplc="3B3CB5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D63AB3"/>
    <w:multiLevelType w:val="hybridMultilevel"/>
    <w:tmpl w:val="A0CE88DA"/>
    <w:lvl w:ilvl="0" w:tplc="66BCD7AC">
      <w:start w:val="3"/>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15:restartNumberingAfterBreak="0">
    <w:nsid w:val="3A42347D"/>
    <w:multiLevelType w:val="multilevel"/>
    <w:tmpl w:val="EECCA7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AE94898"/>
    <w:multiLevelType w:val="hybridMultilevel"/>
    <w:tmpl w:val="7AC441BC"/>
    <w:lvl w:ilvl="0" w:tplc="6EF04D26">
      <w:start w:val="1"/>
      <w:numFmt w:val="decimal"/>
      <w:lvlText w:val="%1."/>
      <w:lvlJc w:val="left"/>
      <w:pPr>
        <w:tabs>
          <w:tab w:val="num" w:pos="1428"/>
        </w:tabs>
        <w:ind w:left="1428" w:hanging="360"/>
      </w:pPr>
    </w:lvl>
    <w:lvl w:ilvl="1" w:tplc="FB4E7FC4" w:tentative="1">
      <w:start w:val="1"/>
      <w:numFmt w:val="lowerLetter"/>
      <w:lvlText w:val="%2."/>
      <w:lvlJc w:val="left"/>
      <w:pPr>
        <w:tabs>
          <w:tab w:val="num" w:pos="2148"/>
        </w:tabs>
        <w:ind w:left="2148" w:hanging="360"/>
      </w:pPr>
    </w:lvl>
    <w:lvl w:ilvl="2" w:tplc="01C89856" w:tentative="1">
      <w:start w:val="1"/>
      <w:numFmt w:val="lowerRoman"/>
      <w:lvlText w:val="%3."/>
      <w:lvlJc w:val="right"/>
      <w:pPr>
        <w:tabs>
          <w:tab w:val="num" w:pos="2868"/>
        </w:tabs>
        <w:ind w:left="2868" w:hanging="180"/>
      </w:pPr>
    </w:lvl>
    <w:lvl w:ilvl="3" w:tplc="9214AD00" w:tentative="1">
      <w:start w:val="1"/>
      <w:numFmt w:val="decimal"/>
      <w:lvlText w:val="%4."/>
      <w:lvlJc w:val="left"/>
      <w:pPr>
        <w:tabs>
          <w:tab w:val="num" w:pos="3588"/>
        </w:tabs>
        <w:ind w:left="3588" w:hanging="360"/>
      </w:pPr>
    </w:lvl>
    <w:lvl w:ilvl="4" w:tplc="4FDC2ECC" w:tentative="1">
      <w:start w:val="1"/>
      <w:numFmt w:val="lowerLetter"/>
      <w:lvlText w:val="%5."/>
      <w:lvlJc w:val="left"/>
      <w:pPr>
        <w:tabs>
          <w:tab w:val="num" w:pos="4308"/>
        </w:tabs>
        <w:ind w:left="4308" w:hanging="360"/>
      </w:pPr>
    </w:lvl>
    <w:lvl w:ilvl="5" w:tplc="A1BC2E70" w:tentative="1">
      <w:start w:val="1"/>
      <w:numFmt w:val="lowerRoman"/>
      <w:lvlText w:val="%6."/>
      <w:lvlJc w:val="right"/>
      <w:pPr>
        <w:tabs>
          <w:tab w:val="num" w:pos="5028"/>
        </w:tabs>
        <w:ind w:left="5028" w:hanging="180"/>
      </w:pPr>
    </w:lvl>
    <w:lvl w:ilvl="6" w:tplc="F6B06604" w:tentative="1">
      <w:start w:val="1"/>
      <w:numFmt w:val="decimal"/>
      <w:lvlText w:val="%7."/>
      <w:lvlJc w:val="left"/>
      <w:pPr>
        <w:tabs>
          <w:tab w:val="num" w:pos="5748"/>
        </w:tabs>
        <w:ind w:left="5748" w:hanging="360"/>
      </w:pPr>
    </w:lvl>
    <w:lvl w:ilvl="7" w:tplc="360859A4" w:tentative="1">
      <w:start w:val="1"/>
      <w:numFmt w:val="lowerLetter"/>
      <w:lvlText w:val="%8."/>
      <w:lvlJc w:val="left"/>
      <w:pPr>
        <w:tabs>
          <w:tab w:val="num" w:pos="6468"/>
        </w:tabs>
        <w:ind w:left="6468" w:hanging="360"/>
      </w:pPr>
    </w:lvl>
    <w:lvl w:ilvl="8" w:tplc="3A120F4A" w:tentative="1">
      <w:start w:val="1"/>
      <w:numFmt w:val="lowerRoman"/>
      <w:lvlText w:val="%9."/>
      <w:lvlJc w:val="right"/>
      <w:pPr>
        <w:tabs>
          <w:tab w:val="num" w:pos="7188"/>
        </w:tabs>
        <w:ind w:left="7188" w:hanging="180"/>
      </w:pPr>
    </w:lvl>
  </w:abstractNum>
  <w:abstractNum w:abstractNumId="28" w15:restartNumberingAfterBreak="0">
    <w:nsid w:val="3E464B53"/>
    <w:multiLevelType w:val="hybridMultilevel"/>
    <w:tmpl w:val="60086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5312AC"/>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6B6726C"/>
    <w:multiLevelType w:val="hybridMultilevel"/>
    <w:tmpl w:val="DC287F3A"/>
    <w:lvl w:ilvl="0" w:tplc="CFEC239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4A2528B7"/>
    <w:multiLevelType w:val="hybridMultilevel"/>
    <w:tmpl w:val="4752765E"/>
    <w:lvl w:ilvl="0" w:tplc="1AFA4CD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4D2A178C"/>
    <w:multiLevelType w:val="multilevel"/>
    <w:tmpl w:val="6C4063FA"/>
    <w:lvl w:ilvl="0">
      <w:start w:val="1"/>
      <w:numFmt w:val="decimal"/>
      <w:lvlText w:val="%1"/>
      <w:lvlJc w:val="left"/>
      <w:pPr>
        <w:ind w:left="1142" w:hanging="432"/>
      </w:pPr>
      <w:rPr>
        <w:rFonts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1ED3640"/>
    <w:multiLevelType w:val="hybridMultilevel"/>
    <w:tmpl w:val="527A84DE"/>
    <w:lvl w:ilvl="0" w:tplc="50BE17B2">
      <w:start w:val="132"/>
      <w:numFmt w:val="decimal"/>
      <w:lvlText w:val="%1"/>
      <w:lvlJc w:val="left"/>
      <w:pPr>
        <w:ind w:left="720" w:hanging="360"/>
      </w:pPr>
      <w:rPr>
        <w:rFonts w:eastAsia="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703379"/>
    <w:multiLevelType w:val="hybridMultilevel"/>
    <w:tmpl w:val="874C0364"/>
    <w:lvl w:ilvl="0" w:tplc="59AEF99E">
      <w:start w:val="1"/>
      <w:numFmt w:val="decimal"/>
      <w:lvlText w:val="%1."/>
      <w:lvlJc w:val="left"/>
      <w:pPr>
        <w:ind w:left="1710" w:hanging="51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5" w15:restartNumberingAfterBreak="0">
    <w:nsid w:val="5EAA6360"/>
    <w:multiLevelType w:val="hybridMultilevel"/>
    <w:tmpl w:val="4F306758"/>
    <w:lvl w:ilvl="0" w:tplc="01E890E6">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22207A2"/>
    <w:multiLevelType w:val="hybridMultilevel"/>
    <w:tmpl w:val="5DB20F2C"/>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6C166366"/>
    <w:multiLevelType w:val="hybridMultilevel"/>
    <w:tmpl w:val="FB0214FE"/>
    <w:lvl w:ilvl="0" w:tplc="953A7BE4">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8" w15:restartNumberingAfterBreak="0">
    <w:nsid w:val="724B7C22"/>
    <w:multiLevelType w:val="hybridMultilevel"/>
    <w:tmpl w:val="6F08E0EE"/>
    <w:lvl w:ilvl="0" w:tplc="04190001">
      <w:start w:val="1"/>
      <w:numFmt w:val="decimal"/>
      <w:lvlText w:val="%1)"/>
      <w:lvlJc w:val="left"/>
      <w:pPr>
        <w:ind w:left="1064" w:hanging="360"/>
      </w:pPr>
      <w:rPr>
        <w:rFonts w:hint="default"/>
      </w:rPr>
    </w:lvl>
    <w:lvl w:ilvl="1" w:tplc="04190003" w:tentative="1">
      <w:start w:val="1"/>
      <w:numFmt w:val="lowerLetter"/>
      <w:lvlText w:val="%2."/>
      <w:lvlJc w:val="left"/>
      <w:pPr>
        <w:ind w:left="1784" w:hanging="360"/>
      </w:pPr>
    </w:lvl>
    <w:lvl w:ilvl="2" w:tplc="04190005" w:tentative="1">
      <w:start w:val="1"/>
      <w:numFmt w:val="lowerRoman"/>
      <w:lvlText w:val="%3."/>
      <w:lvlJc w:val="right"/>
      <w:pPr>
        <w:ind w:left="2504" w:hanging="180"/>
      </w:pPr>
    </w:lvl>
    <w:lvl w:ilvl="3" w:tplc="04190001" w:tentative="1">
      <w:start w:val="1"/>
      <w:numFmt w:val="decimal"/>
      <w:lvlText w:val="%4."/>
      <w:lvlJc w:val="left"/>
      <w:pPr>
        <w:ind w:left="3224" w:hanging="360"/>
      </w:pPr>
    </w:lvl>
    <w:lvl w:ilvl="4" w:tplc="04190003" w:tentative="1">
      <w:start w:val="1"/>
      <w:numFmt w:val="lowerLetter"/>
      <w:lvlText w:val="%5."/>
      <w:lvlJc w:val="left"/>
      <w:pPr>
        <w:ind w:left="3944" w:hanging="360"/>
      </w:pPr>
    </w:lvl>
    <w:lvl w:ilvl="5" w:tplc="04190005" w:tentative="1">
      <w:start w:val="1"/>
      <w:numFmt w:val="lowerRoman"/>
      <w:lvlText w:val="%6."/>
      <w:lvlJc w:val="right"/>
      <w:pPr>
        <w:ind w:left="4664" w:hanging="180"/>
      </w:pPr>
    </w:lvl>
    <w:lvl w:ilvl="6" w:tplc="04190001" w:tentative="1">
      <w:start w:val="1"/>
      <w:numFmt w:val="decimal"/>
      <w:lvlText w:val="%7."/>
      <w:lvlJc w:val="left"/>
      <w:pPr>
        <w:ind w:left="5384" w:hanging="360"/>
      </w:pPr>
    </w:lvl>
    <w:lvl w:ilvl="7" w:tplc="04190003" w:tentative="1">
      <w:start w:val="1"/>
      <w:numFmt w:val="lowerLetter"/>
      <w:lvlText w:val="%8."/>
      <w:lvlJc w:val="left"/>
      <w:pPr>
        <w:ind w:left="6104" w:hanging="360"/>
      </w:pPr>
    </w:lvl>
    <w:lvl w:ilvl="8" w:tplc="04190005" w:tentative="1">
      <w:start w:val="1"/>
      <w:numFmt w:val="lowerRoman"/>
      <w:lvlText w:val="%9."/>
      <w:lvlJc w:val="right"/>
      <w:pPr>
        <w:ind w:left="6824" w:hanging="180"/>
      </w:pPr>
    </w:lvl>
  </w:abstractNum>
  <w:abstractNum w:abstractNumId="39" w15:restartNumberingAfterBreak="0">
    <w:nsid w:val="730C6E4D"/>
    <w:multiLevelType w:val="hybridMultilevel"/>
    <w:tmpl w:val="AD6218CE"/>
    <w:lvl w:ilvl="0" w:tplc="A280A9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915DCB"/>
    <w:multiLevelType w:val="hybridMultilevel"/>
    <w:tmpl w:val="3C9A306C"/>
    <w:lvl w:ilvl="0" w:tplc="04190001">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0D49A8"/>
    <w:multiLevelType w:val="hybridMultilevel"/>
    <w:tmpl w:val="C2F83668"/>
    <w:lvl w:ilvl="0" w:tplc="DCCC20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15:restartNumberingAfterBreak="0">
    <w:nsid w:val="762122B1"/>
    <w:multiLevelType w:val="hybridMultilevel"/>
    <w:tmpl w:val="203CF464"/>
    <w:lvl w:ilvl="0" w:tplc="04190011">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3" w15:restartNumberingAfterBreak="0">
    <w:nsid w:val="776B128D"/>
    <w:multiLevelType w:val="hybridMultilevel"/>
    <w:tmpl w:val="8BC68FE0"/>
    <w:lvl w:ilvl="0" w:tplc="04190001">
      <w:start w:val="1"/>
      <w:numFmt w:val="decimal"/>
      <w:lvlText w:val="%1."/>
      <w:lvlJc w:val="left"/>
      <w:pPr>
        <w:ind w:left="1335" w:hanging="360"/>
      </w:pPr>
      <w:rPr>
        <w:rFonts w:hint="default"/>
        <w:sz w:val="28"/>
      </w:rPr>
    </w:lvl>
    <w:lvl w:ilvl="1" w:tplc="04190003" w:tentative="1">
      <w:start w:val="1"/>
      <w:numFmt w:val="lowerLetter"/>
      <w:lvlText w:val="%2."/>
      <w:lvlJc w:val="left"/>
      <w:pPr>
        <w:ind w:left="2055" w:hanging="360"/>
      </w:pPr>
    </w:lvl>
    <w:lvl w:ilvl="2" w:tplc="04190005" w:tentative="1">
      <w:start w:val="1"/>
      <w:numFmt w:val="lowerRoman"/>
      <w:lvlText w:val="%3."/>
      <w:lvlJc w:val="right"/>
      <w:pPr>
        <w:ind w:left="2775" w:hanging="180"/>
      </w:pPr>
    </w:lvl>
    <w:lvl w:ilvl="3" w:tplc="04190001" w:tentative="1">
      <w:start w:val="1"/>
      <w:numFmt w:val="decimal"/>
      <w:lvlText w:val="%4."/>
      <w:lvlJc w:val="left"/>
      <w:pPr>
        <w:ind w:left="3495" w:hanging="360"/>
      </w:pPr>
    </w:lvl>
    <w:lvl w:ilvl="4" w:tplc="04190003" w:tentative="1">
      <w:start w:val="1"/>
      <w:numFmt w:val="lowerLetter"/>
      <w:lvlText w:val="%5."/>
      <w:lvlJc w:val="left"/>
      <w:pPr>
        <w:ind w:left="4215" w:hanging="360"/>
      </w:pPr>
    </w:lvl>
    <w:lvl w:ilvl="5" w:tplc="04190005" w:tentative="1">
      <w:start w:val="1"/>
      <w:numFmt w:val="lowerRoman"/>
      <w:lvlText w:val="%6."/>
      <w:lvlJc w:val="right"/>
      <w:pPr>
        <w:ind w:left="4935" w:hanging="180"/>
      </w:pPr>
    </w:lvl>
    <w:lvl w:ilvl="6" w:tplc="04190001" w:tentative="1">
      <w:start w:val="1"/>
      <w:numFmt w:val="decimal"/>
      <w:lvlText w:val="%7."/>
      <w:lvlJc w:val="left"/>
      <w:pPr>
        <w:ind w:left="5655" w:hanging="360"/>
      </w:pPr>
    </w:lvl>
    <w:lvl w:ilvl="7" w:tplc="04190003" w:tentative="1">
      <w:start w:val="1"/>
      <w:numFmt w:val="lowerLetter"/>
      <w:lvlText w:val="%8."/>
      <w:lvlJc w:val="left"/>
      <w:pPr>
        <w:ind w:left="6375" w:hanging="360"/>
      </w:pPr>
    </w:lvl>
    <w:lvl w:ilvl="8" w:tplc="04190005" w:tentative="1">
      <w:start w:val="1"/>
      <w:numFmt w:val="lowerRoman"/>
      <w:lvlText w:val="%9."/>
      <w:lvlJc w:val="right"/>
      <w:pPr>
        <w:ind w:left="7095" w:hanging="180"/>
      </w:pPr>
    </w:lvl>
  </w:abstractNum>
  <w:abstractNum w:abstractNumId="44" w15:restartNumberingAfterBreak="0">
    <w:nsid w:val="7A8A4ECB"/>
    <w:multiLevelType w:val="hybridMultilevel"/>
    <w:tmpl w:val="93B6168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8F1DD5"/>
    <w:multiLevelType w:val="hybridMultilevel"/>
    <w:tmpl w:val="67E2E92C"/>
    <w:lvl w:ilvl="0" w:tplc="D9ECBB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9B4C91"/>
    <w:multiLevelType w:val="hybridMultilevel"/>
    <w:tmpl w:val="5298F58A"/>
    <w:lvl w:ilvl="0" w:tplc="0419000F">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2"/>
  </w:num>
  <w:num w:numId="9">
    <w:abstractNumId w:val="29"/>
  </w:num>
  <w:num w:numId="10">
    <w:abstractNumId w:val="26"/>
  </w:num>
  <w:num w:numId="11">
    <w:abstractNumId w:val="18"/>
  </w:num>
  <w:num w:numId="12">
    <w:abstractNumId w:val="13"/>
  </w:num>
  <w:num w:numId="13">
    <w:abstractNumId w:val="42"/>
  </w:num>
  <w:num w:numId="14">
    <w:abstractNumId w:val="37"/>
  </w:num>
  <w:num w:numId="15">
    <w:abstractNumId w:val="39"/>
  </w:num>
  <w:num w:numId="16">
    <w:abstractNumId w:val="8"/>
  </w:num>
  <w:num w:numId="17">
    <w:abstractNumId w:val="22"/>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5"/>
  </w:num>
  <w:num w:numId="21">
    <w:abstractNumId w:val="16"/>
  </w:num>
  <w:num w:numId="22">
    <w:abstractNumId w:val="45"/>
  </w:num>
  <w:num w:numId="23">
    <w:abstractNumId w:val="43"/>
  </w:num>
  <w:num w:numId="24">
    <w:abstractNumId w:val="7"/>
  </w:num>
  <w:num w:numId="25">
    <w:abstractNumId w:val="21"/>
  </w:num>
  <w:num w:numId="26">
    <w:abstractNumId w:val="20"/>
  </w:num>
  <w:num w:numId="27">
    <w:abstractNumId w:val="38"/>
  </w:num>
  <w:num w:numId="28">
    <w:abstractNumId w:val="46"/>
  </w:num>
  <w:num w:numId="29">
    <w:abstractNumId w:val="17"/>
  </w:num>
  <w:num w:numId="30">
    <w:abstractNumId w:val="24"/>
  </w:num>
  <w:num w:numId="31">
    <w:abstractNumId w:val="40"/>
  </w:num>
  <w:num w:numId="32">
    <w:abstractNumId w:val="11"/>
  </w:num>
  <w:num w:numId="33">
    <w:abstractNumId w:val="36"/>
  </w:num>
  <w:num w:numId="34">
    <w:abstractNumId w:val="41"/>
  </w:num>
  <w:num w:numId="35">
    <w:abstractNumId w:val="28"/>
  </w:num>
  <w:num w:numId="36">
    <w:abstractNumId w:val="34"/>
  </w:num>
  <w:num w:numId="37">
    <w:abstractNumId w:val="14"/>
  </w:num>
  <w:num w:numId="38">
    <w:abstractNumId w:val="12"/>
  </w:num>
  <w:num w:numId="39">
    <w:abstractNumId w:val="31"/>
  </w:num>
  <w:num w:numId="40">
    <w:abstractNumId w:val="23"/>
  </w:num>
  <w:num w:numId="41">
    <w:abstractNumId w:val="35"/>
  </w:num>
  <w:num w:numId="42">
    <w:abstractNumId w:val="25"/>
  </w:num>
  <w:num w:numId="43">
    <w:abstractNumId w:val="33"/>
  </w:num>
  <w:num w:numId="44">
    <w:abstractNumId w:val="30"/>
  </w:num>
  <w:num w:numId="45">
    <w:abstractNumId w:val="44"/>
  </w:num>
  <w:num w:numId="46">
    <w:abstractNumId w:val="10"/>
  </w:num>
  <w:num w:numId="47">
    <w:abstractNumId w:val="19"/>
  </w:num>
  <w:num w:numId="4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2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Setting w:name="useWord2013TrackBottomHyphenation" w:uri="http://schemas.microsoft.com/office/word" w:val="1"/>
  </w:compat>
  <w:rsids>
    <w:rsidRoot w:val="000E59A6"/>
    <w:rsid w:val="00011D82"/>
    <w:rsid w:val="000160D1"/>
    <w:rsid w:val="0002669D"/>
    <w:rsid w:val="000279E0"/>
    <w:rsid w:val="00034FA9"/>
    <w:rsid w:val="0004145D"/>
    <w:rsid w:val="00044A73"/>
    <w:rsid w:val="00051114"/>
    <w:rsid w:val="0005168A"/>
    <w:rsid w:val="00071D2D"/>
    <w:rsid w:val="00075647"/>
    <w:rsid w:val="00077F61"/>
    <w:rsid w:val="00082519"/>
    <w:rsid w:val="000860EF"/>
    <w:rsid w:val="000A1309"/>
    <w:rsid w:val="000A304D"/>
    <w:rsid w:val="000A6433"/>
    <w:rsid w:val="000B3EEA"/>
    <w:rsid w:val="000B66FF"/>
    <w:rsid w:val="000C2E4E"/>
    <w:rsid w:val="000C4F49"/>
    <w:rsid w:val="000C6854"/>
    <w:rsid w:val="000D6EC9"/>
    <w:rsid w:val="000E2105"/>
    <w:rsid w:val="000E3CCC"/>
    <w:rsid w:val="000E43D3"/>
    <w:rsid w:val="000E59A6"/>
    <w:rsid w:val="000F26EF"/>
    <w:rsid w:val="000F2C77"/>
    <w:rsid w:val="000F2DF3"/>
    <w:rsid w:val="000F6A6B"/>
    <w:rsid w:val="00101317"/>
    <w:rsid w:val="00101353"/>
    <w:rsid w:val="00103257"/>
    <w:rsid w:val="00105889"/>
    <w:rsid w:val="00105CF1"/>
    <w:rsid w:val="00110730"/>
    <w:rsid w:val="0011298E"/>
    <w:rsid w:val="00116FB1"/>
    <w:rsid w:val="00122E64"/>
    <w:rsid w:val="00125A58"/>
    <w:rsid w:val="001309EB"/>
    <w:rsid w:val="0013163C"/>
    <w:rsid w:val="00131BC7"/>
    <w:rsid w:val="0013419D"/>
    <w:rsid w:val="00136457"/>
    <w:rsid w:val="00150905"/>
    <w:rsid w:val="00153D55"/>
    <w:rsid w:val="001551BD"/>
    <w:rsid w:val="00157EB4"/>
    <w:rsid w:val="00160DA0"/>
    <w:rsid w:val="00165374"/>
    <w:rsid w:val="00166117"/>
    <w:rsid w:val="00170B4A"/>
    <w:rsid w:val="0018639E"/>
    <w:rsid w:val="00187A95"/>
    <w:rsid w:val="00191803"/>
    <w:rsid w:val="001955F0"/>
    <w:rsid w:val="001A120A"/>
    <w:rsid w:val="001A1E3B"/>
    <w:rsid w:val="001A4C7D"/>
    <w:rsid w:val="001B107F"/>
    <w:rsid w:val="001B1FB5"/>
    <w:rsid w:val="001B2AD5"/>
    <w:rsid w:val="001B69DD"/>
    <w:rsid w:val="001C0613"/>
    <w:rsid w:val="001C270E"/>
    <w:rsid w:val="001C30CD"/>
    <w:rsid w:val="001C6DAD"/>
    <w:rsid w:val="001C7CBD"/>
    <w:rsid w:val="001D0E1D"/>
    <w:rsid w:val="001E29BD"/>
    <w:rsid w:val="001F0870"/>
    <w:rsid w:val="001F0B4D"/>
    <w:rsid w:val="001F15A3"/>
    <w:rsid w:val="001F4954"/>
    <w:rsid w:val="001F78E5"/>
    <w:rsid w:val="00201C4F"/>
    <w:rsid w:val="002127CF"/>
    <w:rsid w:val="00213548"/>
    <w:rsid w:val="00215BAA"/>
    <w:rsid w:val="00217C55"/>
    <w:rsid w:val="0022235D"/>
    <w:rsid w:val="00223229"/>
    <w:rsid w:val="00226DED"/>
    <w:rsid w:val="002304CF"/>
    <w:rsid w:val="00230B2C"/>
    <w:rsid w:val="00231063"/>
    <w:rsid w:val="00237556"/>
    <w:rsid w:val="002517CD"/>
    <w:rsid w:val="00251D5F"/>
    <w:rsid w:val="00251EE7"/>
    <w:rsid w:val="002542E8"/>
    <w:rsid w:val="00255441"/>
    <w:rsid w:val="00256AE3"/>
    <w:rsid w:val="00257DC0"/>
    <w:rsid w:val="002608FC"/>
    <w:rsid w:val="00263044"/>
    <w:rsid w:val="0026493C"/>
    <w:rsid w:val="002717AA"/>
    <w:rsid w:val="0027320E"/>
    <w:rsid w:val="00275A05"/>
    <w:rsid w:val="00286CC7"/>
    <w:rsid w:val="00291B73"/>
    <w:rsid w:val="0029240F"/>
    <w:rsid w:val="002927D9"/>
    <w:rsid w:val="002B1C8A"/>
    <w:rsid w:val="002B1EE5"/>
    <w:rsid w:val="002B530D"/>
    <w:rsid w:val="002C3B45"/>
    <w:rsid w:val="002C6D0B"/>
    <w:rsid w:val="002D2159"/>
    <w:rsid w:val="002D4FF3"/>
    <w:rsid w:val="002D677E"/>
    <w:rsid w:val="002E4629"/>
    <w:rsid w:val="002E70B7"/>
    <w:rsid w:val="002E7E33"/>
    <w:rsid w:val="002F4413"/>
    <w:rsid w:val="002F447F"/>
    <w:rsid w:val="003005E5"/>
    <w:rsid w:val="00304264"/>
    <w:rsid w:val="0030567A"/>
    <w:rsid w:val="00306317"/>
    <w:rsid w:val="00312088"/>
    <w:rsid w:val="00312AB4"/>
    <w:rsid w:val="00316BDB"/>
    <w:rsid w:val="00317D87"/>
    <w:rsid w:val="00320FE2"/>
    <w:rsid w:val="003233E9"/>
    <w:rsid w:val="00326B15"/>
    <w:rsid w:val="00327174"/>
    <w:rsid w:val="0033001F"/>
    <w:rsid w:val="00333817"/>
    <w:rsid w:val="00335BF4"/>
    <w:rsid w:val="00336A55"/>
    <w:rsid w:val="00337431"/>
    <w:rsid w:val="00341DD7"/>
    <w:rsid w:val="00341E41"/>
    <w:rsid w:val="00342D9F"/>
    <w:rsid w:val="00343331"/>
    <w:rsid w:val="003439EB"/>
    <w:rsid w:val="00343A3C"/>
    <w:rsid w:val="00346C3D"/>
    <w:rsid w:val="0035285A"/>
    <w:rsid w:val="00357CA5"/>
    <w:rsid w:val="003609D4"/>
    <w:rsid w:val="00363C54"/>
    <w:rsid w:val="0036648A"/>
    <w:rsid w:val="00381797"/>
    <w:rsid w:val="00387FA3"/>
    <w:rsid w:val="00391C63"/>
    <w:rsid w:val="00394248"/>
    <w:rsid w:val="0039443C"/>
    <w:rsid w:val="00394DF7"/>
    <w:rsid w:val="003A11BA"/>
    <w:rsid w:val="003A2274"/>
    <w:rsid w:val="003A7B24"/>
    <w:rsid w:val="003A7DAF"/>
    <w:rsid w:val="003B7DB8"/>
    <w:rsid w:val="003C5D18"/>
    <w:rsid w:val="003D0C9B"/>
    <w:rsid w:val="003E6E20"/>
    <w:rsid w:val="003F1EB5"/>
    <w:rsid w:val="003F2A8A"/>
    <w:rsid w:val="00410942"/>
    <w:rsid w:val="00411F6E"/>
    <w:rsid w:val="004209A3"/>
    <w:rsid w:val="00431C07"/>
    <w:rsid w:val="004332FA"/>
    <w:rsid w:val="004365FA"/>
    <w:rsid w:val="00444778"/>
    <w:rsid w:val="0046018F"/>
    <w:rsid w:val="0046368B"/>
    <w:rsid w:val="00466AB0"/>
    <w:rsid w:val="00467B98"/>
    <w:rsid w:val="00472D2E"/>
    <w:rsid w:val="0047406A"/>
    <w:rsid w:val="00475B5E"/>
    <w:rsid w:val="00480140"/>
    <w:rsid w:val="00481869"/>
    <w:rsid w:val="00481FDE"/>
    <w:rsid w:val="00485332"/>
    <w:rsid w:val="00486CD1"/>
    <w:rsid w:val="004931F2"/>
    <w:rsid w:val="004A5E4E"/>
    <w:rsid w:val="004A79F4"/>
    <w:rsid w:val="004A7C76"/>
    <w:rsid w:val="004B0C53"/>
    <w:rsid w:val="004B41F4"/>
    <w:rsid w:val="004B434B"/>
    <w:rsid w:val="004C3DE2"/>
    <w:rsid w:val="004D1470"/>
    <w:rsid w:val="004D37CE"/>
    <w:rsid w:val="004D68C5"/>
    <w:rsid w:val="004E04BE"/>
    <w:rsid w:val="004E1CB3"/>
    <w:rsid w:val="004E7230"/>
    <w:rsid w:val="004F5C2B"/>
    <w:rsid w:val="005123E9"/>
    <w:rsid w:val="00512E29"/>
    <w:rsid w:val="00516FF9"/>
    <w:rsid w:val="005216D7"/>
    <w:rsid w:val="0052702E"/>
    <w:rsid w:val="00533ED1"/>
    <w:rsid w:val="005368BE"/>
    <w:rsid w:val="00547525"/>
    <w:rsid w:val="00563B64"/>
    <w:rsid w:val="00570CE3"/>
    <w:rsid w:val="00571904"/>
    <w:rsid w:val="00571C85"/>
    <w:rsid w:val="00574C17"/>
    <w:rsid w:val="00574F23"/>
    <w:rsid w:val="00580BE5"/>
    <w:rsid w:val="0058601A"/>
    <w:rsid w:val="00587C28"/>
    <w:rsid w:val="0059266C"/>
    <w:rsid w:val="005A178B"/>
    <w:rsid w:val="005A3D9F"/>
    <w:rsid w:val="005A62D2"/>
    <w:rsid w:val="005B1220"/>
    <w:rsid w:val="005B1BCB"/>
    <w:rsid w:val="005C02DF"/>
    <w:rsid w:val="005C08FD"/>
    <w:rsid w:val="005C2323"/>
    <w:rsid w:val="005C4AD8"/>
    <w:rsid w:val="005C658A"/>
    <w:rsid w:val="005C6E69"/>
    <w:rsid w:val="005D062F"/>
    <w:rsid w:val="005D1E63"/>
    <w:rsid w:val="005D51EE"/>
    <w:rsid w:val="005D6B2C"/>
    <w:rsid w:val="005E009E"/>
    <w:rsid w:val="005E6771"/>
    <w:rsid w:val="005E6C9A"/>
    <w:rsid w:val="005F0A1C"/>
    <w:rsid w:val="006011F0"/>
    <w:rsid w:val="0061341C"/>
    <w:rsid w:val="006167BE"/>
    <w:rsid w:val="00627C00"/>
    <w:rsid w:val="0063195C"/>
    <w:rsid w:val="006354CA"/>
    <w:rsid w:val="00640651"/>
    <w:rsid w:val="00644667"/>
    <w:rsid w:val="00645B60"/>
    <w:rsid w:val="00646AD0"/>
    <w:rsid w:val="00646D3C"/>
    <w:rsid w:val="00647952"/>
    <w:rsid w:val="00653F57"/>
    <w:rsid w:val="00654A78"/>
    <w:rsid w:val="00656690"/>
    <w:rsid w:val="00656A46"/>
    <w:rsid w:val="00657492"/>
    <w:rsid w:val="0066555B"/>
    <w:rsid w:val="00672E65"/>
    <w:rsid w:val="006733FE"/>
    <w:rsid w:val="00674D8D"/>
    <w:rsid w:val="00675A61"/>
    <w:rsid w:val="00684F15"/>
    <w:rsid w:val="006875B5"/>
    <w:rsid w:val="00687C84"/>
    <w:rsid w:val="00691612"/>
    <w:rsid w:val="00692F96"/>
    <w:rsid w:val="006955F2"/>
    <w:rsid w:val="00696E20"/>
    <w:rsid w:val="006A1C80"/>
    <w:rsid w:val="006A20E4"/>
    <w:rsid w:val="006A3208"/>
    <w:rsid w:val="006A448C"/>
    <w:rsid w:val="006B17DF"/>
    <w:rsid w:val="006B1EB8"/>
    <w:rsid w:val="006B284B"/>
    <w:rsid w:val="006B6D48"/>
    <w:rsid w:val="006C36C3"/>
    <w:rsid w:val="006D503E"/>
    <w:rsid w:val="006F2BD2"/>
    <w:rsid w:val="006F6243"/>
    <w:rsid w:val="006F76E0"/>
    <w:rsid w:val="006F7B26"/>
    <w:rsid w:val="00705BAA"/>
    <w:rsid w:val="00725304"/>
    <w:rsid w:val="00726A84"/>
    <w:rsid w:val="00727CA9"/>
    <w:rsid w:val="007312F2"/>
    <w:rsid w:val="007313FD"/>
    <w:rsid w:val="007343BB"/>
    <w:rsid w:val="00742816"/>
    <w:rsid w:val="00751EB0"/>
    <w:rsid w:val="00762254"/>
    <w:rsid w:val="00765B42"/>
    <w:rsid w:val="00765BCE"/>
    <w:rsid w:val="0076728E"/>
    <w:rsid w:val="00767FEE"/>
    <w:rsid w:val="007707EC"/>
    <w:rsid w:val="007722A0"/>
    <w:rsid w:val="00776CA3"/>
    <w:rsid w:val="007803D3"/>
    <w:rsid w:val="007808C8"/>
    <w:rsid w:val="007815B3"/>
    <w:rsid w:val="007820F3"/>
    <w:rsid w:val="00785D7B"/>
    <w:rsid w:val="007871CB"/>
    <w:rsid w:val="007968B8"/>
    <w:rsid w:val="007A3C35"/>
    <w:rsid w:val="007A7C4F"/>
    <w:rsid w:val="007C317C"/>
    <w:rsid w:val="007C3516"/>
    <w:rsid w:val="007C4D31"/>
    <w:rsid w:val="007C78F5"/>
    <w:rsid w:val="007D1A78"/>
    <w:rsid w:val="007D45E8"/>
    <w:rsid w:val="007E1562"/>
    <w:rsid w:val="007E7F10"/>
    <w:rsid w:val="007F00E8"/>
    <w:rsid w:val="007F165E"/>
    <w:rsid w:val="007F2365"/>
    <w:rsid w:val="007F2944"/>
    <w:rsid w:val="007F78FA"/>
    <w:rsid w:val="008032F1"/>
    <w:rsid w:val="00805C86"/>
    <w:rsid w:val="0081241D"/>
    <w:rsid w:val="008153D8"/>
    <w:rsid w:val="00815E2C"/>
    <w:rsid w:val="00816287"/>
    <w:rsid w:val="00816A63"/>
    <w:rsid w:val="008313A3"/>
    <w:rsid w:val="00840138"/>
    <w:rsid w:val="00840E60"/>
    <w:rsid w:val="00841BD4"/>
    <w:rsid w:val="008430A5"/>
    <w:rsid w:val="00852B9D"/>
    <w:rsid w:val="00873EB8"/>
    <w:rsid w:val="00874A34"/>
    <w:rsid w:val="00876097"/>
    <w:rsid w:val="0087647D"/>
    <w:rsid w:val="0088377C"/>
    <w:rsid w:val="008A29A9"/>
    <w:rsid w:val="008A3FB4"/>
    <w:rsid w:val="008A64B9"/>
    <w:rsid w:val="008B28FC"/>
    <w:rsid w:val="008B5E47"/>
    <w:rsid w:val="008C0706"/>
    <w:rsid w:val="008C2D93"/>
    <w:rsid w:val="008C2DB8"/>
    <w:rsid w:val="008C481F"/>
    <w:rsid w:val="008C5FB6"/>
    <w:rsid w:val="008D0956"/>
    <w:rsid w:val="008D5B1B"/>
    <w:rsid w:val="008E14A6"/>
    <w:rsid w:val="008E2831"/>
    <w:rsid w:val="008E381D"/>
    <w:rsid w:val="008E5BC6"/>
    <w:rsid w:val="008F1ACF"/>
    <w:rsid w:val="008F2906"/>
    <w:rsid w:val="008F30CE"/>
    <w:rsid w:val="009044A6"/>
    <w:rsid w:val="0090456A"/>
    <w:rsid w:val="00907E59"/>
    <w:rsid w:val="009142B8"/>
    <w:rsid w:val="009210A0"/>
    <w:rsid w:val="009221F5"/>
    <w:rsid w:val="009257D6"/>
    <w:rsid w:val="0093141E"/>
    <w:rsid w:val="00931D9F"/>
    <w:rsid w:val="00933FDF"/>
    <w:rsid w:val="00934256"/>
    <w:rsid w:val="0094033A"/>
    <w:rsid w:val="00950AD4"/>
    <w:rsid w:val="00953B09"/>
    <w:rsid w:val="00957DE3"/>
    <w:rsid w:val="009648AE"/>
    <w:rsid w:val="00964FE5"/>
    <w:rsid w:val="009744F9"/>
    <w:rsid w:val="009A4FD3"/>
    <w:rsid w:val="009A744C"/>
    <w:rsid w:val="009B13F0"/>
    <w:rsid w:val="009B2A31"/>
    <w:rsid w:val="009C1582"/>
    <w:rsid w:val="009D2DEB"/>
    <w:rsid w:val="009D2FB2"/>
    <w:rsid w:val="009D32AD"/>
    <w:rsid w:val="009E0356"/>
    <w:rsid w:val="009E05CE"/>
    <w:rsid w:val="009E6796"/>
    <w:rsid w:val="009E755A"/>
    <w:rsid w:val="009F0920"/>
    <w:rsid w:val="009F52B1"/>
    <w:rsid w:val="00A06F84"/>
    <w:rsid w:val="00A22DCB"/>
    <w:rsid w:val="00A24BAB"/>
    <w:rsid w:val="00A26FDB"/>
    <w:rsid w:val="00A30178"/>
    <w:rsid w:val="00A30273"/>
    <w:rsid w:val="00A32284"/>
    <w:rsid w:val="00A35BB4"/>
    <w:rsid w:val="00A44EA7"/>
    <w:rsid w:val="00A55DF8"/>
    <w:rsid w:val="00A6319A"/>
    <w:rsid w:val="00A63E50"/>
    <w:rsid w:val="00A646C0"/>
    <w:rsid w:val="00A65124"/>
    <w:rsid w:val="00A65E96"/>
    <w:rsid w:val="00A6690E"/>
    <w:rsid w:val="00A71DA2"/>
    <w:rsid w:val="00A76E11"/>
    <w:rsid w:val="00A879C0"/>
    <w:rsid w:val="00A90FC0"/>
    <w:rsid w:val="00A96FFC"/>
    <w:rsid w:val="00AA2340"/>
    <w:rsid w:val="00AA6ED1"/>
    <w:rsid w:val="00AB0017"/>
    <w:rsid w:val="00AB3AA7"/>
    <w:rsid w:val="00AB729E"/>
    <w:rsid w:val="00AC588A"/>
    <w:rsid w:val="00AC7500"/>
    <w:rsid w:val="00AE2489"/>
    <w:rsid w:val="00AE2FBF"/>
    <w:rsid w:val="00AE4B56"/>
    <w:rsid w:val="00AE4B82"/>
    <w:rsid w:val="00AF05C2"/>
    <w:rsid w:val="00AF2930"/>
    <w:rsid w:val="00AF497B"/>
    <w:rsid w:val="00B06554"/>
    <w:rsid w:val="00B10CB9"/>
    <w:rsid w:val="00B133F5"/>
    <w:rsid w:val="00B14B85"/>
    <w:rsid w:val="00B246A0"/>
    <w:rsid w:val="00B33495"/>
    <w:rsid w:val="00B349E7"/>
    <w:rsid w:val="00B4610E"/>
    <w:rsid w:val="00B532C5"/>
    <w:rsid w:val="00B541EE"/>
    <w:rsid w:val="00B57128"/>
    <w:rsid w:val="00B600A9"/>
    <w:rsid w:val="00B66D67"/>
    <w:rsid w:val="00B70440"/>
    <w:rsid w:val="00B81FE6"/>
    <w:rsid w:val="00B86775"/>
    <w:rsid w:val="00B942FF"/>
    <w:rsid w:val="00B94584"/>
    <w:rsid w:val="00BA6F45"/>
    <w:rsid w:val="00BA781F"/>
    <w:rsid w:val="00BB6162"/>
    <w:rsid w:val="00BB7B67"/>
    <w:rsid w:val="00BC7E03"/>
    <w:rsid w:val="00BD1989"/>
    <w:rsid w:val="00BF086E"/>
    <w:rsid w:val="00BF1DAB"/>
    <w:rsid w:val="00BF5C6D"/>
    <w:rsid w:val="00C1198C"/>
    <w:rsid w:val="00C1346A"/>
    <w:rsid w:val="00C1547D"/>
    <w:rsid w:val="00C22133"/>
    <w:rsid w:val="00C24895"/>
    <w:rsid w:val="00C24E01"/>
    <w:rsid w:val="00C25639"/>
    <w:rsid w:val="00C40653"/>
    <w:rsid w:val="00C41BE4"/>
    <w:rsid w:val="00C42260"/>
    <w:rsid w:val="00C42BDD"/>
    <w:rsid w:val="00C45491"/>
    <w:rsid w:val="00C45E40"/>
    <w:rsid w:val="00C45F93"/>
    <w:rsid w:val="00C47F9A"/>
    <w:rsid w:val="00C50F1A"/>
    <w:rsid w:val="00C5358E"/>
    <w:rsid w:val="00C54878"/>
    <w:rsid w:val="00C619EF"/>
    <w:rsid w:val="00C63480"/>
    <w:rsid w:val="00C72A86"/>
    <w:rsid w:val="00C82A33"/>
    <w:rsid w:val="00C8601A"/>
    <w:rsid w:val="00C93F4E"/>
    <w:rsid w:val="00CA0D02"/>
    <w:rsid w:val="00CA16B4"/>
    <w:rsid w:val="00CA3436"/>
    <w:rsid w:val="00CB2F99"/>
    <w:rsid w:val="00CB5645"/>
    <w:rsid w:val="00CC1306"/>
    <w:rsid w:val="00CC76A2"/>
    <w:rsid w:val="00CD0671"/>
    <w:rsid w:val="00CD4D5E"/>
    <w:rsid w:val="00CD6C84"/>
    <w:rsid w:val="00CD6D69"/>
    <w:rsid w:val="00CE00C0"/>
    <w:rsid w:val="00CE0A6A"/>
    <w:rsid w:val="00CE1D65"/>
    <w:rsid w:val="00CE5A14"/>
    <w:rsid w:val="00CF6A89"/>
    <w:rsid w:val="00D008C3"/>
    <w:rsid w:val="00D15532"/>
    <w:rsid w:val="00D15730"/>
    <w:rsid w:val="00D1714F"/>
    <w:rsid w:val="00D17774"/>
    <w:rsid w:val="00D21AB4"/>
    <w:rsid w:val="00D21F97"/>
    <w:rsid w:val="00D23A63"/>
    <w:rsid w:val="00D24BC3"/>
    <w:rsid w:val="00D26BF7"/>
    <w:rsid w:val="00D31295"/>
    <w:rsid w:val="00D32EDC"/>
    <w:rsid w:val="00D3616B"/>
    <w:rsid w:val="00D40E8E"/>
    <w:rsid w:val="00D44333"/>
    <w:rsid w:val="00D46A83"/>
    <w:rsid w:val="00D474DC"/>
    <w:rsid w:val="00D619D3"/>
    <w:rsid w:val="00D62A8A"/>
    <w:rsid w:val="00D6529E"/>
    <w:rsid w:val="00D727A7"/>
    <w:rsid w:val="00D740FE"/>
    <w:rsid w:val="00D75865"/>
    <w:rsid w:val="00D817E4"/>
    <w:rsid w:val="00D81AF0"/>
    <w:rsid w:val="00D84525"/>
    <w:rsid w:val="00D90FE0"/>
    <w:rsid w:val="00D92FA4"/>
    <w:rsid w:val="00D96990"/>
    <w:rsid w:val="00DA04A7"/>
    <w:rsid w:val="00DB1578"/>
    <w:rsid w:val="00DB2184"/>
    <w:rsid w:val="00DB4E13"/>
    <w:rsid w:val="00DC0CD6"/>
    <w:rsid w:val="00DC510C"/>
    <w:rsid w:val="00DC6CF5"/>
    <w:rsid w:val="00DD1EDC"/>
    <w:rsid w:val="00DD3B7C"/>
    <w:rsid w:val="00DE378A"/>
    <w:rsid w:val="00E151DD"/>
    <w:rsid w:val="00E315CB"/>
    <w:rsid w:val="00E31D96"/>
    <w:rsid w:val="00E35C65"/>
    <w:rsid w:val="00E37465"/>
    <w:rsid w:val="00E4435D"/>
    <w:rsid w:val="00E50D13"/>
    <w:rsid w:val="00E5189B"/>
    <w:rsid w:val="00E52B9B"/>
    <w:rsid w:val="00E537A5"/>
    <w:rsid w:val="00E7530A"/>
    <w:rsid w:val="00E7741B"/>
    <w:rsid w:val="00E80CB4"/>
    <w:rsid w:val="00E851C0"/>
    <w:rsid w:val="00E901B1"/>
    <w:rsid w:val="00EA0274"/>
    <w:rsid w:val="00EA0AE3"/>
    <w:rsid w:val="00EA626D"/>
    <w:rsid w:val="00EA6E1F"/>
    <w:rsid w:val="00EA7731"/>
    <w:rsid w:val="00EA79A4"/>
    <w:rsid w:val="00EB3E35"/>
    <w:rsid w:val="00EC0BB7"/>
    <w:rsid w:val="00EC0E77"/>
    <w:rsid w:val="00EC14C9"/>
    <w:rsid w:val="00EC225E"/>
    <w:rsid w:val="00EC6CE1"/>
    <w:rsid w:val="00ED5885"/>
    <w:rsid w:val="00ED741F"/>
    <w:rsid w:val="00EE2419"/>
    <w:rsid w:val="00EE4826"/>
    <w:rsid w:val="00EE6614"/>
    <w:rsid w:val="00EF0347"/>
    <w:rsid w:val="00EF0751"/>
    <w:rsid w:val="00EF54A2"/>
    <w:rsid w:val="00EF54BC"/>
    <w:rsid w:val="00F0149F"/>
    <w:rsid w:val="00F15705"/>
    <w:rsid w:val="00F15B03"/>
    <w:rsid w:val="00F176F3"/>
    <w:rsid w:val="00F35291"/>
    <w:rsid w:val="00F37CA4"/>
    <w:rsid w:val="00F4755B"/>
    <w:rsid w:val="00F554F2"/>
    <w:rsid w:val="00F5668D"/>
    <w:rsid w:val="00F70A36"/>
    <w:rsid w:val="00F70B0C"/>
    <w:rsid w:val="00F71F93"/>
    <w:rsid w:val="00F82508"/>
    <w:rsid w:val="00F84530"/>
    <w:rsid w:val="00F86B2D"/>
    <w:rsid w:val="00F90CA7"/>
    <w:rsid w:val="00F94613"/>
    <w:rsid w:val="00F95521"/>
    <w:rsid w:val="00F95804"/>
    <w:rsid w:val="00F967AF"/>
    <w:rsid w:val="00F969BB"/>
    <w:rsid w:val="00F96F58"/>
    <w:rsid w:val="00FA53FC"/>
    <w:rsid w:val="00FA5FAC"/>
    <w:rsid w:val="00FA62BD"/>
    <w:rsid w:val="00FA7AE6"/>
    <w:rsid w:val="00FB0266"/>
    <w:rsid w:val="00FB33AC"/>
    <w:rsid w:val="00FB609A"/>
    <w:rsid w:val="00FC21A4"/>
    <w:rsid w:val="00FC4EB6"/>
    <w:rsid w:val="00FC79B5"/>
    <w:rsid w:val="00FD092A"/>
    <w:rsid w:val="00FD2765"/>
    <w:rsid w:val="00FE4641"/>
    <w:rsid w:val="00FF08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26F0C5"/>
  <w15:docId w15:val="{0F0F4306-F7C6-403D-B0DC-E6032F58A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6D0B"/>
    <w:pPr>
      <w:widowControl w:val="0"/>
      <w:suppressAutoHyphens/>
    </w:pPr>
    <w:rPr>
      <w:rFonts w:ascii="Liberation Serif" w:eastAsia="SimSun" w:hAnsi="Liberation Serif" w:cs="Mangal"/>
      <w:kern w:val="2"/>
      <w:sz w:val="24"/>
      <w:szCs w:val="24"/>
      <w:lang w:eastAsia="zh-CN" w:bidi="hi-IN"/>
    </w:rPr>
  </w:style>
  <w:style w:type="paragraph" w:styleId="1">
    <w:name w:val="heading 1"/>
    <w:basedOn w:val="10"/>
    <w:next w:val="a0"/>
    <w:link w:val="11"/>
    <w:qFormat/>
    <w:rsid w:val="00F96F58"/>
    <w:pPr>
      <w:numPr>
        <w:numId w:val="1"/>
      </w:numPr>
      <w:outlineLvl w:val="0"/>
    </w:pPr>
    <w:rPr>
      <w:b/>
      <w:bCs/>
      <w:sz w:val="36"/>
      <w:szCs w:val="36"/>
    </w:rPr>
  </w:style>
  <w:style w:type="paragraph" w:styleId="2">
    <w:name w:val="heading 2"/>
    <w:basedOn w:val="10"/>
    <w:next w:val="a0"/>
    <w:link w:val="20"/>
    <w:qFormat/>
    <w:rsid w:val="00F96F58"/>
    <w:pPr>
      <w:numPr>
        <w:ilvl w:val="1"/>
        <w:numId w:val="1"/>
      </w:numPr>
      <w:spacing w:before="200"/>
      <w:outlineLvl w:val="1"/>
    </w:pPr>
    <w:rPr>
      <w:b/>
      <w:bCs/>
      <w:sz w:val="32"/>
      <w:szCs w:val="32"/>
    </w:rPr>
  </w:style>
  <w:style w:type="paragraph" w:styleId="3">
    <w:name w:val="heading 3"/>
    <w:aliases w:val="H3,&quot;Сапфир&quot;"/>
    <w:basedOn w:val="10"/>
    <w:next w:val="a0"/>
    <w:link w:val="30"/>
    <w:qFormat/>
    <w:rsid w:val="00F96F58"/>
    <w:pPr>
      <w:numPr>
        <w:ilvl w:val="2"/>
        <w:numId w:val="1"/>
      </w:numPr>
      <w:spacing w:before="140"/>
      <w:outlineLvl w:val="2"/>
    </w:pPr>
    <w:rPr>
      <w:b/>
      <w:bCs/>
    </w:rPr>
  </w:style>
  <w:style w:type="paragraph" w:styleId="4">
    <w:name w:val="heading 4"/>
    <w:basedOn w:val="a"/>
    <w:next w:val="a"/>
    <w:link w:val="40"/>
    <w:qFormat/>
    <w:rsid w:val="007F78FA"/>
    <w:pPr>
      <w:keepNext/>
      <w:jc w:val="center"/>
      <w:outlineLvl w:val="3"/>
    </w:pPr>
    <w:rPr>
      <w:rFonts w:eastAsia="Lucida Sans Unicode"/>
      <w:b/>
      <w:kern w:val="1"/>
      <w:sz w:val="28"/>
    </w:rPr>
  </w:style>
  <w:style w:type="paragraph" w:styleId="5">
    <w:name w:val="heading 5"/>
    <w:basedOn w:val="a"/>
    <w:next w:val="a"/>
    <w:link w:val="50"/>
    <w:qFormat/>
    <w:rsid w:val="007F78FA"/>
    <w:pPr>
      <w:keepNext/>
      <w:outlineLvl w:val="4"/>
    </w:pPr>
    <w:rPr>
      <w:rFonts w:eastAsia="Lucida Sans Unicode"/>
      <w:kern w:val="1"/>
      <w:sz w:val="28"/>
    </w:rPr>
  </w:style>
  <w:style w:type="paragraph" w:styleId="6">
    <w:name w:val="heading 6"/>
    <w:aliases w:val="H6"/>
    <w:basedOn w:val="a"/>
    <w:next w:val="a"/>
    <w:link w:val="60"/>
    <w:qFormat/>
    <w:rsid w:val="007F78FA"/>
    <w:pPr>
      <w:keepNext/>
      <w:outlineLvl w:val="5"/>
    </w:pPr>
    <w:rPr>
      <w:rFonts w:eastAsia="Lucida Sans Unicode"/>
      <w:bCs/>
      <w:kern w:val="1"/>
      <w:sz w:val="28"/>
    </w:rPr>
  </w:style>
  <w:style w:type="paragraph" w:styleId="7">
    <w:name w:val="heading 7"/>
    <w:basedOn w:val="a"/>
    <w:next w:val="a"/>
    <w:link w:val="70"/>
    <w:qFormat/>
    <w:rsid w:val="007F78FA"/>
    <w:pPr>
      <w:keepNext/>
      <w:outlineLvl w:val="6"/>
    </w:pPr>
    <w:rPr>
      <w:rFonts w:eastAsia="Lucida Sans Unicode"/>
      <w:b/>
      <w:kern w:val="1"/>
      <w:sz w:val="28"/>
    </w:rPr>
  </w:style>
  <w:style w:type="paragraph" w:styleId="8">
    <w:name w:val="heading 8"/>
    <w:basedOn w:val="a"/>
    <w:next w:val="a"/>
    <w:link w:val="80"/>
    <w:qFormat/>
    <w:rsid w:val="007F78FA"/>
    <w:pPr>
      <w:widowControl/>
      <w:tabs>
        <w:tab w:val="left" w:pos="0"/>
      </w:tabs>
      <w:suppressAutoHyphens w:val="0"/>
      <w:spacing w:before="240" w:after="60"/>
      <w:ind w:left="5760" w:hanging="720"/>
      <w:jc w:val="both"/>
      <w:outlineLvl w:val="7"/>
    </w:pPr>
    <w:rPr>
      <w:rFonts w:ascii="PetersburgCTT" w:eastAsia="Calibri" w:hAnsi="PetersburgCTT" w:cs="Times New Roman"/>
      <w:i/>
      <w:kern w:val="1"/>
      <w:sz w:val="22"/>
      <w:lang w:bidi="ar-SA"/>
    </w:rPr>
  </w:style>
  <w:style w:type="paragraph" w:styleId="9">
    <w:name w:val="heading 9"/>
    <w:basedOn w:val="a"/>
    <w:next w:val="a"/>
    <w:link w:val="90"/>
    <w:qFormat/>
    <w:rsid w:val="007F78FA"/>
    <w:pPr>
      <w:widowControl/>
      <w:tabs>
        <w:tab w:val="num" w:pos="0"/>
      </w:tabs>
      <w:suppressAutoHyphens w:val="0"/>
      <w:spacing w:before="240" w:after="60"/>
      <w:ind w:left="1584" w:hanging="1584"/>
      <w:outlineLvl w:val="8"/>
    </w:pPr>
    <w:rPr>
      <w:rFonts w:ascii="Arial" w:eastAsia="Times New Roman" w:hAnsi="Arial" w:cs="Arial"/>
      <w:kern w:val="1"/>
      <w:sz w:val="22"/>
      <w:szCs w:val="22"/>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F96F58"/>
    <w:pPr>
      <w:keepNext/>
      <w:spacing w:before="240" w:after="120"/>
    </w:pPr>
    <w:rPr>
      <w:rFonts w:ascii="Liberation Sans" w:eastAsia="Microsoft YaHei" w:hAnsi="Liberation Sans"/>
      <w:sz w:val="28"/>
      <w:szCs w:val="28"/>
    </w:rPr>
  </w:style>
  <w:style w:type="paragraph" w:styleId="a0">
    <w:name w:val="Body Text"/>
    <w:basedOn w:val="a"/>
    <w:link w:val="a4"/>
    <w:rsid w:val="00F96F58"/>
    <w:pPr>
      <w:spacing w:after="140" w:line="288" w:lineRule="auto"/>
    </w:pPr>
  </w:style>
  <w:style w:type="character" w:customStyle="1" w:styleId="WW8Num1z0">
    <w:name w:val="WW8Num1z0"/>
    <w:rsid w:val="00F96F58"/>
    <w:rPr>
      <w:rFonts w:ascii="Times New Roman" w:hAnsi="Times New Roman" w:cs="Times New Roman"/>
      <w:b/>
      <w:color w:val="000000"/>
      <w:sz w:val="28"/>
      <w:szCs w:val="28"/>
    </w:rPr>
  </w:style>
  <w:style w:type="character" w:customStyle="1" w:styleId="WW8Num1z1">
    <w:name w:val="WW8Num1z1"/>
    <w:rsid w:val="00F96F58"/>
  </w:style>
  <w:style w:type="character" w:customStyle="1" w:styleId="WW8Num1z2">
    <w:name w:val="WW8Num1z2"/>
    <w:rsid w:val="00F96F58"/>
  </w:style>
  <w:style w:type="character" w:customStyle="1" w:styleId="WW8Num1z3">
    <w:name w:val="WW8Num1z3"/>
    <w:rsid w:val="00F96F58"/>
  </w:style>
  <w:style w:type="character" w:customStyle="1" w:styleId="WW8Num1z4">
    <w:name w:val="WW8Num1z4"/>
    <w:rsid w:val="00F96F58"/>
  </w:style>
  <w:style w:type="character" w:customStyle="1" w:styleId="WW8Num1z5">
    <w:name w:val="WW8Num1z5"/>
    <w:rsid w:val="00F96F58"/>
  </w:style>
  <w:style w:type="character" w:customStyle="1" w:styleId="WW8Num1z6">
    <w:name w:val="WW8Num1z6"/>
    <w:rsid w:val="00F96F58"/>
  </w:style>
  <w:style w:type="character" w:customStyle="1" w:styleId="WW8Num1z7">
    <w:name w:val="WW8Num1z7"/>
    <w:rsid w:val="00F96F58"/>
  </w:style>
  <w:style w:type="character" w:customStyle="1" w:styleId="WW8Num1z8">
    <w:name w:val="WW8Num1z8"/>
    <w:rsid w:val="00F96F58"/>
  </w:style>
  <w:style w:type="character" w:customStyle="1" w:styleId="WW8Num2z0">
    <w:name w:val="WW8Num2z0"/>
    <w:rsid w:val="00F96F58"/>
    <w:rPr>
      <w:rFonts w:ascii="Times New Roman" w:hAnsi="Times New Roman" w:cs="Times New Roman" w:hint="default"/>
      <w:color w:val="auto"/>
      <w:sz w:val="28"/>
      <w:szCs w:val="28"/>
    </w:rPr>
  </w:style>
  <w:style w:type="character" w:customStyle="1" w:styleId="WW8Num3z0">
    <w:name w:val="WW8Num3z0"/>
    <w:rsid w:val="00F96F58"/>
    <w:rPr>
      <w:b w:val="0"/>
    </w:rPr>
  </w:style>
  <w:style w:type="character" w:customStyle="1" w:styleId="WW8Num3z1">
    <w:name w:val="WW8Num3z1"/>
    <w:rsid w:val="00F96F58"/>
  </w:style>
  <w:style w:type="character" w:customStyle="1" w:styleId="WW8Num3z2">
    <w:name w:val="WW8Num3z2"/>
    <w:rsid w:val="00F96F58"/>
  </w:style>
  <w:style w:type="character" w:customStyle="1" w:styleId="WW8Num3z3">
    <w:name w:val="WW8Num3z3"/>
    <w:rsid w:val="00F96F58"/>
  </w:style>
  <w:style w:type="character" w:customStyle="1" w:styleId="WW8Num3z4">
    <w:name w:val="WW8Num3z4"/>
    <w:rsid w:val="00F96F58"/>
  </w:style>
  <w:style w:type="character" w:customStyle="1" w:styleId="WW8Num3z5">
    <w:name w:val="WW8Num3z5"/>
    <w:rsid w:val="00F96F58"/>
  </w:style>
  <w:style w:type="character" w:customStyle="1" w:styleId="WW8Num3z6">
    <w:name w:val="WW8Num3z6"/>
    <w:rsid w:val="00F96F58"/>
  </w:style>
  <w:style w:type="character" w:customStyle="1" w:styleId="WW8Num3z7">
    <w:name w:val="WW8Num3z7"/>
    <w:rsid w:val="00F96F58"/>
  </w:style>
  <w:style w:type="character" w:customStyle="1" w:styleId="WW8Num3z8">
    <w:name w:val="WW8Num3z8"/>
    <w:rsid w:val="00F96F58"/>
  </w:style>
  <w:style w:type="character" w:customStyle="1" w:styleId="WW8Num4z0">
    <w:name w:val="WW8Num4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5z0">
    <w:name w:val="WW8Num5z0"/>
    <w:rsid w:val="00F96F58"/>
    <w:rPr>
      <w:rFonts w:ascii="Times New Roman" w:eastAsia="Times New Roman" w:hAnsi="Times New Roman" w:cs="Times New Roman"/>
      <w:b w:val="0"/>
      <w:bCs w:val="0"/>
      <w:i w:val="0"/>
      <w:iCs w:val="0"/>
      <w:caps w:val="0"/>
      <w:smallCaps w:val="0"/>
      <w:strike w:val="0"/>
      <w:dstrike w:val="0"/>
      <w:color w:val="000000"/>
      <w:spacing w:val="0"/>
      <w:w w:val="100"/>
      <w:position w:val="0"/>
      <w:sz w:val="25"/>
      <w:szCs w:val="25"/>
      <w:u w:val="none"/>
      <w:vertAlign w:val="baseline"/>
      <w:lang w:val="ru-RU"/>
    </w:rPr>
  </w:style>
  <w:style w:type="character" w:customStyle="1" w:styleId="WW8Num5z2">
    <w:name w:val="WW8Num5z2"/>
    <w:rsid w:val="00F96F58"/>
  </w:style>
  <w:style w:type="character" w:customStyle="1" w:styleId="WW8Num5z3">
    <w:name w:val="WW8Num5z3"/>
    <w:rsid w:val="00F96F58"/>
  </w:style>
  <w:style w:type="character" w:customStyle="1" w:styleId="WW8Num5z4">
    <w:name w:val="WW8Num5z4"/>
    <w:rsid w:val="00F96F58"/>
  </w:style>
  <w:style w:type="character" w:customStyle="1" w:styleId="WW8Num5z5">
    <w:name w:val="WW8Num5z5"/>
    <w:rsid w:val="00F96F58"/>
  </w:style>
  <w:style w:type="character" w:customStyle="1" w:styleId="WW8Num5z6">
    <w:name w:val="WW8Num5z6"/>
    <w:rsid w:val="00F96F58"/>
  </w:style>
  <w:style w:type="character" w:customStyle="1" w:styleId="WW8Num5z7">
    <w:name w:val="WW8Num5z7"/>
    <w:rsid w:val="00F96F58"/>
  </w:style>
  <w:style w:type="character" w:customStyle="1" w:styleId="WW8Num5z8">
    <w:name w:val="WW8Num5z8"/>
    <w:rsid w:val="00F96F58"/>
  </w:style>
  <w:style w:type="character" w:customStyle="1" w:styleId="WW8Num6z0">
    <w:name w:val="WW8Num6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7z0">
    <w:name w:val="WW8Num7z0"/>
    <w:rsid w:val="00F96F58"/>
    <w:rPr>
      <w:rFonts w:ascii="Times New Roman" w:eastAsia="Times New Roman" w:hAnsi="Times New Roman" w:cs="Times New Roman" w:hint="default"/>
      <w:b w:val="0"/>
      <w:i w:val="0"/>
      <w:strike w:val="0"/>
      <w:dstrike w:val="0"/>
      <w:color w:val="000000"/>
      <w:position w:val="0"/>
      <w:sz w:val="24"/>
      <w:u w:val="none" w:color="000000"/>
      <w:vertAlign w:val="baseline"/>
    </w:rPr>
  </w:style>
  <w:style w:type="character" w:customStyle="1" w:styleId="WW8Num7z1">
    <w:name w:val="WW8Num7z1"/>
    <w:rsid w:val="00F96F58"/>
    <w:rPr>
      <w:rFonts w:ascii="Courier New" w:hAnsi="Courier New" w:cs="Courier New" w:hint="default"/>
    </w:rPr>
  </w:style>
  <w:style w:type="character" w:customStyle="1" w:styleId="WW8Num7z2">
    <w:name w:val="WW8Num7z2"/>
    <w:rsid w:val="00F96F58"/>
    <w:rPr>
      <w:rFonts w:ascii="Wingdings" w:hAnsi="Wingdings" w:cs="Wingdings" w:hint="default"/>
    </w:rPr>
  </w:style>
  <w:style w:type="character" w:customStyle="1" w:styleId="WW8Num7z3">
    <w:name w:val="WW8Num7z3"/>
    <w:rsid w:val="00F96F58"/>
    <w:rPr>
      <w:rFonts w:ascii="Symbol" w:hAnsi="Symbol" w:cs="Symbol" w:hint="default"/>
    </w:rPr>
  </w:style>
  <w:style w:type="character" w:customStyle="1" w:styleId="WW8Num8z0">
    <w:name w:val="WW8Num8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WW8Num9z0">
    <w:name w:val="WW8Num9z0"/>
    <w:rsid w:val="00F96F58"/>
    <w:rPr>
      <w:rFonts w:ascii="Times New Roman" w:eastAsia="Times New Roman" w:hAnsi="Times New Roman" w:cs="Times New Roman"/>
      <w:b w:val="0"/>
      <w:i w:val="0"/>
      <w:strike w:val="0"/>
      <w:dstrike w:val="0"/>
      <w:color w:val="000000"/>
      <w:position w:val="0"/>
      <w:sz w:val="24"/>
      <w:u w:val="none" w:color="000000"/>
      <w:vertAlign w:val="baseline"/>
    </w:rPr>
  </w:style>
  <w:style w:type="character" w:customStyle="1" w:styleId="21">
    <w:name w:val="Основной шрифт абзаца2"/>
    <w:rsid w:val="00F96F58"/>
  </w:style>
  <w:style w:type="character" w:customStyle="1" w:styleId="WW8Num17z0">
    <w:name w:val="WW8Num17z0"/>
    <w:rsid w:val="00F96F58"/>
    <w:rPr>
      <w:rFonts w:hint="default"/>
      <w:color w:val="auto"/>
      <w:sz w:val="28"/>
      <w:szCs w:val="28"/>
    </w:rPr>
  </w:style>
  <w:style w:type="character" w:customStyle="1" w:styleId="WW8Num17z1">
    <w:name w:val="WW8Num17z1"/>
    <w:rsid w:val="00F96F58"/>
  </w:style>
  <w:style w:type="character" w:customStyle="1" w:styleId="WW8Num17z2">
    <w:name w:val="WW8Num17z2"/>
    <w:rsid w:val="00F96F58"/>
  </w:style>
  <w:style w:type="character" w:customStyle="1" w:styleId="WW8Num17z3">
    <w:name w:val="WW8Num17z3"/>
    <w:rsid w:val="00F96F58"/>
  </w:style>
  <w:style w:type="character" w:customStyle="1" w:styleId="WW8Num17z4">
    <w:name w:val="WW8Num17z4"/>
    <w:rsid w:val="00F96F58"/>
  </w:style>
  <w:style w:type="character" w:customStyle="1" w:styleId="WW8Num17z5">
    <w:name w:val="WW8Num17z5"/>
    <w:rsid w:val="00F96F58"/>
  </w:style>
  <w:style w:type="character" w:customStyle="1" w:styleId="WW8Num17z6">
    <w:name w:val="WW8Num17z6"/>
    <w:rsid w:val="00F96F58"/>
  </w:style>
  <w:style w:type="character" w:customStyle="1" w:styleId="WW8Num17z7">
    <w:name w:val="WW8Num17z7"/>
    <w:rsid w:val="00F96F58"/>
  </w:style>
  <w:style w:type="character" w:customStyle="1" w:styleId="WW8Num17z8">
    <w:name w:val="WW8Num17z8"/>
    <w:rsid w:val="00F96F58"/>
  </w:style>
  <w:style w:type="character" w:customStyle="1" w:styleId="a5">
    <w:name w:val="Текст выноски Знак"/>
    <w:rsid w:val="00F96F58"/>
    <w:rPr>
      <w:rFonts w:ascii="Tahoma" w:eastAsia="SimSun" w:hAnsi="Tahoma" w:cs="Mangal"/>
      <w:kern w:val="2"/>
      <w:sz w:val="16"/>
      <w:szCs w:val="14"/>
      <w:lang w:eastAsia="zh-CN" w:bidi="hi-IN"/>
    </w:rPr>
  </w:style>
  <w:style w:type="character" w:customStyle="1" w:styleId="12">
    <w:name w:val="Основной шрифт абзаца1"/>
    <w:qFormat/>
    <w:rsid w:val="00F96F58"/>
  </w:style>
  <w:style w:type="character" w:customStyle="1" w:styleId="a6">
    <w:name w:val="Основной текст_"/>
    <w:rsid w:val="00F96F58"/>
    <w:rPr>
      <w:sz w:val="25"/>
      <w:szCs w:val="25"/>
      <w:shd w:val="clear" w:color="auto" w:fill="FFFFFF"/>
    </w:rPr>
  </w:style>
  <w:style w:type="character" w:styleId="a7">
    <w:name w:val="Hyperlink"/>
    <w:rsid w:val="00F96F58"/>
    <w:rPr>
      <w:color w:val="0000FF"/>
      <w:u w:val="single"/>
    </w:rPr>
  </w:style>
  <w:style w:type="paragraph" w:styleId="a8">
    <w:name w:val="List"/>
    <w:basedOn w:val="a0"/>
    <w:rsid w:val="00F96F58"/>
  </w:style>
  <w:style w:type="paragraph" w:styleId="a9">
    <w:name w:val="caption"/>
    <w:basedOn w:val="10"/>
    <w:next w:val="a0"/>
    <w:qFormat/>
    <w:rsid w:val="00F96F58"/>
    <w:pPr>
      <w:jc w:val="center"/>
    </w:pPr>
    <w:rPr>
      <w:b/>
      <w:bCs/>
      <w:sz w:val="56"/>
      <w:szCs w:val="56"/>
    </w:rPr>
  </w:style>
  <w:style w:type="paragraph" w:customStyle="1" w:styleId="22">
    <w:name w:val="Указатель2"/>
    <w:basedOn w:val="a"/>
    <w:rsid w:val="00F96F58"/>
    <w:pPr>
      <w:suppressLineNumbers/>
    </w:pPr>
    <w:rPr>
      <w:rFonts w:cs="Lucida Sans"/>
    </w:rPr>
  </w:style>
  <w:style w:type="paragraph" w:customStyle="1" w:styleId="13">
    <w:name w:val="Название объекта1"/>
    <w:basedOn w:val="a"/>
    <w:rsid w:val="00F96F58"/>
    <w:pPr>
      <w:suppressLineNumbers/>
      <w:spacing w:before="120" w:after="120"/>
    </w:pPr>
    <w:rPr>
      <w:i/>
      <w:iCs/>
    </w:rPr>
  </w:style>
  <w:style w:type="paragraph" w:customStyle="1" w:styleId="14">
    <w:name w:val="Указатель1"/>
    <w:basedOn w:val="a"/>
    <w:rsid w:val="00F96F58"/>
    <w:pPr>
      <w:suppressLineNumbers/>
    </w:pPr>
  </w:style>
  <w:style w:type="paragraph" w:customStyle="1" w:styleId="aa">
    <w:name w:val="Блочная цитата"/>
    <w:basedOn w:val="a"/>
    <w:rsid w:val="00F96F58"/>
    <w:pPr>
      <w:spacing w:after="283"/>
      <w:ind w:left="567" w:right="567"/>
    </w:pPr>
  </w:style>
  <w:style w:type="paragraph" w:styleId="ab">
    <w:name w:val="Subtitle"/>
    <w:basedOn w:val="10"/>
    <w:next w:val="a0"/>
    <w:link w:val="ac"/>
    <w:qFormat/>
    <w:rsid w:val="00F96F58"/>
    <w:pPr>
      <w:spacing w:before="60"/>
      <w:jc w:val="center"/>
    </w:pPr>
    <w:rPr>
      <w:sz w:val="36"/>
      <w:szCs w:val="36"/>
    </w:rPr>
  </w:style>
  <w:style w:type="paragraph" w:customStyle="1" w:styleId="Iioaioo">
    <w:name w:val="Ii oaio?o"/>
    <w:basedOn w:val="a"/>
    <w:rsid w:val="00F96F58"/>
    <w:pPr>
      <w:keepNext/>
      <w:keepLines/>
      <w:spacing w:before="240" w:after="240"/>
      <w:jc w:val="center"/>
    </w:pPr>
    <w:rPr>
      <w:b/>
      <w:sz w:val="28"/>
      <w:szCs w:val="20"/>
    </w:rPr>
  </w:style>
  <w:style w:type="paragraph" w:customStyle="1" w:styleId="ConsPlusNonformat">
    <w:name w:val="ConsPlusNonformat"/>
    <w:rsid w:val="00F96F58"/>
    <w:pPr>
      <w:suppressAutoHyphens/>
      <w:autoSpaceDE w:val="0"/>
    </w:pPr>
    <w:rPr>
      <w:rFonts w:ascii="Courier New" w:eastAsia="Arial" w:hAnsi="Courier New" w:cs="Courier New"/>
      <w:kern w:val="2"/>
      <w:lang w:eastAsia="zh-CN"/>
    </w:rPr>
  </w:style>
  <w:style w:type="paragraph" w:customStyle="1" w:styleId="ConsPlusTitle">
    <w:name w:val="ConsPlusTitle"/>
    <w:rsid w:val="00F96F58"/>
    <w:pPr>
      <w:widowControl w:val="0"/>
      <w:suppressAutoHyphens/>
    </w:pPr>
    <w:rPr>
      <w:rFonts w:ascii="Arial" w:eastAsia="Arial" w:hAnsi="Arial" w:cs="Arial"/>
      <w:b/>
      <w:bCs/>
      <w:kern w:val="2"/>
      <w:lang w:eastAsia="zh-CN"/>
    </w:rPr>
  </w:style>
  <w:style w:type="paragraph" w:customStyle="1" w:styleId="ConsPlusCell">
    <w:name w:val="ConsPlusCell"/>
    <w:uiPriority w:val="99"/>
    <w:qFormat/>
    <w:rsid w:val="00F96F58"/>
    <w:pPr>
      <w:suppressAutoHyphens/>
      <w:autoSpaceDE w:val="0"/>
    </w:pPr>
    <w:rPr>
      <w:rFonts w:ascii="Arial" w:eastAsia="Arial" w:hAnsi="Arial" w:cs="Arial"/>
      <w:kern w:val="2"/>
      <w:lang w:eastAsia="zh-CN"/>
    </w:rPr>
  </w:style>
  <w:style w:type="paragraph" w:customStyle="1" w:styleId="ad">
    <w:name w:val="Содержимое таблицы"/>
    <w:basedOn w:val="a"/>
    <w:rsid w:val="00F96F58"/>
    <w:pPr>
      <w:suppressLineNumbers/>
    </w:pPr>
  </w:style>
  <w:style w:type="paragraph" w:customStyle="1" w:styleId="ae">
    <w:name w:val="Заголовок таблицы"/>
    <w:basedOn w:val="ad"/>
    <w:rsid w:val="00F96F58"/>
    <w:pPr>
      <w:jc w:val="center"/>
    </w:pPr>
    <w:rPr>
      <w:b/>
      <w:bCs/>
    </w:rPr>
  </w:style>
  <w:style w:type="paragraph" w:customStyle="1" w:styleId="CharCharCharChar">
    <w:name w:val="Char Char Char Char Знак"/>
    <w:basedOn w:val="a"/>
    <w:next w:val="a"/>
    <w:rsid w:val="00F96F58"/>
    <w:pPr>
      <w:widowControl/>
      <w:suppressAutoHyphens w:val="0"/>
      <w:spacing w:after="160" w:line="240" w:lineRule="exact"/>
    </w:pPr>
    <w:rPr>
      <w:rFonts w:ascii="Arial" w:eastAsia="Times New Roman" w:hAnsi="Arial" w:cs="Arial"/>
      <w:kern w:val="0"/>
      <w:sz w:val="20"/>
      <w:szCs w:val="20"/>
      <w:lang w:val="en-US" w:bidi="ar-SA"/>
    </w:rPr>
  </w:style>
  <w:style w:type="paragraph" w:styleId="af">
    <w:name w:val="Balloon Text"/>
    <w:basedOn w:val="a"/>
    <w:rsid w:val="00F96F58"/>
    <w:rPr>
      <w:rFonts w:ascii="Tahoma" w:hAnsi="Tahoma" w:cs="Tahoma"/>
      <w:sz w:val="16"/>
      <w:szCs w:val="14"/>
    </w:rPr>
  </w:style>
  <w:style w:type="paragraph" w:customStyle="1" w:styleId="ConsPlusNormal">
    <w:name w:val="ConsPlusNormal"/>
    <w:qFormat/>
    <w:rsid w:val="00F96F58"/>
    <w:pPr>
      <w:suppressAutoHyphens/>
      <w:ind w:firstLine="720"/>
    </w:pPr>
    <w:rPr>
      <w:rFonts w:ascii="Arial" w:eastAsia="Arial" w:hAnsi="Arial" w:cs="Arial"/>
      <w:color w:val="00000A"/>
      <w:lang w:eastAsia="zh-CN"/>
    </w:rPr>
  </w:style>
  <w:style w:type="paragraph" w:customStyle="1" w:styleId="ConsNormal">
    <w:name w:val="ConsNormal"/>
    <w:rsid w:val="00F96F58"/>
    <w:pPr>
      <w:widowControl w:val="0"/>
      <w:suppressAutoHyphens/>
      <w:ind w:right="19772" w:firstLine="720"/>
    </w:pPr>
    <w:rPr>
      <w:rFonts w:ascii="Arial" w:eastAsia="Arial" w:hAnsi="Arial" w:cs="Arial"/>
      <w:color w:val="00000A"/>
      <w:sz w:val="28"/>
      <w:lang w:eastAsia="zh-CN"/>
    </w:rPr>
  </w:style>
  <w:style w:type="paragraph" w:customStyle="1" w:styleId="Aacao1cionooiii">
    <w:name w:val="Aacao1 c ionooiii"/>
    <w:basedOn w:val="a"/>
    <w:qFormat/>
    <w:rsid w:val="00F96F58"/>
    <w:pPr>
      <w:widowControl/>
      <w:suppressAutoHyphens w:val="0"/>
      <w:spacing w:after="60" w:line="360" w:lineRule="exact"/>
      <w:ind w:firstLine="709"/>
      <w:jc w:val="both"/>
    </w:pPr>
    <w:rPr>
      <w:rFonts w:ascii="Times New Roman" w:eastAsia="Times New Roman" w:hAnsi="Times New Roman" w:cs="Times New Roman"/>
      <w:kern w:val="0"/>
      <w:sz w:val="28"/>
      <w:szCs w:val="20"/>
      <w:lang w:bidi="ar-SA"/>
    </w:rPr>
  </w:style>
  <w:style w:type="paragraph" w:customStyle="1" w:styleId="23">
    <w:name w:val="Основной текст2"/>
    <w:basedOn w:val="a"/>
    <w:rsid w:val="00F96F58"/>
    <w:pPr>
      <w:shd w:val="clear" w:color="auto" w:fill="FFFFFF"/>
      <w:suppressAutoHyphens w:val="0"/>
      <w:spacing w:before="60" w:after="840" w:line="0" w:lineRule="atLeast"/>
      <w:jc w:val="center"/>
    </w:pPr>
    <w:rPr>
      <w:rFonts w:ascii="Times New Roman" w:eastAsia="Times New Roman" w:hAnsi="Times New Roman" w:cs="Times New Roman"/>
      <w:kern w:val="0"/>
      <w:sz w:val="25"/>
      <w:szCs w:val="25"/>
      <w:lang w:bidi="ar-SA"/>
    </w:rPr>
  </w:style>
  <w:style w:type="paragraph" w:styleId="af0">
    <w:name w:val="List Paragraph"/>
    <w:basedOn w:val="a"/>
    <w:qFormat/>
    <w:rsid w:val="00F96F58"/>
    <w:pPr>
      <w:widowControl/>
      <w:suppressAutoHyphens w:val="0"/>
      <w:spacing w:after="200" w:line="276" w:lineRule="auto"/>
      <w:ind w:left="720"/>
      <w:contextualSpacing/>
    </w:pPr>
    <w:rPr>
      <w:rFonts w:ascii="Calibri" w:eastAsia="Times New Roman" w:hAnsi="Calibri" w:cs="Times New Roman"/>
      <w:sz w:val="22"/>
      <w:szCs w:val="22"/>
      <w:lang w:bidi="ar-SA"/>
    </w:rPr>
  </w:style>
  <w:style w:type="paragraph" w:customStyle="1" w:styleId="af1">
    <w:name w:val="Верхний и нижний колонтитулы"/>
    <w:basedOn w:val="a"/>
    <w:rsid w:val="00F96F58"/>
    <w:pPr>
      <w:suppressLineNumbers/>
      <w:tabs>
        <w:tab w:val="center" w:pos="4819"/>
        <w:tab w:val="right" w:pos="9638"/>
      </w:tabs>
    </w:pPr>
  </w:style>
  <w:style w:type="paragraph" w:styleId="af2">
    <w:name w:val="footer"/>
    <w:basedOn w:val="af1"/>
    <w:link w:val="af3"/>
    <w:uiPriority w:val="99"/>
    <w:rsid w:val="00F96F58"/>
  </w:style>
  <w:style w:type="paragraph" w:styleId="af4">
    <w:name w:val="header"/>
    <w:basedOn w:val="af1"/>
    <w:link w:val="af5"/>
    <w:rsid w:val="00F96F58"/>
  </w:style>
  <w:style w:type="paragraph" w:customStyle="1" w:styleId="0">
    <w:name w:val="0Абзац"/>
    <w:basedOn w:val="af6"/>
    <w:qFormat/>
    <w:rsid w:val="00FC79B5"/>
    <w:pPr>
      <w:widowControl/>
      <w:suppressAutoHyphens w:val="0"/>
      <w:spacing w:after="120"/>
      <w:ind w:firstLine="709"/>
      <w:jc w:val="both"/>
    </w:pPr>
    <w:rPr>
      <w:rFonts w:eastAsia="Times New Roman" w:cs="Arial Unicode MS"/>
      <w:color w:val="000000"/>
      <w:kern w:val="1"/>
      <w:sz w:val="28"/>
      <w:szCs w:val="28"/>
      <w:lang w:bidi="ar-SA"/>
    </w:rPr>
  </w:style>
  <w:style w:type="paragraph" w:styleId="af6">
    <w:name w:val="Normal (Web)"/>
    <w:basedOn w:val="a"/>
    <w:uiPriority w:val="99"/>
    <w:unhideWhenUsed/>
    <w:rsid w:val="00FC79B5"/>
    <w:rPr>
      <w:rFonts w:ascii="Times New Roman" w:hAnsi="Times New Roman"/>
      <w:szCs w:val="21"/>
    </w:rPr>
  </w:style>
  <w:style w:type="paragraph" w:customStyle="1" w:styleId="af7">
    <w:name w:val="Первая строка заголовка"/>
    <w:basedOn w:val="a"/>
    <w:rsid w:val="00852B9D"/>
    <w:pPr>
      <w:keepNext/>
      <w:keepLines/>
      <w:widowControl/>
      <w:suppressAutoHyphens w:val="0"/>
      <w:spacing w:before="960" w:after="120"/>
      <w:jc w:val="center"/>
    </w:pPr>
    <w:rPr>
      <w:rFonts w:ascii="Times New Roman" w:eastAsia="Times New Roman" w:hAnsi="Times New Roman" w:cs="Times New Roman"/>
      <w:b/>
      <w:kern w:val="0"/>
      <w:sz w:val="32"/>
      <w:szCs w:val="20"/>
      <w:lang w:eastAsia="ru-RU" w:bidi="ar-SA"/>
    </w:rPr>
  </w:style>
  <w:style w:type="table" w:styleId="af8">
    <w:name w:val="Table Grid"/>
    <w:basedOn w:val="a2"/>
    <w:uiPriority w:val="59"/>
    <w:rsid w:val="0085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1"/>
    <w:unhideWhenUsed/>
    <w:rsid w:val="00FC21A4"/>
    <w:rPr>
      <w:color w:val="954F72"/>
      <w:u w:val="single"/>
    </w:rPr>
  </w:style>
  <w:style w:type="paragraph" w:customStyle="1" w:styleId="xl65">
    <w:name w:val="xl65"/>
    <w:basedOn w:val="a"/>
    <w:rsid w:val="00FC21A4"/>
    <w:pPr>
      <w:widowControl/>
      <w:shd w:val="clear" w:color="000000" w:fill="E7E6E6"/>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66">
    <w:name w:val="xl6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7">
    <w:name w:val="xl67"/>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68">
    <w:name w:val="xl68"/>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69">
    <w:name w:val="xl69"/>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0">
    <w:name w:val="xl70"/>
    <w:basedOn w:val="a"/>
    <w:rsid w:val="00FC21A4"/>
    <w:pPr>
      <w:widowControl/>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kern w:val="0"/>
      <w:sz w:val="20"/>
      <w:szCs w:val="20"/>
      <w:lang w:eastAsia="ru-RU" w:bidi="ar-SA"/>
    </w:rPr>
  </w:style>
  <w:style w:type="paragraph" w:customStyle="1" w:styleId="xl71">
    <w:name w:val="xl71"/>
    <w:basedOn w:val="a"/>
    <w:rsid w:val="00FC21A4"/>
    <w:pPr>
      <w:widowControl/>
      <w:shd w:val="clear" w:color="000000" w:fill="FFFFFF"/>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xl72">
    <w:name w:val="xl72"/>
    <w:basedOn w:val="a"/>
    <w:rsid w:val="00FC21A4"/>
    <w:pPr>
      <w:widowControl/>
      <w:pBdr>
        <w:top w:val="single" w:sz="4" w:space="0" w:color="auto"/>
        <w:left w:val="single" w:sz="4" w:space="0" w:color="auto"/>
        <w:bottom w:val="single" w:sz="4" w:space="0" w:color="auto"/>
        <w:right w:val="single" w:sz="4" w:space="0" w:color="auto"/>
      </w:pBdr>
      <w:shd w:val="clear" w:color="000000" w:fill="E7E6E6"/>
      <w:suppressAutoHyphens w:val="0"/>
      <w:spacing w:before="100" w:beforeAutospacing="1" w:after="100" w:afterAutospacing="1"/>
      <w:jc w:val="center"/>
      <w:textAlignment w:val="center"/>
    </w:pPr>
    <w:rPr>
      <w:rFonts w:ascii="Times New Roman" w:eastAsia="Times New Roman" w:hAnsi="Times New Roman" w:cs="Times New Roman"/>
      <w:kern w:val="0"/>
      <w:lang w:eastAsia="ru-RU" w:bidi="ar-SA"/>
    </w:rPr>
  </w:style>
  <w:style w:type="paragraph" w:customStyle="1" w:styleId="xl73">
    <w:name w:val="xl73"/>
    <w:basedOn w:val="a"/>
    <w:rsid w:val="00FC21A4"/>
    <w:pPr>
      <w:widowControl/>
      <w:suppressAutoHyphens w:val="0"/>
      <w:spacing w:before="100" w:beforeAutospacing="1" w:after="100" w:afterAutospacing="1"/>
      <w:textAlignment w:val="top"/>
    </w:pPr>
    <w:rPr>
      <w:rFonts w:ascii="Times New Roman" w:eastAsia="Times New Roman" w:hAnsi="Times New Roman" w:cs="Times New Roman"/>
      <w:kern w:val="0"/>
      <w:lang w:eastAsia="ru-RU" w:bidi="ar-SA"/>
    </w:rPr>
  </w:style>
  <w:style w:type="paragraph" w:customStyle="1" w:styleId="xl74">
    <w:name w:val="xl74"/>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5">
    <w:name w:val="xl75"/>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paragraph" w:customStyle="1" w:styleId="xl76">
    <w:name w:val="xl76"/>
    <w:basedOn w:val="a"/>
    <w:rsid w:val="00FC21A4"/>
    <w:pPr>
      <w:widowControl/>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Times New Roman" w:eastAsia="Times New Roman" w:hAnsi="Times New Roman" w:cs="Times New Roman"/>
      <w:kern w:val="0"/>
      <w:lang w:eastAsia="ru-RU" w:bidi="ar-SA"/>
    </w:rPr>
  </w:style>
  <w:style w:type="character" w:customStyle="1" w:styleId="40">
    <w:name w:val="Заголовок 4 Знак"/>
    <w:basedOn w:val="a1"/>
    <w:link w:val="4"/>
    <w:rsid w:val="007F78FA"/>
    <w:rPr>
      <w:rFonts w:ascii="Liberation Serif" w:eastAsia="Lucida Sans Unicode" w:hAnsi="Liberation Serif" w:cs="Mangal"/>
      <w:b/>
      <w:kern w:val="1"/>
      <w:sz w:val="28"/>
      <w:szCs w:val="24"/>
      <w:lang w:eastAsia="zh-CN" w:bidi="hi-IN"/>
    </w:rPr>
  </w:style>
  <w:style w:type="character" w:customStyle="1" w:styleId="50">
    <w:name w:val="Заголовок 5 Знак"/>
    <w:basedOn w:val="a1"/>
    <w:link w:val="5"/>
    <w:rsid w:val="007F78FA"/>
    <w:rPr>
      <w:rFonts w:ascii="Liberation Serif" w:eastAsia="Lucida Sans Unicode" w:hAnsi="Liberation Serif" w:cs="Mangal"/>
      <w:kern w:val="1"/>
      <w:sz w:val="28"/>
      <w:szCs w:val="24"/>
      <w:lang w:eastAsia="zh-CN" w:bidi="hi-IN"/>
    </w:rPr>
  </w:style>
  <w:style w:type="character" w:customStyle="1" w:styleId="60">
    <w:name w:val="Заголовок 6 Знак"/>
    <w:aliases w:val="H6 Знак"/>
    <w:basedOn w:val="a1"/>
    <w:link w:val="6"/>
    <w:rsid w:val="007F78FA"/>
    <w:rPr>
      <w:rFonts w:ascii="Liberation Serif" w:eastAsia="Lucida Sans Unicode" w:hAnsi="Liberation Serif" w:cs="Mangal"/>
      <w:bCs/>
      <w:kern w:val="1"/>
      <w:sz w:val="28"/>
      <w:szCs w:val="24"/>
      <w:lang w:eastAsia="zh-CN" w:bidi="hi-IN"/>
    </w:rPr>
  </w:style>
  <w:style w:type="character" w:customStyle="1" w:styleId="70">
    <w:name w:val="Заголовок 7 Знак"/>
    <w:basedOn w:val="a1"/>
    <w:link w:val="7"/>
    <w:rsid w:val="007F78FA"/>
    <w:rPr>
      <w:rFonts w:ascii="Liberation Serif" w:eastAsia="Lucida Sans Unicode" w:hAnsi="Liberation Serif" w:cs="Mangal"/>
      <w:b/>
      <w:kern w:val="1"/>
      <w:sz w:val="28"/>
      <w:szCs w:val="24"/>
      <w:lang w:eastAsia="zh-CN" w:bidi="hi-IN"/>
    </w:rPr>
  </w:style>
  <w:style w:type="character" w:customStyle="1" w:styleId="80">
    <w:name w:val="Заголовок 8 Знак"/>
    <w:basedOn w:val="a1"/>
    <w:link w:val="8"/>
    <w:rsid w:val="007F78FA"/>
    <w:rPr>
      <w:rFonts w:ascii="PetersburgCTT" w:eastAsia="Calibri" w:hAnsi="PetersburgCTT"/>
      <w:i/>
      <w:kern w:val="1"/>
      <w:sz w:val="22"/>
      <w:szCs w:val="24"/>
      <w:lang w:eastAsia="zh-CN"/>
    </w:rPr>
  </w:style>
  <w:style w:type="character" w:customStyle="1" w:styleId="90">
    <w:name w:val="Заголовок 9 Знак"/>
    <w:basedOn w:val="a1"/>
    <w:link w:val="9"/>
    <w:rsid w:val="007F78FA"/>
    <w:rPr>
      <w:rFonts w:ascii="Arial" w:hAnsi="Arial" w:cs="Arial"/>
      <w:kern w:val="1"/>
      <w:sz w:val="22"/>
      <w:szCs w:val="22"/>
      <w:lang w:eastAsia="zh-CN"/>
    </w:rPr>
  </w:style>
  <w:style w:type="character" w:customStyle="1" w:styleId="11">
    <w:name w:val="Заголовок 1 Знак"/>
    <w:basedOn w:val="a1"/>
    <w:link w:val="1"/>
    <w:rsid w:val="007F78FA"/>
    <w:rPr>
      <w:rFonts w:ascii="Liberation Sans" w:eastAsia="Microsoft YaHei" w:hAnsi="Liberation Sans" w:cs="Mangal"/>
      <w:b/>
      <w:bCs/>
      <w:kern w:val="2"/>
      <w:sz w:val="36"/>
      <w:szCs w:val="36"/>
      <w:lang w:eastAsia="zh-CN" w:bidi="hi-IN"/>
    </w:rPr>
  </w:style>
  <w:style w:type="character" w:customStyle="1" w:styleId="20">
    <w:name w:val="Заголовок 2 Знак"/>
    <w:basedOn w:val="a1"/>
    <w:link w:val="2"/>
    <w:rsid w:val="007F78FA"/>
    <w:rPr>
      <w:rFonts w:ascii="Liberation Sans" w:eastAsia="Microsoft YaHei" w:hAnsi="Liberation Sans" w:cs="Mangal"/>
      <w:b/>
      <w:bCs/>
      <w:kern w:val="2"/>
      <w:sz w:val="32"/>
      <w:szCs w:val="32"/>
      <w:lang w:eastAsia="zh-CN" w:bidi="hi-IN"/>
    </w:rPr>
  </w:style>
  <w:style w:type="character" w:customStyle="1" w:styleId="30">
    <w:name w:val="Заголовок 3 Знак"/>
    <w:aliases w:val="H3 Знак,&quot;Сапфир&quot; Знак"/>
    <w:basedOn w:val="a1"/>
    <w:link w:val="3"/>
    <w:rsid w:val="007F78FA"/>
    <w:rPr>
      <w:rFonts w:ascii="Liberation Sans" w:eastAsia="Microsoft YaHei" w:hAnsi="Liberation Sans" w:cs="Mangal"/>
      <w:b/>
      <w:bCs/>
      <w:kern w:val="2"/>
      <w:sz w:val="28"/>
      <w:szCs w:val="28"/>
      <w:lang w:eastAsia="zh-CN" w:bidi="hi-IN"/>
    </w:rPr>
  </w:style>
  <w:style w:type="paragraph" w:styleId="afa">
    <w:name w:val="Title"/>
    <w:basedOn w:val="a"/>
    <w:next w:val="a0"/>
    <w:link w:val="afb"/>
    <w:qFormat/>
    <w:rsid w:val="007F78FA"/>
    <w:pPr>
      <w:keepNext/>
      <w:spacing w:before="240" w:after="120"/>
      <w:jc w:val="center"/>
    </w:pPr>
    <w:rPr>
      <w:rFonts w:ascii="Liberation Sans" w:eastAsia="Lucida Sans Unicode" w:hAnsi="Liberation Sans"/>
      <w:b/>
      <w:bCs/>
      <w:kern w:val="1"/>
      <w:sz w:val="56"/>
      <w:szCs w:val="56"/>
    </w:rPr>
  </w:style>
  <w:style w:type="character" w:customStyle="1" w:styleId="afb">
    <w:name w:val="Заголовок Знак"/>
    <w:basedOn w:val="a1"/>
    <w:link w:val="afa"/>
    <w:rsid w:val="007F78FA"/>
    <w:rPr>
      <w:rFonts w:ascii="Liberation Sans" w:eastAsia="Lucida Sans Unicode" w:hAnsi="Liberation Sans" w:cs="Mangal"/>
      <w:b/>
      <w:bCs/>
      <w:kern w:val="1"/>
      <w:sz w:val="56"/>
      <w:szCs w:val="56"/>
      <w:lang w:eastAsia="zh-CN" w:bidi="hi-IN"/>
    </w:rPr>
  </w:style>
  <w:style w:type="character" w:customStyle="1" w:styleId="a4">
    <w:name w:val="Основной текст Знак"/>
    <w:basedOn w:val="a1"/>
    <w:link w:val="a0"/>
    <w:rsid w:val="007F78FA"/>
    <w:rPr>
      <w:rFonts w:ascii="Liberation Serif" w:eastAsia="SimSun" w:hAnsi="Liberation Serif" w:cs="Mangal"/>
      <w:kern w:val="2"/>
      <w:sz w:val="24"/>
      <w:szCs w:val="24"/>
      <w:lang w:eastAsia="zh-CN" w:bidi="hi-IN"/>
    </w:rPr>
  </w:style>
  <w:style w:type="character" w:customStyle="1" w:styleId="ac">
    <w:name w:val="Подзаголовок Знак"/>
    <w:basedOn w:val="a1"/>
    <w:link w:val="ab"/>
    <w:rsid w:val="007F78FA"/>
    <w:rPr>
      <w:rFonts w:ascii="Liberation Sans" w:eastAsia="Microsoft YaHei" w:hAnsi="Liberation Sans" w:cs="Mangal"/>
      <w:kern w:val="2"/>
      <w:sz w:val="36"/>
      <w:szCs w:val="36"/>
      <w:lang w:eastAsia="zh-CN" w:bidi="hi-IN"/>
    </w:rPr>
  </w:style>
  <w:style w:type="character" w:customStyle="1" w:styleId="WW8Num2z1">
    <w:name w:val="WW8Num2z1"/>
    <w:rsid w:val="007F78FA"/>
  </w:style>
  <w:style w:type="character" w:customStyle="1" w:styleId="WW8Num2z2">
    <w:name w:val="WW8Num2z2"/>
    <w:rsid w:val="007F78FA"/>
  </w:style>
  <w:style w:type="character" w:customStyle="1" w:styleId="WW8Num2z3">
    <w:name w:val="WW8Num2z3"/>
    <w:rsid w:val="007F78FA"/>
  </w:style>
  <w:style w:type="character" w:customStyle="1" w:styleId="WW8Num2z4">
    <w:name w:val="WW8Num2z4"/>
    <w:rsid w:val="007F78FA"/>
  </w:style>
  <w:style w:type="character" w:customStyle="1" w:styleId="WW8Num2z5">
    <w:name w:val="WW8Num2z5"/>
    <w:rsid w:val="007F78FA"/>
  </w:style>
  <w:style w:type="character" w:customStyle="1" w:styleId="WW8Num2z6">
    <w:name w:val="WW8Num2z6"/>
    <w:rsid w:val="007F78FA"/>
  </w:style>
  <w:style w:type="character" w:customStyle="1" w:styleId="WW8Num2z7">
    <w:name w:val="WW8Num2z7"/>
    <w:rsid w:val="007F78FA"/>
  </w:style>
  <w:style w:type="character" w:customStyle="1" w:styleId="WW8Num2z8">
    <w:name w:val="WW8Num2z8"/>
    <w:rsid w:val="007F78FA"/>
  </w:style>
  <w:style w:type="character" w:customStyle="1" w:styleId="31">
    <w:name w:val="Основной шрифт абзаца3"/>
    <w:rsid w:val="007F78FA"/>
  </w:style>
  <w:style w:type="character" w:customStyle="1" w:styleId="WW8Num4z1">
    <w:name w:val="WW8Num4z1"/>
    <w:rsid w:val="007F78FA"/>
  </w:style>
  <w:style w:type="character" w:customStyle="1" w:styleId="WW8Num4z2">
    <w:name w:val="WW8Num4z2"/>
    <w:rsid w:val="007F78FA"/>
  </w:style>
  <w:style w:type="character" w:customStyle="1" w:styleId="WW8Num4z3">
    <w:name w:val="WW8Num4z3"/>
    <w:rsid w:val="007F78FA"/>
  </w:style>
  <w:style w:type="character" w:customStyle="1" w:styleId="WW8Num4z4">
    <w:name w:val="WW8Num4z4"/>
    <w:rsid w:val="007F78FA"/>
  </w:style>
  <w:style w:type="character" w:customStyle="1" w:styleId="WW8Num4z5">
    <w:name w:val="WW8Num4z5"/>
    <w:rsid w:val="007F78FA"/>
  </w:style>
  <w:style w:type="character" w:customStyle="1" w:styleId="WW8Num4z6">
    <w:name w:val="WW8Num4z6"/>
    <w:rsid w:val="007F78FA"/>
  </w:style>
  <w:style w:type="character" w:customStyle="1" w:styleId="WW8Num4z7">
    <w:name w:val="WW8Num4z7"/>
    <w:rsid w:val="007F78FA"/>
  </w:style>
  <w:style w:type="character" w:customStyle="1" w:styleId="WW8Num4z8">
    <w:name w:val="WW8Num4z8"/>
    <w:rsid w:val="007F78FA"/>
  </w:style>
  <w:style w:type="character" w:customStyle="1" w:styleId="WW8Num5z1">
    <w:name w:val="WW8Num5z1"/>
    <w:rsid w:val="007F78FA"/>
  </w:style>
  <w:style w:type="character" w:customStyle="1" w:styleId="WW8Num6z1">
    <w:name w:val="WW8Num6z1"/>
    <w:rsid w:val="007F78FA"/>
  </w:style>
  <w:style w:type="character" w:customStyle="1" w:styleId="WW8Num6z2">
    <w:name w:val="WW8Num6z2"/>
    <w:rsid w:val="007F78FA"/>
  </w:style>
  <w:style w:type="character" w:customStyle="1" w:styleId="WW8Num6z3">
    <w:name w:val="WW8Num6z3"/>
    <w:rsid w:val="007F78FA"/>
  </w:style>
  <w:style w:type="character" w:customStyle="1" w:styleId="WW8Num6z4">
    <w:name w:val="WW8Num6z4"/>
    <w:rsid w:val="007F78FA"/>
  </w:style>
  <w:style w:type="character" w:customStyle="1" w:styleId="WW8Num6z5">
    <w:name w:val="WW8Num6z5"/>
    <w:rsid w:val="007F78FA"/>
  </w:style>
  <w:style w:type="character" w:customStyle="1" w:styleId="WW8Num6z6">
    <w:name w:val="WW8Num6z6"/>
    <w:rsid w:val="007F78FA"/>
  </w:style>
  <w:style w:type="character" w:customStyle="1" w:styleId="WW8Num6z7">
    <w:name w:val="WW8Num6z7"/>
    <w:rsid w:val="007F78FA"/>
  </w:style>
  <w:style w:type="character" w:customStyle="1" w:styleId="WW8Num6z8">
    <w:name w:val="WW8Num6z8"/>
    <w:rsid w:val="007F78FA"/>
  </w:style>
  <w:style w:type="character" w:customStyle="1" w:styleId="WW8Num7z4">
    <w:name w:val="WW8Num7z4"/>
    <w:rsid w:val="007F78FA"/>
  </w:style>
  <w:style w:type="character" w:customStyle="1" w:styleId="WW8Num7z5">
    <w:name w:val="WW8Num7z5"/>
    <w:rsid w:val="007F78FA"/>
  </w:style>
  <w:style w:type="character" w:customStyle="1" w:styleId="WW8Num7z6">
    <w:name w:val="WW8Num7z6"/>
    <w:rsid w:val="007F78FA"/>
  </w:style>
  <w:style w:type="character" w:customStyle="1" w:styleId="WW8Num7z7">
    <w:name w:val="WW8Num7z7"/>
    <w:rsid w:val="007F78FA"/>
  </w:style>
  <w:style w:type="character" w:customStyle="1" w:styleId="WW8Num7z8">
    <w:name w:val="WW8Num7z8"/>
    <w:rsid w:val="007F78FA"/>
  </w:style>
  <w:style w:type="character" w:customStyle="1" w:styleId="WW8Num8z1">
    <w:name w:val="WW8Num8z1"/>
    <w:rsid w:val="007F78FA"/>
  </w:style>
  <w:style w:type="character" w:customStyle="1" w:styleId="WW8Num8z2">
    <w:name w:val="WW8Num8z2"/>
    <w:rsid w:val="007F78FA"/>
  </w:style>
  <w:style w:type="character" w:customStyle="1" w:styleId="WW8Num8z3">
    <w:name w:val="WW8Num8z3"/>
    <w:rsid w:val="007F78FA"/>
  </w:style>
  <w:style w:type="character" w:customStyle="1" w:styleId="WW8Num8z4">
    <w:name w:val="WW8Num8z4"/>
    <w:rsid w:val="007F78FA"/>
  </w:style>
  <w:style w:type="character" w:customStyle="1" w:styleId="WW8Num8z5">
    <w:name w:val="WW8Num8z5"/>
    <w:rsid w:val="007F78FA"/>
  </w:style>
  <w:style w:type="character" w:customStyle="1" w:styleId="WW8Num8z6">
    <w:name w:val="WW8Num8z6"/>
    <w:rsid w:val="007F78FA"/>
  </w:style>
  <w:style w:type="character" w:customStyle="1" w:styleId="WW8Num8z7">
    <w:name w:val="WW8Num8z7"/>
    <w:rsid w:val="007F78FA"/>
  </w:style>
  <w:style w:type="character" w:customStyle="1" w:styleId="WW8Num8z8">
    <w:name w:val="WW8Num8z8"/>
    <w:rsid w:val="007F78FA"/>
  </w:style>
  <w:style w:type="character" w:customStyle="1" w:styleId="WW8Num9z1">
    <w:name w:val="WW8Num9z1"/>
    <w:rsid w:val="007F78FA"/>
  </w:style>
  <w:style w:type="character" w:customStyle="1" w:styleId="WW8Num9z2">
    <w:name w:val="WW8Num9z2"/>
    <w:rsid w:val="007F78FA"/>
  </w:style>
  <w:style w:type="character" w:customStyle="1" w:styleId="WW8Num9z3">
    <w:name w:val="WW8Num9z3"/>
    <w:rsid w:val="007F78FA"/>
  </w:style>
  <w:style w:type="character" w:customStyle="1" w:styleId="WW8Num9z4">
    <w:name w:val="WW8Num9z4"/>
    <w:rsid w:val="007F78FA"/>
  </w:style>
  <w:style w:type="character" w:customStyle="1" w:styleId="WW8Num9z5">
    <w:name w:val="WW8Num9z5"/>
    <w:rsid w:val="007F78FA"/>
  </w:style>
  <w:style w:type="character" w:customStyle="1" w:styleId="WW8Num9z6">
    <w:name w:val="WW8Num9z6"/>
    <w:rsid w:val="007F78FA"/>
  </w:style>
  <w:style w:type="character" w:customStyle="1" w:styleId="WW8Num9z7">
    <w:name w:val="WW8Num9z7"/>
    <w:rsid w:val="007F78FA"/>
  </w:style>
  <w:style w:type="character" w:customStyle="1" w:styleId="WW8Num9z8">
    <w:name w:val="WW8Num9z8"/>
    <w:rsid w:val="007F78FA"/>
  </w:style>
  <w:style w:type="character" w:customStyle="1" w:styleId="WW8Num10z0">
    <w:name w:val="WW8Num10z0"/>
    <w:rsid w:val="007F78FA"/>
    <w:rPr>
      <w:rFonts w:hint="default"/>
    </w:rPr>
  </w:style>
  <w:style w:type="character" w:customStyle="1" w:styleId="WW8Num10z1">
    <w:name w:val="WW8Num10z1"/>
    <w:rsid w:val="007F78FA"/>
  </w:style>
  <w:style w:type="character" w:customStyle="1" w:styleId="WW8Num10z2">
    <w:name w:val="WW8Num10z2"/>
    <w:rsid w:val="007F78FA"/>
  </w:style>
  <w:style w:type="character" w:customStyle="1" w:styleId="WW8Num10z3">
    <w:name w:val="WW8Num10z3"/>
    <w:rsid w:val="007F78FA"/>
  </w:style>
  <w:style w:type="character" w:customStyle="1" w:styleId="WW8Num10z4">
    <w:name w:val="WW8Num10z4"/>
    <w:rsid w:val="007F78FA"/>
  </w:style>
  <w:style w:type="character" w:customStyle="1" w:styleId="WW8Num10z5">
    <w:name w:val="WW8Num10z5"/>
    <w:rsid w:val="007F78FA"/>
  </w:style>
  <w:style w:type="character" w:customStyle="1" w:styleId="WW8Num10z6">
    <w:name w:val="WW8Num10z6"/>
    <w:rsid w:val="007F78FA"/>
  </w:style>
  <w:style w:type="character" w:customStyle="1" w:styleId="WW8Num10z7">
    <w:name w:val="WW8Num10z7"/>
    <w:rsid w:val="007F78FA"/>
  </w:style>
  <w:style w:type="character" w:customStyle="1" w:styleId="WW8Num10z8">
    <w:name w:val="WW8Num10z8"/>
    <w:rsid w:val="007F78FA"/>
  </w:style>
  <w:style w:type="character" w:customStyle="1" w:styleId="WW8Num11z0">
    <w:name w:val="WW8Num11z0"/>
    <w:rsid w:val="007F78FA"/>
    <w:rPr>
      <w:rFonts w:hint="default"/>
      <w:sz w:val="28"/>
    </w:rPr>
  </w:style>
  <w:style w:type="character" w:customStyle="1" w:styleId="WW8Num11z1">
    <w:name w:val="WW8Num11z1"/>
    <w:rsid w:val="007F78FA"/>
  </w:style>
  <w:style w:type="character" w:customStyle="1" w:styleId="WW8Num11z2">
    <w:name w:val="WW8Num11z2"/>
    <w:rsid w:val="007F78FA"/>
  </w:style>
  <w:style w:type="character" w:customStyle="1" w:styleId="WW8Num11z3">
    <w:name w:val="WW8Num11z3"/>
    <w:rsid w:val="007F78FA"/>
  </w:style>
  <w:style w:type="character" w:customStyle="1" w:styleId="WW8Num11z4">
    <w:name w:val="WW8Num11z4"/>
    <w:rsid w:val="007F78FA"/>
  </w:style>
  <w:style w:type="character" w:customStyle="1" w:styleId="WW8Num11z5">
    <w:name w:val="WW8Num11z5"/>
    <w:rsid w:val="007F78FA"/>
  </w:style>
  <w:style w:type="character" w:customStyle="1" w:styleId="WW8Num11z6">
    <w:name w:val="WW8Num11z6"/>
    <w:rsid w:val="007F78FA"/>
  </w:style>
  <w:style w:type="character" w:customStyle="1" w:styleId="WW8Num11z7">
    <w:name w:val="WW8Num11z7"/>
    <w:rsid w:val="007F78FA"/>
  </w:style>
  <w:style w:type="character" w:customStyle="1" w:styleId="WW8Num11z8">
    <w:name w:val="WW8Num11z8"/>
    <w:rsid w:val="007F78FA"/>
  </w:style>
  <w:style w:type="character" w:customStyle="1" w:styleId="WW8Num12z0">
    <w:name w:val="WW8Num12z0"/>
    <w:rsid w:val="007F78FA"/>
    <w:rPr>
      <w:rFonts w:hint="default"/>
    </w:rPr>
  </w:style>
  <w:style w:type="character" w:customStyle="1" w:styleId="WW8Num12z1">
    <w:name w:val="WW8Num12z1"/>
    <w:rsid w:val="007F78FA"/>
  </w:style>
  <w:style w:type="character" w:customStyle="1" w:styleId="WW8Num12z2">
    <w:name w:val="WW8Num12z2"/>
    <w:rsid w:val="007F78FA"/>
  </w:style>
  <w:style w:type="character" w:customStyle="1" w:styleId="WW8Num12z3">
    <w:name w:val="WW8Num12z3"/>
    <w:rsid w:val="007F78FA"/>
  </w:style>
  <w:style w:type="character" w:customStyle="1" w:styleId="WW8Num12z4">
    <w:name w:val="WW8Num12z4"/>
    <w:rsid w:val="007F78FA"/>
  </w:style>
  <w:style w:type="character" w:customStyle="1" w:styleId="WW8Num12z5">
    <w:name w:val="WW8Num12z5"/>
    <w:rsid w:val="007F78FA"/>
  </w:style>
  <w:style w:type="character" w:customStyle="1" w:styleId="WW8Num12z6">
    <w:name w:val="WW8Num12z6"/>
    <w:rsid w:val="007F78FA"/>
  </w:style>
  <w:style w:type="character" w:customStyle="1" w:styleId="WW8Num12z7">
    <w:name w:val="WW8Num12z7"/>
    <w:rsid w:val="007F78FA"/>
  </w:style>
  <w:style w:type="character" w:customStyle="1" w:styleId="WW8Num12z8">
    <w:name w:val="WW8Num12z8"/>
    <w:rsid w:val="007F78FA"/>
  </w:style>
  <w:style w:type="character" w:customStyle="1" w:styleId="WW8Num13z0">
    <w:name w:val="WW8Num13z0"/>
    <w:rsid w:val="007F78FA"/>
    <w:rPr>
      <w:rFonts w:hint="default"/>
    </w:rPr>
  </w:style>
  <w:style w:type="character" w:customStyle="1" w:styleId="WW8Num13z1">
    <w:name w:val="WW8Num13z1"/>
    <w:rsid w:val="007F78FA"/>
  </w:style>
  <w:style w:type="character" w:customStyle="1" w:styleId="WW8Num13z2">
    <w:name w:val="WW8Num13z2"/>
    <w:rsid w:val="007F78FA"/>
  </w:style>
  <w:style w:type="character" w:customStyle="1" w:styleId="WW8Num13z3">
    <w:name w:val="WW8Num13z3"/>
    <w:rsid w:val="007F78FA"/>
  </w:style>
  <w:style w:type="character" w:customStyle="1" w:styleId="WW8Num13z4">
    <w:name w:val="WW8Num13z4"/>
    <w:rsid w:val="007F78FA"/>
  </w:style>
  <w:style w:type="character" w:customStyle="1" w:styleId="WW8Num13z5">
    <w:name w:val="WW8Num13z5"/>
    <w:rsid w:val="007F78FA"/>
  </w:style>
  <w:style w:type="character" w:customStyle="1" w:styleId="WW8Num13z6">
    <w:name w:val="WW8Num13z6"/>
    <w:rsid w:val="007F78FA"/>
  </w:style>
  <w:style w:type="character" w:customStyle="1" w:styleId="WW8Num13z7">
    <w:name w:val="WW8Num13z7"/>
    <w:rsid w:val="007F78FA"/>
  </w:style>
  <w:style w:type="character" w:customStyle="1" w:styleId="WW8Num13z8">
    <w:name w:val="WW8Num13z8"/>
    <w:rsid w:val="007F78FA"/>
  </w:style>
  <w:style w:type="character" w:customStyle="1" w:styleId="WW8Num14z0">
    <w:name w:val="WW8Num14z0"/>
    <w:rsid w:val="007F78FA"/>
    <w:rPr>
      <w:rFonts w:hint="default"/>
      <w:sz w:val="28"/>
    </w:rPr>
  </w:style>
  <w:style w:type="character" w:customStyle="1" w:styleId="WW8Num14z1">
    <w:name w:val="WW8Num14z1"/>
    <w:rsid w:val="007F78FA"/>
  </w:style>
  <w:style w:type="character" w:customStyle="1" w:styleId="WW8Num14z2">
    <w:name w:val="WW8Num14z2"/>
    <w:rsid w:val="007F78FA"/>
  </w:style>
  <w:style w:type="character" w:customStyle="1" w:styleId="WW8Num14z3">
    <w:name w:val="WW8Num14z3"/>
    <w:rsid w:val="007F78FA"/>
  </w:style>
  <w:style w:type="character" w:customStyle="1" w:styleId="WW8Num14z4">
    <w:name w:val="WW8Num14z4"/>
    <w:rsid w:val="007F78FA"/>
  </w:style>
  <w:style w:type="character" w:customStyle="1" w:styleId="WW8Num14z5">
    <w:name w:val="WW8Num14z5"/>
    <w:rsid w:val="007F78FA"/>
  </w:style>
  <w:style w:type="character" w:customStyle="1" w:styleId="WW8Num14z6">
    <w:name w:val="WW8Num14z6"/>
    <w:rsid w:val="007F78FA"/>
  </w:style>
  <w:style w:type="character" w:customStyle="1" w:styleId="WW8Num14z7">
    <w:name w:val="WW8Num14z7"/>
    <w:rsid w:val="007F78FA"/>
  </w:style>
  <w:style w:type="character" w:customStyle="1" w:styleId="WW8Num14z8">
    <w:name w:val="WW8Num14z8"/>
    <w:rsid w:val="007F78FA"/>
  </w:style>
  <w:style w:type="character" w:customStyle="1" w:styleId="WW8Num15z0">
    <w:name w:val="WW8Num15z0"/>
    <w:rsid w:val="007F78FA"/>
    <w:rPr>
      <w:rFonts w:hint="default"/>
    </w:rPr>
  </w:style>
  <w:style w:type="character" w:customStyle="1" w:styleId="WW8Num15z1">
    <w:name w:val="WW8Num15z1"/>
    <w:rsid w:val="007F78FA"/>
  </w:style>
  <w:style w:type="character" w:customStyle="1" w:styleId="WW8Num15z2">
    <w:name w:val="WW8Num15z2"/>
    <w:rsid w:val="007F78FA"/>
  </w:style>
  <w:style w:type="character" w:customStyle="1" w:styleId="WW8Num15z3">
    <w:name w:val="WW8Num15z3"/>
    <w:rsid w:val="007F78FA"/>
  </w:style>
  <w:style w:type="character" w:customStyle="1" w:styleId="WW8Num15z4">
    <w:name w:val="WW8Num15z4"/>
    <w:rsid w:val="007F78FA"/>
  </w:style>
  <w:style w:type="character" w:customStyle="1" w:styleId="WW8Num15z5">
    <w:name w:val="WW8Num15z5"/>
    <w:rsid w:val="007F78FA"/>
  </w:style>
  <w:style w:type="character" w:customStyle="1" w:styleId="WW8Num15z6">
    <w:name w:val="WW8Num15z6"/>
    <w:rsid w:val="007F78FA"/>
  </w:style>
  <w:style w:type="character" w:customStyle="1" w:styleId="WW8Num15z7">
    <w:name w:val="WW8Num15z7"/>
    <w:rsid w:val="007F78FA"/>
  </w:style>
  <w:style w:type="character" w:customStyle="1" w:styleId="WW8Num15z8">
    <w:name w:val="WW8Num15z8"/>
    <w:rsid w:val="007F78FA"/>
  </w:style>
  <w:style w:type="character" w:customStyle="1" w:styleId="WW8Num16z0">
    <w:name w:val="WW8Num16z0"/>
    <w:rsid w:val="007F78FA"/>
    <w:rPr>
      <w:rFonts w:hint="default"/>
    </w:rPr>
  </w:style>
  <w:style w:type="character" w:customStyle="1" w:styleId="WW8Num16z1">
    <w:name w:val="WW8Num16z1"/>
    <w:rsid w:val="007F78FA"/>
  </w:style>
  <w:style w:type="character" w:customStyle="1" w:styleId="WW8Num16z2">
    <w:name w:val="WW8Num16z2"/>
    <w:rsid w:val="007F78FA"/>
  </w:style>
  <w:style w:type="character" w:customStyle="1" w:styleId="WW8Num16z3">
    <w:name w:val="WW8Num16z3"/>
    <w:rsid w:val="007F78FA"/>
  </w:style>
  <w:style w:type="character" w:customStyle="1" w:styleId="WW8Num16z4">
    <w:name w:val="WW8Num16z4"/>
    <w:rsid w:val="007F78FA"/>
  </w:style>
  <w:style w:type="character" w:customStyle="1" w:styleId="WW8Num16z5">
    <w:name w:val="WW8Num16z5"/>
    <w:rsid w:val="007F78FA"/>
  </w:style>
  <w:style w:type="character" w:customStyle="1" w:styleId="WW8Num16z6">
    <w:name w:val="WW8Num16z6"/>
    <w:rsid w:val="007F78FA"/>
  </w:style>
  <w:style w:type="character" w:customStyle="1" w:styleId="WW8Num16z7">
    <w:name w:val="WW8Num16z7"/>
    <w:rsid w:val="007F78FA"/>
  </w:style>
  <w:style w:type="character" w:customStyle="1" w:styleId="WW8Num16z8">
    <w:name w:val="WW8Num16z8"/>
    <w:rsid w:val="007F78FA"/>
  </w:style>
  <w:style w:type="character" w:customStyle="1" w:styleId="WW8Num18z0">
    <w:name w:val="WW8Num18z0"/>
    <w:rsid w:val="007F78FA"/>
    <w:rPr>
      <w:rFonts w:hint="default"/>
    </w:rPr>
  </w:style>
  <w:style w:type="character" w:customStyle="1" w:styleId="WW8Num18z1">
    <w:name w:val="WW8Num18z1"/>
    <w:rsid w:val="007F78FA"/>
  </w:style>
  <w:style w:type="character" w:customStyle="1" w:styleId="WW8Num18z2">
    <w:name w:val="WW8Num18z2"/>
    <w:rsid w:val="007F78FA"/>
  </w:style>
  <w:style w:type="character" w:customStyle="1" w:styleId="WW8Num18z3">
    <w:name w:val="WW8Num18z3"/>
    <w:rsid w:val="007F78FA"/>
  </w:style>
  <w:style w:type="character" w:customStyle="1" w:styleId="WW8Num18z4">
    <w:name w:val="WW8Num18z4"/>
    <w:rsid w:val="007F78FA"/>
  </w:style>
  <w:style w:type="character" w:customStyle="1" w:styleId="WW8Num18z5">
    <w:name w:val="WW8Num18z5"/>
    <w:rsid w:val="007F78FA"/>
  </w:style>
  <w:style w:type="character" w:customStyle="1" w:styleId="WW8Num18z6">
    <w:name w:val="WW8Num18z6"/>
    <w:rsid w:val="007F78FA"/>
  </w:style>
  <w:style w:type="character" w:customStyle="1" w:styleId="WW8Num18z7">
    <w:name w:val="WW8Num18z7"/>
    <w:rsid w:val="007F78FA"/>
  </w:style>
  <w:style w:type="character" w:customStyle="1" w:styleId="WW8Num18z8">
    <w:name w:val="WW8Num18z8"/>
    <w:rsid w:val="007F78FA"/>
  </w:style>
  <w:style w:type="character" w:customStyle="1" w:styleId="WW8Num19z0">
    <w:name w:val="WW8Num19z0"/>
    <w:rsid w:val="007F78FA"/>
  </w:style>
  <w:style w:type="character" w:customStyle="1" w:styleId="WW8Num19z1">
    <w:name w:val="WW8Num19z1"/>
    <w:rsid w:val="007F78FA"/>
  </w:style>
  <w:style w:type="character" w:customStyle="1" w:styleId="WW8Num19z2">
    <w:name w:val="WW8Num19z2"/>
    <w:rsid w:val="007F78FA"/>
  </w:style>
  <w:style w:type="character" w:customStyle="1" w:styleId="WW8Num19z3">
    <w:name w:val="WW8Num19z3"/>
    <w:rsid w:val="007F78FA"/>
  </w:style>
  <w:style w:type="character" w:customStyle="1" w:styleId="WW8Num19z4">
    <w:name w:val="WW8Num19z4"/>
    <w:rsid w:val="007F78FA"/>
  </w:style>
  <w:style w:type="character" w:customStyle="1" w:styleId="WW8Num19z5">
    <w:name w:val="WW8Num19z5"/>
    <w:rsid w:val="007F78FA"/>
  </w:style>
  <w:style w:type="character" w:customStyle="1" w:styleId="WW8Num19z6">
    <w:name w:val="WW8Num19z6"/>
    <w:rsid w:val="007F78FA"/>
  </w:style>
  <w:style w:type="character" w:customStyle="1" w:styleId="WW8Num19z7">
    <w:name w:val="WW8Num19z7"/>
    <w:rsid w:val="007F78FA"/>
  </w:style>
  <w:style w:type="character" w:customStyle="1" w:styleId="WW8Num19z8">
    <w:name w:val="WW8Num19z8"/>
    <w:rsid w:val="007F78FA"/>
  </w:style>
  <w:style w:type="character" w:customStyle="1" w:styleId="WW8Num20z0">
    <w:name w:val="WW8Num20z0"/>
    <w:rsid w:val="007F78FA"/>
    <w:rPr>
      <w:rFonts w:ascii="Times New Roman" w:hAnsi="Times New Roman" w:cs="Times New Roman" w:hint="default"/>
      <w:spacing w:val="-2"/>
      <w:sz w:val="28"/>
      <w:szCs w:val="28"/>
    </w:rPr>
  </w:style>
  <w:style w:type="character" w:customStyle="1" w:styleId="WW8Num20z1">
    <w:name w:val="WW8Num20z1"/>
    <w:rsid w:val="007F78FA"/>
  </w:style>
  <w:style w:type="character" w:customStyle="1" w:styleId="WW8Num20z2">
    <w:name w:val="WW8Num20z2"/>
    <w:rsid w:val="007F78FA"/>
  </w:style>
  <w:style w:type="character" w:customStyle="1" w:styleId="WW8Num20z3">
    <w:name w:val="WW8Num20z3"/>
    <w:rsid w:val="007F78FA"/>
  </w:style>
  <w:style w:type="character" w:customStyle="1" w:styleId="WW8Num20z4">
    <w:name w:val="WW8Num20z4"/>
    <w:rsid w:val="007F78FA"/>
  </w:style>
  <w:style w:type="character" w:customStyle="1" w:styleId="WW8Num20z5">
    <w:name w:val="WW8Num20z5"/>
    <w:rsid w:val="007F78FA"/>
  </w:style>
  <w:style w:type="character" w:customStyle="1" w:styleId="WW8Num20z6">
    <w:name w:val="WW8Num20z6"/>
    <w:rsid w:val="007F78FA"/>
  </w:style>
  <w:style w:type="character" w:customStyle="1" w:styleId="WW8Num20z7">
    <w:name w:val="WW8Num20z7"/>
    <w:rsid w:val="007F78FA"/>
  </w:style>
  <w:style w:type="character" w:customStyle="1" w:styleId="WW8Num20z8">
    <w:name w:val="WW8Num20z8"/>
    <w:rsid w:val="007F78FA"/>
  </w:style>
  <w:style w:type="character" w:customStyle="1" w:styleId="WW8Num21z0">
    <w:name w:val="WW8Num21z0"/>
    <w:rsid w:val="007F78FA"/>
    <w:rPr>
      <w:rFonts w:hint="default"/>
    </w:rPr>
  </w:style>
  <w:style w:type="character" w:customStyle="1" w:styleId="WW8Num21z1">
    <w:name w:val="WW8Num21z1"/>
    <w:rsid w:val="007F78FA"/>
  </w:style>
  <w:style w:type="character" w:customStyle="1" w:styleId="WW8Num21z2">
    <w:name w:val="WW8Num21z2"/>
    <w:rsid w:val="007F78FA"/>
  </w:style>
  <w:style w:type="character" w:customStyle="1" w:styleId="WW8Num21z3">
    <w:name w:val="WW8Num21z3"/>
    <w:rsid w:val="007F78FA"/>
  </w:style>
  <w:style w:type="character" w:customStyle="1" w:styleId="WW8Num21z4">
    <w:name w:val="WW8Num21z4"/>
    <w:rsid w:val="007F78FA"/>
  </w:style>
  <w:style w:type="character" w:customStyle="1" w:styleId="WW8Num21z5">
    <w:name w:val="WW8Num21z5"/>
    <w:rsid w:val="007F78FA"/>
  </w:style>
  <w:style w:type="character" w:customStyle="1" w:styleId="WW8Num21z6">
    <w:name w:val="WW8Num21z6"/>
    <w:rsid w:val="007F78FA"/>
  </w:style>
  <w:style w:type="character" w:customStyle="1" w:styleId="WW8Num21z7">
    <w:name w:val="WW8Num21z7"/>
    <w:rsid w:val="007F78FA"/>
  </w:style>
  <w:style w:type="character" w:customStyle="1" w:styleId="WW8Num21z8">
    <w:name w:val="WW8Num21z8"/>
    <w:rsid w:val="007F78FA"/>
  </w:style>
  <w:style w:type="character" w:customStyle="1" w:styleId="WW8Num22z0">
    <w:name w:val="WW8Num22z0"/>
    <w:rsid w:val="007F78FA"/>
    <w:rPr>
      <w:rFonts w:hint="default"/>
    </w:rPr>
  </w:style>
  <w:style w:type="character" w:customStyle="1" w:styleId="WW8Num22z1">
    <w:name w:val="WW8Num22z1"/>
    <w:rsid w:val="007F78FA"/>
  </w:style>
  <w:style w:type="character" w:customStyle="1" w:styleId="WW8Num22z2">
    <w:name w:val="WW8Num22z2"/>
    <w:rsid w:val="007F78FA"/>
  </w:style>
  <w:style w:type="character" w:customStyle="1" w:styleId="WW8Num22z3">
    <w:name w:val="WW8Num22z3"/>
    <w:rsid w:val="007F78FA"/>
  </w:style>
  <w:style w:type="character" w:customStyle="1" w:styleId="WW8Num22z4">
    <w:name w:val="WW8Num22z4"/>
    <w:rsid w:val="007F78FA"/>
  </w:style>
  <w:style w:type="character" w:customStyle="1" w:styleId="WW8Num22z5">
    <w:name w:val="WW8Num22z5"/>
    <w:rsid w:val="007F78FA"/>
  </w:style>
  <w:style w:type="character" w:customStyle="1" w:styleId="WW8Num22z6">
    <w:name w:val="WW8Num22z6"/>
    <w:rsid w:val="007F78FA"/>
  </w:style>
  <w:style w:type="character" w:customStyle="1" w:styleId="WW8Num22z7">
    <w:name w:val="WW8Num22z7"/>
    <w:rsid w:val="007F78FA"/>
  </w:style>
  <w:style w:type="character" w:customStyle="1" w:styleId="WW8Num22z8">
    <w:name w:val="WW8Num22z8"/>
    <w:rsid w:val="007F78FA"/>
  </w:style>
  <w:style w:type="character" w:customStyle="1" w:styleId="WW8Num23z0">
    <w:name w:val="WW8Num23z0"/>
    <w:rsid w:val="007F78FA"/>
    <w:rPr>
      <w:rFonts w:hint="default"/>
    </w:rPr>
  </w:style>
  <w:style w:type="character" w:customStyle="1" w:styleId="WW8Num24z0">
    <w:name w:val="WW8Num24z0"/>
    <w:rsid w:val="007F78FA"/>
    <w:rPr>
      <w:rFonts w:hint="default"/>
    </w:rPr>
  </w:style>
  <w:style w:type="character" w:customStyle="1" w:styleId="WW8Num24z1">
    <w:name w:val="WW8Num24z1"/>
    <w:rsid w:val="007F78FA"/>
  </w:style>
  <w:style w:type="character" w:customStyle="1" w:styleId="WW8Num24z2">
    <w:name w:val="WW8Num24z2"/>
    <w:rsid w:val="007F78FA"/>
  </w:style>
  <w:style w:type="character" w:customStyle="1" w:styleId="WW8Num24z3">
    <w:name w:val="WW8Num24z3"/>
    <w:rsid w:val="007F78FA"/>
  </w:style>
  <w:style w:type="character" w:customStyle="1" w:styleId="WW8Num24z4">
    <w:name w:val="WW8Num24z4"/>
    <w:rsid w:val="007F78FA"/>
  </w:style>
  <w:style w:type="character" w:customStyle="1" w:styleId="WW8Num24z5">
    <w:name w:val="WW8Num24z5"/>
    <w:rsid w:val="007F78FA"/>
  </w:style>
  <w:style w:type="character" w:customStyle="1" w:styleId="WW8Num24z6">
    <w:name w:val="WW8Num24z6"/>
    <w:rsid w:val="007F78FA"/>
  </w:style>
  <w:style w:type="character" w:customStyle="1" w:styleId="WW8Num24z7">
    <w:name w:val="WW8Num24z7"/>
    <w:rsid w:val="007F78FA"/>
  </w:style>
  <w:style w:type="character" w:customStyle="1" w:styleId="WW8Num24z8">
    <w:name w:val="WW8Num24z8"/>
    <w:rsid w:val="007F78FA"/>
  </w:style>
  <w:style w:type="character" w:customStyle="1" w:styleId="WW8Num25z0">
    <w:name w:val="WW8Num25z0"/>
    <w:rsid w:val="007F78FA"/>
    <w:rPr>
      <w:rFonts w:hint="default"/>
    </w:rPr>
  </w:style>
  <w:style w:type="character" w:customStyle="1" w:styleId="WW8Num25z1">
    <w:name w:val="WW8Num25z1"/>
    <w:rsid w:val="007F78FA"/>
  </w:style>
  <w:style w:type="character" w:customStyle="1" w:styleId="WW8Num25z2">
    <w:name w:val="WW8Num25z2"/>
    <w:rsid w:val="007F78FA"/>
  </w:style>
  <w:style w:type="character" w:customStyle="1" w:styleId="WW8Num25z3">
    <w:name w:val="WW8Num25z3"/>
    <w:rsid w:val="007F78FA"/>
  </w:style>
  <w:style w:type="character" w:customStyle="1" w:styleId="WW8Num25z4">
    <w:name w:val="WW8Num25z4"/>
    <w:rsid w:val="007F78FA"/>
  </w:style>
  <w:style w:type="character" w:customStyle="1" w:styleId="WW8Num25z5">
    <w:name w:val="WW8Num25z5"/>
    <w:rsid w:val="007F78FA"/>
  </w:style>
  <w:style w:type="character" w:customStyle="1" w:styleId="WW8Num25z6">
    <w:name w:val="WW8Num25z6"/>
    <w:rsid w:val="007F78FA"/>
  </w:style>
  <w:style w:type="character" w:customStyle="1" w:styleId="WW8Num25z7">
    <w:name w:val="WW8Num25z7"/>
    <w:rsid w:val="007F78FA"/>
  </w:style>
  <w:style w:type="character" w:customStyle="1" w:styleId="WW8Num25z8">
    <w:name w:val="WW8Num25z8"/>
    <w:rsid w:val="007F78FA"/>
  </w:style>
  <w:style w:type="character" w:customStyle="1" w:styleId="WW8Num26z0">
    <w:name w:val="WW8Num26z0"/>
    <w:rsid w:val="007F78FA"/>
    <w:rPr>
      <w:rFonts w:hint="default"/>
    </w:rPr>
  </w:style>
  <w:style w:type="character" w:customStyle="1" w:styleId="WW8Num26z1">
    <w:name w:val="WW8Num26z1"/>
    <w:rsid w:val="007F78FA"/>
  </w:style>
  <w:style w:type="character" w:customStyle="1" w:styleId="WW8Num26z2">
    <w:name w:val="WW8Num26z2"/>
    <w:rsid w:val="007F78FA"/>
  </w:style>
  <w:style w:type="character" w:customStyle="1" w:styleId="WW8Num26z3">
    <w:name w:val="WW8Num26z3"/>
    <w:rsid w:val="007F78FA"/>
  </w:style>
  <w:style w:type="character" w:customStyle="1" w:styleId="WW8Num26z4">
    <w:name w:val="WW8Num26z4"/>
    <w:rsid w:val="007F78FA"/>
  </w:style>
  <w:style w:type="character" w:customStyle="1" w:styleId="WW8Num26z5">
    <w:name w:val="WW8Num26z5"/>
    <w:rsid w:val="007F78FA"/>
  </w:style>
  <w:style w:type="character" w:customStyle="1" w:styleId="WW8Num26z6">
    <w:name w:val="WW8Num26z6"/>
    <w:rsid w:val="007F78FA"/>
  </w:style>
  <w:style w:type="character" w:customStyle="1" w:styleId="WW8Num26z7">
    <w:name w:val="WW8Num26z7"/>
    <w:rsid w:val="007F78FA"/>
  </w:style>
  <w:style w:type="character" w:customStyle="1" w:styleId="WW8Num26z8">
    <w:name w:val="WW8Num26z8"/>
    <w:rsid w:val="007F78FA"/>
  </w:style>
  <w:style w:type="character" w:customStyle="1" w:styleId="WW8Num27z0">
    <w:name w:val="WW8Num27z0"/>
    <w:rsid w:val="007F78FA"/>
    <w:rPr>
      <w:rFonts w:hint="default"/>
      <w:sz w:val="28"/>
    </w:rPr>
  </w:style>
  <w:style w:type="character" w:customStyle="1" w:styleId="WW8Num27z1">
    <w:name w:val="WW8Num27z1"/>
    <w:rsid w:val="007F78FA"/>
  </w:style>
  <w:style w:type="character" w:customStyle="1" w:styleId="WW8Num27z2">
    <w:name w:val="WW8Num27z2"/>
    <w:rsid w:val="007F78FA"/>
  </w:style>
  <w:style w:type="character" w:customStyle="1" w:styleId="WW8Num27z3">
    <w:name w:val="WW8Num27z3"/>
    <w:rsid w:val="007F78FA"/>
  </w:style>
  <w:style w:type="character" w:customStyle="1" w:styleId="WW8Num27z4">
    <w:name w:val="WW8Num27z4"/>
    <w:rsid w:val="007F78FA"/>
  </w:style>
  <w:style w:type="character" w:customStyle="1" w:styleId="WW8Num27z5">
    <w:name w:val="WW8Num27z5"/>
    <w:rsid w:val="007F78FA"/>
  </w:style>
  <w:style w:type="character" w:customStyle="1" w:styleId="WW8Num27z6">
    <w:name w:val="WW8Num27z6"/>
    <w:rsid w:val="007F78FA"/>
  </w:style>
  <w:style w:type="character" w:customStyle="1" w:styleId="WW8Num27z7">
    <w:name w:val="WW8Num27z7"/>
    <w:rsid w:val="007F78FA"/>
  </w:style>
  <w:style w:type="character" w:customStyle="1" w:styleId="WW8Num27z8">
    <w:name w:val="WW8Num27z8"/>
    <w:rsid w:val="007F78FA"/>
  </w:style>
  <w:style w:type="character" w:customStyle="1" w:styleId="WW8Num28z0">
    <w:name w:val="WW8Num28z0"/>
    <w:rsid w:val="007F78FA"/>
    <w:rPr>
      <w:rFonts w:hint="default"/>
    </w:rPr>
  </w:style>
  <w:style w:type="character" w:customStyle="1" w:styleId="WW8Num28z1">
    <w:name w:val="WW8Num28z1"/>
    <w:rsid w:val="007F78FA"/>
  </w:style>
  <w:style w:type="character" w:customStyle="1" w:styleId="WW8Num28z2">
    <w:name w:val="WW8Num28z2"/>
    <w:rsid w:val="007F78FA"/>
  </w:style>
  <w:style w:type="character" w:customStyle="1" w:styleId="WW8Num28z3">
    <w:name w:val="WW8Num28z3"/>
    <w:rsid w:val="007F78FA"/>
  </w:style>
  <w:style w:type="character" w:customStyle="1" w:styleId="WW8Num28z4">
    <w:name w:val="WW8Num28z4"/>
    <w:rsid w:val="007F78FA"/>
  </w:style>
  <w:style w:type="character" w:customStyle="1" w:styleId="WW8Num28z5">
    <w:name w:val="WW8Num28z5"/>
    <w:rsid w:val="007F78FA"/>
  </w:style>
  <w:style w:type="character" w:customStyle="1" w:styleId="WW8Num28z6">
    <w:name w:val="WW8Num28z6"/>
    <w:rsid w:val="007F78FA"/>
  </w:style>
  <w:style w:type="character" w:customStyle="1" w:styleId="WW8Num28z7">
    <w:name w:val="WW8Num28z7"/>
    <w:rsid w:val="007F78FA"/>
  </w:style>
  <w:style w:type="character" w:customStyle="1" w:styleId="WW8Num28z8">
    <w:name w:val="WW8Num28z8"/>
    <w:rsid w:val="007F78FA"/>
  </w:style>
  <w:style w:type="character" w:customStyle="1" w:styleId="WW8Num29z0">
    <w:name w:val="WW8Num29z0"/>
    <w:rsid w:val="007F78FA"/>
    <w:rPr>
      <w:rFonts w:hint="default"/>
      <w:color w:val="000000"/>
    </w:rPr>
  </w:style>
  <w:style w:type="character" w:customStyle="1" w:styleId="WW8Num29z1">
    <w:name w:val="WW8Num29z1"/>
    <w:rsid w:val="007F78FA"/>
  </w:style>
  <w:style w:type="character" w:customStyle="1" w:styleId="WW8Num29z2">
    <w:name w:val="WW8Num29z2"/>
    <w:rsid w:val="007F78FA"/>
  </w:style>
  <w:style w:type="character" w:customStyle="1" w:styleId="WW8Num29z3">
    <w:name w:val="WW8Num29z3"/>
    <w:rsid w:val="007F78FA"/>
  </w:style>
  <w:style w:type="character" w:customStyle="1" w:styleId="WW8Num29z4">
    <w:name w:val="WW8Num29z4"/>
    <w:rsid w:val="007F78FA"/>
  </w:style>
  <w:style w:type="character" w:customStyle="1" w:styleId="WW8Num29z5">
    <w:name w:val="WW8Num29z5"/>
    <w:rsid w:val="007F78FA"/>
  </w:style>
  <w:style w:type="character" w:customStyle="1" w:styleId="WW8Num29z6">
    <w:name w:val="WW8Num29z6"/>
    <w:rsid w:val="007F78FA"/>
  </w:style>
  <w:style w:type="character" w:customStyle="1" w:styleId="WW8Num29z7">
    <w:name w:val="WW8Num29z7"/>
    <w:rsid w:val="007F78FA"/>
  </w:style>
  <w:style w:type="character" w:customStyle="1" w:styleId="WW8Num29z8">
    <w:name w:val="WW8Num29z8"/>
    <w:rsid w:val="007F78FA"/>
  </w:style>
  <w:style w:type="character" w:customStyle="1" w:styleId="WWCharLFO4LVL1">
    <w:name w:val="WW_CharLFO4LVL1"/>
    <w:rsid w:val="007F78FA"/>
    <w:rPr>
      <w:rFonts w:ascii="Times New Roman" w:hAnsi="Times New Roman" w:cs="Times New Roman"/>
      <w:spacing w:val="-2"/>
      <w:sz w:val="28"/>
      <w:szCs w:val="28"/>
    </w:rPr>
  </w:style>
  <w:style w:type="character" w:customStyle="1" w:styleId="afc">
    <w:name w:val="Символ нумерации"/>
    <w:rsid w:val="007F78FA"/>
  </w:style>
  <w:style w:type="character" w:customStyle="1" w:styleId="WWCharLFO1LVL1">
    <w:name w:val="WW_CharLFO1LVL1"/>
    <w:rsid w:val="007F78FA"/>
    <w:rPr>
      <w:rFonts w:ascii="Times New Roman" w:hAnsi="Times New Roman" w:cs="Times New Roman"/>
      <w:spacing w:val="-2"/>
      <w:sz w:val="28"/>
      <w:szCs w:val="28"/>
    </w:rPr>
  </w:style>
  <w:style w:type="character" w:customStyle="1" w:styleId="91">
    <w:name w:val="Знак Знак9"/>
    <w:rsid w:val="007F78FA"/>
    <w:rPr>
      <w:rFonts w:ascii="Tahoma" w:eastAsia="Lucida Sans Unicode" w:hAnsi="Tahoma" w:cs="Mangal"/>
      <w:kern w:val="1"/>
      <w:sz w:val="16"/>
      <w:szCs w:val="14"/>
      <w:lang w:eastAsia="zh-CN" w:bidi="hi-IN"/>
    </w:rPr>
  </w:style>
  <w:style w:type="character" w:customStyle="1" w:styleId="17">
    <w:name w:val="Знак Знак17"/>
    <w:rsid w:val="007F78FA"/>
    <w:rPr>
      <w:sz w:val="28"/>
      <w:szCs w:val="24"/>
    </w:rPr>
  </w:style>
  <w:style w:type="character" w:customStyle="1" w:styleId="16">
    <w:name w:val="Знак Знак16"/>
    <w:rsid w:val="007F78FA"/>
    <w:rPr>
      <w:sz w:val="28"/>
      <w:szCs w:val="24"/>
    </w:rPr>
  </w:style>
  <w:style w:type="character" w:customStyle="1" w:styleId="H6">
    <w:name w:val="H6 Знак Знак"/>
    <w:rsid w:val="007F78FA"/>
    <w:rPr>
      <w:b/>
      <w:bCs/>
      <w:sz w:val="22"/>
      <w:szCs w:val="22"/>
    </w:rPr>
  </w:style>
  <w:style w:type="character" w:customStyle="1" w:styleId="15">
    <w:name w:val="Знак Знак15"/>
    <w:rsid w:val="007F78FA"/>
    <w:rPr>
      <w:sz w:val="24"/>
      <w:szCs w:val="24"/>
    </w:rPr>
  </w:style>
  <w:style w:type="character" w:customStyle="1" w:styleId="140">
    <w:name w:val="Знак Знак14"/>
    <w:rsid w:val="007F78FA"/>
    <w:rPr>
      <w:rFonts w:ascii="PetersburgCTT" w:eastAsia="Calibri" w:hAnsi="PetersburgCTT" w:cs="PetersburgCTT"/>
      <w:i/>
      <w:sz w:val="22"/>
      <w:szCs w:val="24"/>
    </w:rPr>
  </w:style>
  <w:style w:type="character" w:customStyle="1" w:styleId="130">
    <w:name w:val="Знак Знак13"/>
    <w:rsid w:val="007F78FA"/>
    <w:rPr>
      <w:rFonts w:ascii="Arial" w:hAnsi="Arial" w:cs="Arial"/>
      <w:sz w:val="22"/>
      <w:szCs w:val="22"/>
    </w:rPr>
  </w:style>
  <w:style w:type="character" w:customStyle="1" w:styleId="Absatz-Standardschriftart">
    <w:name w:val="Absatz-Standardschriftart"/>
    <w:rsid w:val="007F78FA"/>
  </w:style>
  <w:style w:type="character" w:customStyle="1" w:styleId="WW-Absatz-Standardschriftart">
    <w:name w:val="WW-Absatz-Standardschriftart"/>
    <w:rsid w:val="007F78FA"/>
  </w:style>
  <w:style w:type="character" w:customStyle="1" w:styleId="WW-Absatz-Standardschriftart1">
    <w:name w:val="WW-Absatz-Standardschriftart1"/>
    <w:rsid w:val="007F78FA"/>
  </w:style>
  <w:style w:type="character" w:customStyle="1" w:styleId="WW-Absatz-Standardschriftart11">
    <w:name w:val="WW-Absatz-Standardschriftart11"/>
    <w:rsid w:val="007F78FA"/>
  </w:style>
  <w:style w:type="character" w:customStyle="1" w:styleId="WW-Absatz-Standardschriftart111">
    <w:name w:val="WW-Absatz-Standardschriftart111"/>
    <w:rsid w:val="007F78FA"/>
  </w:style>
  <w:style w:type="character" w:customStyle="1" w:styleId="WW-Absatz-Standardschriftart1111">
    <w:name w:val="WW-Absatz-Standardschriftart1111"/>
    <w:rsid w:val="007F78FA"/>
  </w:style>
  <w:style w:type="character" w:customStyle="1" w:styleId="WW-Absatz-Standardschriftart11111">
    <w:name w:val="WW-Absatz-Standardschriftart11111"/>
    <w:rsid w:val="007F78FA"/>
  </w:style>
  <w:style w:type="character" w:customStyle="1" w:styleId="WW8Num23z2">
    <w:name w:val="WW8Num23z2"/>
    <w:rsid w:val="007F78FA"/>
    <w:rPr>
      <w:rFonts w:ascii="Wingdings" w:hAnsi="Wingdings" w:cs="Wingdings"/>
    </w:rPr>
  </w:style>
  <w:style w:type="character" w:customStyle="1" w:styleId="WW8Num23z3">
    <w:name w:val="WW8Num23z3"/>
    <w:rsid w:val="007F78FA"/>
    <w:rPr>
      <w:rFonts w:ascii="Symbol" w:hAnsi="Symbol" w:cs="Symbol"/>
    </w:rPr>
  </w:style>
  <w:style w:type="character" w:customStyle="1" w:styleId="WW8Num23z4">
    <w:name w:val="WW8Num23z4"/>
    <w:rsid w:val="007F78FA"/>
    <w:rPr>
      <w:rFonts w:ascii="Courier New" w:hAnsi="Courier New" w:cs="Courier New"/>
    </w:rPr>
  </w:style>
  <w:style w:type="character" w:customStyle="1" w:styleId="WW8Num30z0">
    <w:name w:val="WW8Num30z0"/>
    <w:rsid w:val="007F78FA"/>
    <w:rPr>
      <w:rFonts w:ascii="Symbol" w:eastAsia="Times New Roman" w:hAnsi="Symbol" w:cs="Times New Roman"/>
    </w:rPr>
  </w:style>
  <w:style w:type="character" w:customStyle="1" w:styleId="WW8Num30z1">
    <w:name w:val="WW8Num30z1"/>
    <w:rsid w:val="007F78FA"/>
    <w:rPr>
      <w:rFonts w:ascii="Courier New" w:hAnsi="Courier New" w:cs="Courier New"/>
    </w:rPr>
  </w:style>
  <w:style w:type="character" w:customStyle="1" w:styleId="WW8Num30z2">
    <w:name w:val="WW8Num30z2"/>
    <w:rsid w:val="007F78FA"/>
    <w:rPr>
      <w:rFonts w:ascii="Wingdings" w:hAnsi="Wingdings" w:cs="Wingdings"/>
    </w:rPr>
  </w:style>
  <w:style w:type="character" w:customStyle="1" w:styleId="WW8Num30z3">
    <w:name w:val="WW8Num30z3"/>
    <w:rsid w:val="007F78FA"/>
    <w:rPr>
      <w:rFonts w:ascii="Symbol" w:hAnsi="Symbol" w:cs="Symbol"/>
    </w:rPr>
  </w:style>
  <w:style w:type="character" w:customStyle="1" w:styleId="WW8Num32z0">
    <w:name w:val="WW8Num32z0"/>
    <w:rsid w:val="007F78FA"/>
    <w:rPr>
      <w:rFonts w:ascii="Times New Roman" w:hAnsi="Times New Roman" w:cs="Times New Roman"/>
      <w:b/>
    </w:rPr>
  </w:style>
  <w:style w:type="character" w:customStyle="1" w:styleId="WW8Num33z0">
    <w:name w:val="WW8Num33z0"/>
    <w:rsid w:val="007F78FA"/>
    <w:rPr>
      <w:rFonts w:ascii="Symbol" w:hAnsi="Symbol" w:cs="Symbol"/>
      <w:color w:val="000000"/>
    </w:rPr>
  </w:style>
  <w:style w:type="character" w:customStyle="1" w:styleId="WW8Num33z1">
    <w:name w:val="WW8Num33z1"/>
    <w:rsid w:val="007F78FA"/>
    <w:rPr>
      <w:rFonts w:ascii="Courier New" w:hAnsi="Courier New" w:cs="Courier New"/>
    </w:rPr>
  </w:style>
  <w:style w:type="character" w:customStyle="1" w:styleId="WW8Num33z2">
    <w:name w:val="WW8Num33z2"/>
    <w:rsid w:val="007F78FA"/>
    <w:rPr>
      <w:rFonts w:ascii="Wingdings" w:hAnsi="Wingdings" w:cs="Wingdings"/>
    </w:rPr>
  </w:style>
  <w:style w:type="character" w:customStyle="1" w:styleId="WW8Num33z3">
    <w:name w:val="WW8Num33z3"/>
    <w:rsid w:val="007F78FA"/>
    <w:rPr>
      <w:rFonts w:ascii="Symbol" w:hAnsi="Symbol" w:cs="Symbol"/>
    </w:rPr>
  </w:style>
  <w:style w:type="character" w:customStyle="1" w:styleId="WW8Num34z0">
    <w:name w:val="WW8Num34z0"/>
    <w:rsid w:val="007F78FA"/>
    <w:rPr>
      <w:rFonts w:ascii="Symbol" w:hAnsi="Symbol" w:cs="Symbol"/>
    </w:rPr>
  </w:style>
  <w:style w:type="character" w:customStyle="1" w:styleId="WW8Num38z0">
    <w:name w:val="WW8Num38z0"/>
    <w:rsid w:val="007F78FA"/>
    <w:rPr>
      <w:rFonts w:ascii="Symbol" w:hAnsi="Symbol" w:cs="Symbol"/>
      <w:color w:val="000000"/>
    </w:rPr>
  </w:style>
  <w:style w:type="character" w:customStyle="1" w:styleId="WW8Num38z1">
    <w:name w:val="WW8Num38z1"/>
    <w:rsid w:val="007F78FA"/>
    <w:rPr>
      <w:rFonts w:ascii="Courier New" w:hAnsi="Courier New" w:cs="Courier New"/>
    </w:rPr>
  </w:style>
  <w:style w:type="character" w:customStyle="1" w:styleId="WW8Num38z2">
    <w:name w:val="WW8Num38z2"/>
    <w:rsid w:val="007F78FA"/>
    <w:rPr>
      <w:rFonts w:ascii="Wingdings" w:hAnsi="Wingdings" w:cs="Wingdings"/>
    </w:rPr>
  </w:style>
  <w:style w:type="character" w:customStyle="1" w:styleId="WW8Num38z3">
    <w:name w:val="WW8Num38z3"/>
    <w:rsid w:val="007F78FA"/>
    <w:rPr>
      <w:rFonts w:ascii="Symbol" w:hAnsi="Symbol" w:cs="Symbol"/>
    </w:rPr>
  </w:style>
  <w:style w:type="character" w:customStyle="1" w:styleId="WW8Num39z0">
    <w:name w:val="WW8Num39z0"/>
    <w:rsid w:val="007F78FA"/>
    <w:rPr>
      <w:rFonts w:ascii="Symbol" w:hAnsi="Symbol" w:cs="Symbol"/>
      <w:sz w:val="24"/>
      <w:szCs w:val="24"/>
    </w:rPr>
  </w:style>
  <w:style w:type="character" w:customStyle="1" w:styleId="WW8Num39z1">
    <w:name w:val="WW8Num39z1"/>
    <w:rsid w:val="007F78FA"/>
    <w:rPr>
      <w:rFonts w:ascii="Courier New" w:hAnsi="Courier New" w:cs="Courier New"/>
    </w:rPr>
  </w:style>
  <w:style w:type="character" w:customStyle="1" w:styleId="WW8Num39z2">
    <w:name w:val="WW8Num39z2"/>
    <w:rsid w:val="007F78FA"/>
    <w:rPr>
      <w:rFonts w:ascii="Wingdings" w:hAnsi="Wingdings" w:cs="Wingdings"/>
    </w:rPr>
  </w:style>
  <w:style w:type="character" w:customStyle="1" w:styleId="WW8Num39z3">
    <w:name w:val="WW8Num39z3"/>
    <w:rsid w:val="007F78FA"/>
    <w:rPr>
      <w:rFonts w:ascii="Symbol" w:hAnsi="Symbol" w:cs="Symbol"/>
    </w:rPr>
  </w:style>
  <w:style w:type="character" w:customStyle="1" w:styleId="WW8Num41z0">
    <w:name w:val="WW8Num41z0"/>
    <w:rsid w:val="007F78FA"/>
    <w:rPr>
      <w:rFonts w:ascii="Symbol" w:hAnsi="Symbol" w:cs="Symbol"/>
    </w:rPr>
  </w:style>
  <w:style w:type="character" w:customStyle="1" w:styleId="WW8Num41z1">
    <w:name w:val="WW8Num41z1"/>
    <w:rsid w:val="007F78FA"/>
    <w:rPr>
      <w:rFonts w:ascii="Courier New" w:hAnsi="Courier New" w:cs="Courier New"/>
    </w:rPr>
  </w:style>
  <w:style w:type="character" w:customStyle="1" w:styleId="WW8Num41z2">
    <w:name w:val="WW8Num41z2"/>
    <w:rsid w:val="007F78FA"/>
    <w:rPr>
      <w:rFonts w:ascii="Wingdings" w:hAnsi="Wingdings" w:cs="Wingdings"/>
    </w:rPr>
  </w:style>
  <w:style w:type="character" w:customStyle="1" w:styleId="WW8Num42z0">
    <w:name w:val="WW8Num42z0"/>
    <w:rsid w:val="007F78FA"/>
    <w:rPr>
      <w:rFonts w:ascii="Symbol" w:hAnsi="Symbol" w:cs="Symbol"/>
    </w:rPr>
  </w:style>
  <w:style w:type="character" w:customStyle="1" w:styleId="WW8Num42z2">
    <w:name w:val="WW8Num42z2"/>
    <w:rsid w:val="007F78FA"/>
    <w:rPr>
      <w:rFonts w:ascii="Wingdings" w:hAnsi="Wingdings" w:cs="Wingdings"/>
    </w:rPr>
  </w:style>
  <w:style w:type="character" w:customStyle="1" w:styleId="WW8Num42z4">
    <w:name w:val="WW8Num42z4"/>
    <w:rsid w:val="007F78FA"/>
    <w:rPr>
      <w:rFonts w:ascii="Courier New" w:hAnsi="Courier New" w:cs="Courier New"/>
    </w:rPr>
  </w:style>
  <w:style w:type="character" w:customStyle="1" w:styleId="WW8Num44z0">
    <w:name w:val="WW8Num44z0"/>
    <w:rsid w:val="007F78FA"/>
    <w:rPr>
      <w:rFonts w:ascii="Symbol" w:hAnsi="Symbol" w:cs="Symbol"/>
      <w:color w:val="000000"/>
    </w:rPr>
  </w:style>
  <w:style w:type="character" w:customStyle="1" w:styleId="WW8Num44z1">
    <w:name w:val="WW8Num44z1"/>
    <w:rsid w:val="007F78FA"/>
    <w:rPr>
      <w:rFonts w:ascii="Courier New" w:hAnsi="Courier New" w:cs="Courier New"/>
    </w:rPr>
  </w:style>
  <w:style w:type="character" w:customStyle="1" w:styleId="WW8Num44z2">
    <w:name w:val="WW8Num44z2"/>
    <w:rsid w:val="007F78FA"/>
    <w:rPr>
      <w:rFonts w:ascii="Wingdings" w:hAnsi="Wingdings" w:cs="Wingdings"/>
    </w:rPr>
  </w:style>
  <w:style w:type="character" w:customStyle="1" w:styleId="WW8Num44z3">
    <w:name w:val="WW8Num44z3"/>
    <w:rsid w:val="007F78FA"/>
    <w:rPr>
      <w:rFonts w:ascii="Symbol" w:hAnsi="Symbol" w:cs="Symbol"/>
    </w:rPr>
  </w:style>
  <w:style w:type="character" w:customStyle="1" w:styleId="32">
    <w:name w:val="Заголовок 3 Знак Знак"/>
    <w:rsid w:val="007F78FA"/>
    <w:rPr>
      <w:rFonts w:ascii="Arial" w:hAnsi="Arial" w:cs="Arial"/>
      <w:b/>
      <w:bCs/>
      <w:sz w:val="26"/>
      <w:szCs w:val="26"/>
      <w:lang w:val="ru-RU" w:bidi="ar-SA"/>
    </w:rPr>
  </w:style>
  <w:style w:type="character" w:styleId="afd">
    <w:name w:val="page number"/>
    <w:rsid w:val="007F78FA"/>
  </w:style>
  <w:style w:type="character" w:customStyle="1" w:styleId="afe">
    <w:name w:val="Символ сноски"/>
    <w:rsid w:val="007F78FA"/>
    <w:rPr>
      <w:vertAlign w:val="superscript"/>
    </w:rPr>
  </w:style>
  <w:style w:type="character" w:customStyle="1" w:styleId="paragraph">
    <w:name w:val="paragraph"/>
    <w:rsid w:val="007F78FA"/>
  </w:style>
  <w:style w:type="character" w:customStyle="1" w:styleId="aff">
    <w:name w:val="Цветовое выделение"/>
    <w:rsid w:val="007F78FA"/>
    <w:rPr>
      <w:b/>
      <w:bCs/>
      <w:color w:val="000080"/>
      <w:sz w:val="20"/>
      <w:szCs w:val="20"/>
    </w:rPr>
  </w:style>
  <w:style w:type="character" w:customStyle="1" w:styleId="s0">
    <w:name w:val="s0"/>
    <w:rsid w:val="007F78FA"/>
    <w:rPr>
      <w:rFonts w:ascii="Times New Roman" w:hAnsi="Times New Roman" w:cs="Times New Roman"/>
      <w:b w:val="0"/>
      <w:bCs w:val="0"/>
      <w:i w:val="0"/>
      <w:iCs w:val="0"/>
      <w:strike w:val="0"/>
      <w:dstrike w:val="0"/>
      <w:color w:val="000000"/>
      <w:sz w:val="20"/>
      <w:szCs w:val="20"/>
      <w:u w:val="none"/>
    </w:rPr>
  </w:style>
  <w:style w:type="character" w:customStyle="1" w:styleId="18">
    <w:name w:val="Знак сноски1"/>
    <w:rsid w:val="007F78FA"/>
    <w:rPr>
      <w:vertAlign w:val="superscript"/>
    </w:rPr>
  </w:style>
  <w:style w:type="character" w:customStyle="1" w:styleId="aff0">
    <w:name w:val="Символы концевой сноски"/>
    <w:rsid w:val="007F78FA"/>
    <w:rPr>
      <w:vertAlign w:val="superscript"/>
    </w:rPr>
  </w:style>
  <w:style w:type="character" w:customStyle="1" w:styleId="WW-">
    <w:name w:val="WW-Символы концевой сноски"/>
    <w:rsid w:val="007F78FA"/>
  </w:style>
  <w:style w:type="character" w:customStyle="1" w:styleId="19">
    <w:name w:val="Знак концевой сноски1"/>
    <w:rsid w:val="007F78FA"/>
    <w:rPr>
      <w:vertAlign w:val="superscript"/>
    </w:rPr>
  </w:style>
  <w:style w:type="character" w:customStyle="1" w:styleId="aff1">
    <w:name w:val="Маркеры списка"/>
    <w:rsid w:val="007F78FA"/>
    <w:rPr>
      <w:rFonts w:ascii="OpenSymbol" w:eastAsia="OpenSymbol" w:hAnsi="OpenSymbol" w:cs="OpenSymbol"/>
    </w:rPr>
  </w:style>
  <w:style w:type="character" w:customStyle="1" w:styleId="81">
    <w:name w:val="Знак Знак8"/>
    <w:rsid w:val="007F78FA"/>
    <w:rPr>
      <w:sz w:val="24"/>
      <w:szCs w:val="24"/>
    </w:rPr>
  </w:style>
  <w:style w:type="character" w:customStyle="1" w:styleId="71">
    <w:name w:val="Знак Знак7"/>
    <w:rsid w:val="007F78FA"/>
    <w:rPr>
      <w:sz w:val="24"/>
      <w:szCs w:val="24"/>
    </w:rPr>
  </w:style>
  <w:style w:type="character" w:customStyle="1" w:styleId="61">
    <w:name w:val="Знак Знак6"/>
    <w:rsid w:val="007F78FA"/>
    <w:rPr>
      <w:rFonts w:ascii="Arial" w:hAnsi="Arial" w:cs="Arial"/>
    </w:rPr>
  </w:style>
  <w:style w:type="character" w:customStyle="1" w:styleId="51">
    <w:name w:val="Знак Знак5"/>
    <w:rsid w:val="007F78FA"/>
    <w:rPr>
      <w:sz w:val="24"/>
      <w:szCs w:val="24"/>
    </w:rPr>
  </w:style>
  <w:style w:type="character" w:customStyle="1" w:styleId="190">
    <w:name w:val="Знак Знак19"/>
    <w:rsid w:val="007F78FA"/>
    <w:rPr>
      <w:rFonts w:ascii="Liberation Sans" w:eastAsia="Lucida Sans Unicode" w:hAnsi="Liberation Sans" w:cs="Mangal"/>
      <w:b/>
      <w:bCs/>
      <w:kern w:val="1"/>
      <w:sz w:val="36"/>
      <w:szCs w:val="36"/>
      <w:lang w:eastAsia="zh-CN" w:bidi="hi-IN"/>
    </w:rPr>
  </w:style>
  <w:style w:type="character" w:customStyle="1" w:styleId="180">
    <w:name w:val="Знак Знак18"/>
    <w:rsid w:val="007F78FA"/>
    <w:rPr>
      <w:rFonts w:ascii="Liberation Sans" w:eastAsia="Lucida Sans Unicode" w:hAnsi="Liberation Sans" w:cs="Mangal"/>
      <w:b/>
      <w:bCs/>
      <w:kern w:val="1"/>
      <w:sz w:val="32"/>
      <w:szCs w:val="32"/>
      <w:lang w:eastAsia="zh-CN" w:bidi="hi-IN"/>
    </w:rPr>
  </w:style>
  <w:style w:type="character" w:customStyle="1" w:styleId="120">
    <w:name w:val="Знак Знак12"/>
    <w:rsid w:val="007F78FA"/>
    <w:rPr>
      <w:rFonts w:ascii="Liberation Serif" w:eastAsia="Lucida Sans Unicode" w:hAnsi="Liberation Serif" w:cs="Mangal"/>
      <w:kern w:val="1"/>
      <w:sz w:val="24"/>
      <w:szCs w:val="24"/>
      <w:lang w:eastAsia="zh-CN" w:bidi="hi-IN"/>
    </w:rPr>
  </w:style>
  <w:style w:type="character" w:customStyle="1" w:styleId="100">
    <w:name w:val="Знак Знак10"/>
    <w:rsid w:val="007F78FA"/>
    <w:rPr>
      <w:rFonts w:ascii="Liberation Sans" w:eastAsia="Lucida Sans Unicode" w:hAnsi="Liberation Sans" w:cs="Mangal"/>
      <w:kern w:val="1"/>
      <w:sz w:val="36"/>
      <w:szCs w:val="36"/>
      <w:lang w:eastAsia="zh-CN" w:bidi="hi-IN"/>
    </w:rPr>
  </w:style>
  <w:style w:type="character" w:customStyle="1" w:styleId="ConsPlusNormal0">
    <w:name w:val="ConsPlusNormal Знак"/>
    <w:rsid w:val="007F78FA"/>
    <w:rPr>
      <w:rFonts w:ascii="Arial" w:hAnsi="Arial" w:cs="Arial"/>
      <w:kern w:val="1"/>
      <w:lang w:eastAsia="zh-CN"/>
    </w:rPr>
  </w:style>
  <w:style w:type="character" w:customStyle="1" w:styleId="00">
    <w:name w:val="0Абзац Знак"/>
    <w:rsid w:val="007F78FA"/>
    <w:rPr>
      <w:rFonts w:cs="Arial Unicode MS"/>
      <w:color w:val="000000"/>
      <w:sz w:val="28"/>
      <w:szCs w:val="28"/>
    </w:rPr>
  </w:style>
  <w:style w:type="character" w:customStyle="1" w:styleId="FontStyle38">
    <w:name w:val="Font Style38"/>
    <w:rsid w:val="007F78FA"/>
    <w:rPr>
      <w:rFonts w:ascii="Times New Roman" w:hAnsi="Times New Roman" w:cs="Times New Roman"/>
      <w:sz w:val="26"/>
      <w:szCs w:val="26"/>
    </w:rPr>
  </w:style>
  <w:style w:type="character" w:customStyle="1" w:styleId="41">
    <w:name w:val="Знак Знак4"/>
    <w:rsid w:val="007F78FA"/>
    <w:rPr>
      <w:sz w:val="24"/>
      <w:szCs w:val="24"/>
    </w:rPr>
  </w:style>
  <w:style w:type="character" w:customStyle="1" w:styleId="WW--">
    <w:name w:val="WW-Интернет-ссылка"/>
    <w:rsid w:val="007F78FA"/>
    <w:rPr>
      <w:color w:val="000080"/>
      <w:u w:val="single"/>
      <w:lang w:val="ru-RU" w:bidi="ru-RU"/>
    </w:rPr>
  </w:style>
  <w:style w:type="character" w:customStyle="1" w:styleId="310">
    <w:name w:val="Заголовок 3 Знак1"/>
    <w:aliases w:val="H3 Знак1,&quot;Сапфир&quot; Знак1"/>
    <w:rsid w:val="007F78FA"/>
    <w:rPr>
      <w:rFonts w:ascii="Cambria" w:eastAsia="Times New Roman" w:hAnsi="Cambria" w:cs="Times New Roman" w:hint="default"/>
      <w:b/>
      <w:bCs/>
      <w:color w:val="4F81BD"/>
    </w:rPr>
  </w:style>
  <w:style w:type="character" w:customStyle="1" w:styleId="610">
    <w:name w:val="Заголовок 6 Знак1"/>
    <w:aliases w:val="H6 Знак1"/>
    <w:rsid w:val="007F78FA"/>
    <w:rPr>
      <w:rFonts w:ascii="Cambria" w:eastAsia="Times New Roman" w:hAnsi="Cambria" w:cs="Times New Roman" w:hint="default"/>
      <w:i/>
      <w:iCs/>
      <w:color w:val="243F60"/>
    </w:rPr>
  </w:style>
  <w:style w:type="character" w:customStyle="1" w:styleId="33">
    <w:name w:val="Знак Знак3"/>
    <w:rsid w:val="007F78FA"/>
    <w:rPr>
      <w:sz w:val="28"/>
    </w:rPr>
  </w:style>
  <w:style w:type="character" w:customStyle="1" w:styleId="24">
    <w:name w:val="Знак Знак2"/>
    <w:rsid w:val="007F78FA"/>
    <w:rPr>
      <w:szCs w:val="24"/>
    </w:rPr>
  </w:style>
  <w:style w:type="character" w:customStyle="1" w:styleId="1a">
    <w:name w:val="Знак Знак1"/>
    <w:rsid w:val="007F78FA"/>
    <w:rPr>
      <w:sz w:val="24"/>
      <w:shd w:val="clear" w:color="auto" w:fill="FFFFFF"/>
    </w:rPr>
  </w:style>
  <w:style w:type="character" w:customStyle="1" w:styleId="110">
    <w:name w:val="Знак Знак11"/>
    <w:rsid w:val="007F78FA"/>
    <w:rPr>
      <w:rFonts w:ascii="Liberation Sans" w:eastAsia="Lucida Sans Unicode" w:hAnsi="Liberation Sans" w:cs="Mangal"/>
      <w:b/>
      <w:bCs/>
      <w:kern w:val="1"/>
      <w:sz w:val="56"/>
      <w:szCs w:val="56"/>
      <w:lang w:eastAsia="zh-CN" w:bidi="hi-IN"/>
    </w:rPr>
  </w:style>
  <w:style w:type="paragraph" w:customStyle="1" w:styleId="34">
    <w:name w:val="Указатель3"/>
    <w:basedOn w:val="a"/>
    <w:rsid w:val="007F78FA"/>
    <w:pPr>
      <w:suppressLineNumbers/>
    </w:pPr>
    <w:rPr>
      <w:rFonts w:eastAsia="Lucida Sans Unicode"/>
      <w:kern w:val="1"/>
    </w:rPr>
  </w:style>
  <w:style w:type="paragraph" w:customStyle="1" w:styleId="35">
    <w:name w:val="Название объекта3"/>
    <w:basedOn w:val="10"/>
    <w:next w:val="a0"/>
    <w:rsid w:val="007F78FA"/>
    <w:pPr>
      <w:jc w:val="center"/>
    </w:pPr>
    <w:rPr>
      <w:rFonts w:eastAsia="Lucida Sans Unicode"/>
      <w:b/>
      <w:bCs/>
      <w:kern w:val="1"/>
      <w:sz w:val="56"/>
      <w:szCs w:val="56"/>
    </w:rPr>
  </w:style>
  <w:style w:type="paragraph" w:customStyle="1" w:styleId="25">
    <w:name w:val="Название объекта2"/>
    <w:basedOn w:val="a"/>
    <w:rsid w:val="007F78FA"/>
    <w:pPr>
      <w:suppressLineNumbers/>
      <w:spacing w:before="120" w:after="120"/>
    </w:pPr>
    <w:rPr>
      <w:rFonts w:eastAsia="Lucida Sans Unicode"/>
      <w:i/>
      <w:iCs/>
      <w:kern w:val="1"/>
    </w:rPr>
  </w:style>
  <w:style w:type="paragraph" w:customStyle="1" w:styleId="1b">
    <w:name w:val="Обычный1"/>
    <w:rsid w:val="007F78FA"/>
    <w:pPr>
      <w:widowControl w:val="0"/>
      <w:suppressAutoHyphens/>
    </w:pPr>
    <w:rPr>
      <w:rFonts w:ascii="Liberation Serif" w:eastAsia="Lucida Sans Unicode" w:hAnsi="Liberation Serif" w:cs="Mangal"/>
      <w:kern w:val="1"/>
      <w:sz w:val="24"/>
      <w:szCs w:val="24"/>
      <w:lang w:eastAsia="zh-CN" w:bidi="hi-IN"/>
    </w:rPr>
  </w:style>
  <w:style w:type="paragraph" w:customStyle="1" w:styleId="aff2">
    <w:name w:val="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1c">
    <w:name w:val="Название1"/>
    <w:basedOn w:val="a"/>
    <w:rsid w:val="007F78FA"/>
    <w:pPr>
      <w:widowControl/>
      <w:suppressLineNumbers/>
      <w:suppressAutoHyphens w:val="0"/>
      <w:spacing w:before="120" w:after="120"/>
    </w:pPr>
    <w:rPr>
      <w:rFonts w:ascii="Times New Roman" w:eastAsia="Times New Roman" w:hAnsi="Times New Roman" w:cs="Times New Roman"/>
      <w:i/>
      <w:iCs/>
      <w:kern w:val="1"/>
      <w:sz w:val="20"/>
      <w:lang w:bidi="ar-SA"/>
    </w:rPr>
  </w:style>
  <w:style w:type="character" w:customStyle="1" w:styleId="af5">
    <w:name w:val="Верхний колонтитул Знак"/>
    <w:basedOn w:val="a1"/>
    <w:link w:val="af4"/>
    <w:rsid w:val="007F78FA"/>
    <w:rPr>
      <w:rFonts w:ascii="Liberation Serif" w:eastAsia="SimSun" w:hAnsi="Liberation Serif" w:cs="Mangal"/>
      <w:kern w:val="2"/>
      <w:sz w:val="24"/>
      <w:szCs w:val="24"/>
      <w:lang w:eastAsia="zh-CN" w:bidi="hi-IN"/>
    </w:rPr>
  </w:style>
  <w:style w:type="character" w:customStyle="1" w:styleId="af3">
    <w:name w:val="Нижний колонтитул Знак"/>
    <w:basedOn w:val="a1"/>
    <w:link w:val="af2"/>
    <w:uiPriority w:val="99"/>
    <w:rsid w:val="007F78FA"/>
    <w:rPr>
      <w:rFonts w:ascii="Liberation Serif" w:eastAsia="SimSun" w:hAnsi="Liberation Serif" w:cs="Mangal"/>
      <w:kern w:val="2"/>
      <w:sz w:val="24"/>
      <w:szCs w:val="24"/>
      <w:lang w:eastAsia="zh-CN" w:bidi="hi-IN"/>
    </w:rPr>
  </w:style>
  <w:style w:type="paragraph" w:customStyle="1" w:styleId="1d">
    <w:name w:val="НК1"/>
    <w:basedOn w:val="af2"/>
    <w:rsid w:val="007F78FA"/>
    <w:pPr>
      <w:widowControl/>
      <w:suppressLineNumbers w:val="0"/>
      <w:tabs>
        <w:tab w:val="clear" w:pos="4819"/>
        <w:tab w:val="clear" w:pos="9638"/>
        <w:tab w:val="center" w:pos="4677"/>
        <w:tab w:val="center" w:pos="4703"/>
        <w:tab w:val="right" w:pos="9355"/>
        <w:tab w:val="right" w:pos="9406"/>
      </w:tabs>
      <w:suppressAutoHyphens w:val="0"/>
      <w:spacing w:before="120"/>
    </w:pPr>
    <w:rPr>
      <w:rFonts w:ascii="Times New Roman" w:eastAsia="Times New Roman" w:hAnsi="Times New Roman" w:cs="Times New Roman"/>
      <w:kern w:val="1"/>
      <w:sz w:val="16"/>
      <w:szCs w:val="20"/>
      <w:lang w:bidi="ar-SA"/>
    </w:rPr>
  </w:style>
  <w:style w:type="paragraph" w:customStyle="1" w:styleId="aff3">
    <w:name w:val="Абзац с отсуп"/>
    <w:basedOn w:val="a"/>
    <w:rsid w:val="007F78FA"/>
    <w:pPr>
      <w:widowControl/>
      <w:suppressAutoHyphens w:val="0"/>
      <w:spacing w:before="120" w:line="360" w:lineRule="exact"/>
      <w:ind w:firstLine="720"/>
      <w:jc w:val="both"/>
    </w:pPr>
    <w:rPr>
      <w:rFonts w:ascii="Times New Roman" w:eastAsia="Times New Roman" w:hAnsi="Times New Roman" w:cs="Times New Roman"/>
      <w:kern w:val="1"/>
      <w:sz w:val="28"/>
      <w:szCs w:val="20"/>
      <w:lang w:val="en-US" w:bidi="ar-SA"/>
    </w:rPr>
  </w:style>
  <w:style w:type="paragraph" w:styleId="aff4">
    <w:name w:val="footnote text"/>
    <w:basedOn w:val="a0"/>
    <w:link w:val="aff5"/>
    <w:rsid w:val="007F78FA"/>
    <w:pPr>
      <w:suppressAutoHyphens w:val="0"/>
      <w:spacing w:after="0" w:line="240" w:lineRule="auto"/>
      <w:jc w:val="both"/>
    </w:pPr>
    <w:rPr>
      <w:rFonts w:ascii="Arial" w:eastAsia="Lucida Sans Unicode" w:hAnsi="Arial"/>
      <w:kern w:val="1"/>
      <w:sz w:val="20"/>
    </w:rPr>
  </w:style>
  <w:style w:type="character" w:customStyle="1" w:styleId="aff5">
    <w:name w:val="Текст сноски Знак"/>
    <w:basedOn w:val="a1"/>
    <w:link w:val="aff4"/>
    <w:rsid w:val="007F78FA"/>
    <w:rPr>
      <w:rFonts w:ascii="Arial" w:eastAsia="Lucida Sans Unicode" w:hAnsi="Arial" w:cs="Mangal"/>
      <w:kern w:val="1"/>
      <w:szCs w:val="24"/>
      <w:lang w:eastAsia="zh-CN" w:bidi="hi-IN"/>
    </w:rPr>
  </w:style>
  <w:style w:type="paragraph" w:customStyle="1" w:styleId="26">
    <w:name w:val="Заголовок 2д+"/>
    <w:basedOn w:val="a"/>
    <w:next w:val="a"/>
    <w:rsid w:val="007F78FA"/>
    <w:pPr>
      <w:widowControl/>
      <w:suppressAutoHyphens w:val="0"/>
      <w:spacing w:before="280" w:after="280" w:line="340" w:lineRule="exact"/>
      <w:jc w:val="both"/>
    </w:pPr>
    <w:rPr>
      <w:rFonts w:ascii="Arial" w:eastAsia="Times New Roman" w:hAnsi="Arial" w:cs="Times New Roman"/>
      <w:kern w:val="1"/>
      <w:sz w:val="20"/>
      <w:szCs w:val="20"/>
      <w:lang w:val="en-US" w:bidi="ar-SA"/>
    </w:rPr>
  </w:style>
  <w:style w:type="paragraph" w:customStyle="1" w:styleId="311">
    <w:name w:val="Основной текст 31"/>
    <w:basedOn w:val="a"/>
    <w:rsid w:val="007F78FA"/>
    <w:pPr>
      <w:widowControl/>
      <w:suppressAutoHyphens w:val="0"/>
      <w:spacing w:after="120"/>
    </w:pPr>
    <w:rPr>
      <w:rFonts w:ascii="Times New Roman" w:eastAsia="Times New Roman" w:hAnsi="Times New Roman" w:cs="Times New Roman"/>
      <w:kern w:val="1"/>
      <w:sz w:val="16"/>
      <w:szCs w:val="16"/>
      <w:lang w:bidi="ar-SA"/>
    </w:rPr>
  </w:style>
  <w:style w:type="paragraph" w:customStyle="1" w:styleId="aff6">
    <w:name w:val="Абзац"/>
    <w:rsid w:val="007F78FA"/>
    <w:pPr>
      <w:widowControl w:val="0"/>
      <w:suppressAutoHyphens/>
      <w:spacing w:after="60"/>
      <w:ind w:left="113" w:firstLine="709"/>
      <w:jc w:val="right"/>
    </w:pPr>
    <w:rPr>
      <w:rFonts w:eastAsia="Arial"/>
      <w:sz w:val="28"/>
      <w:szCs w:val="28"/>
      <w:lang w:eastAsia="zh-CN"/>
    </w:rPr>
  </w:style>
  <w:style w:type="paragraph" w:styleId="1e">
    <w:name w:val="toc 1"/>
    <w:basedOn w:val="a"/>
    <w:next w:val="a"/>
    <w:rsid w:val="007F78FA"/>
    <w:pPr>
      <w:widowControl/>
      <w:tabs>
        <w:tab w:val="left" w:pos="480"/>
        <w:tab w:val="right" w:leader="dot" w:pos="9060"/>
      </w:tabs>
      <w:suppressAutoHyphens w:val="0"/>
      <w:ind w:left="480" w:hanging="480"/>
      <w:jc w:val="both"/>
    </w:pPr>
    <w:rPr>
      <w:rFonts w:ascii="Times New Roman" w:eastAsia="Times New Roman" w:hAnsi="Times New Roman" w:cs="Times New Roman"/>
      <w:bCs/>
      <w:kern w:val="1"/>
      <w:sz w:val="28"/>
      <w:szCs w:val="28"/>
      <w:lang w:bidi="ar-SA"/>
    </w:rPr>
  </w:style>
  <w:style w:type="paragraph" w:customStyle="1" w:styleId="aff7">
    <w:name w:val="доклад"/>
    <w:basedOn w:val="a"/>
    <w:rsid w:val="007F78FA"/>
    <w:pPr>
      <w:widowControl/>
      <w:suppressAutoHyphens w:val="0"/>
      <w:spacing w:line="340" w:lineRule="atLeast"/>
      <w:ind w:firstLine="709"/>
      <w:jc w:val="both"/>
    </w:pPr>
    <w:rPr>
      <w:rFonts w:ascii="Arial" w:eastAsia="Times New Roman" w:hAnsi="Arial" w:cs="Times New Roman"/>
      <w:kern w:val="1"/>
      <w:szCs w:val="20"/>
      <w:lang w:bidi="ar-SA"/>
    </w:rPr>
  </w:style>
  <w:style w:type="paragraph" w:customStyle="1" w:styleId="210">
    <w:name w:val="Основной текст с отступом 21"/>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styleId="aff8">
    <w:name w:val="Body Text Indent"/>
    <w:basedOn w:val="a"/>
    <w:link w:val="aff9"/>
    <w:uiPriority w:val="99"/>
    <w:rsid w:val="007F78FA"/>
    <w:pPr>
      <w:widowControl/>
      <w:suppressAutoHyphens w:val="0"/>
      <w:spacing w:after="120"/>
      <w:ind w:left="283"/>
    </w:pPr>
    <w:rPr>
      <w:rFonts w:ascii="Times New Roman" w:eastAsia="Times New Roman" w:hAnsi="Times New Roman" w:cs="Times New Roman"/>
      <w:kern w:val="1"/>
      <w:lang w:bidi="ar-SA"/>
    </w:rPr>
  </w:style>
  <w:style w:type="character" w:customStyle="1" w:styleId="aff9">
    <w:name w:val="Основной текст с отступом Знак"/>
    <w:basedOn w:val="a1"/>
    <w:link w:val="aff8"/>
    <w:uiPriority w:val="99"/>
    <w:rsid w:val="007F78FA"/>
    <w:rPr>
      <w:kern w:val="1"/>
      <w:sz w:val="24"/>
      <w:szCs w:val="24"/>
      <w:lang w:eastAsia="zh-CN"/>
    </w:rPr>
  </w:style>
  <w:style w:type="paragraph" w:customStyle="1" w:styleId="141">
    <w:name w:val="14 по ширине"/>
    <w:basedOn w:val="a"/>
    <w:rsid w:val="007F78FA"/>
    <w:pPr>
      <w:widowControl/>
      <w:tabs>
        <w:tab w:val="left" w:pos="900"/>
      </w:tabs>
      <w:suppressAutoHyphens w:val="0"/>
      <w:jc w:val="both"/>
    </w:pPr>
    <w:rPr>
      <w:rFonts w:ascii="Times New Roman" w:eastAsia="Times New Roman" w:hAnsi="Times New Roman" w:cs="Times New Roman"/>
      <w:kern w:val="1"/>
      <w:sz w:val="28"/>
      <w:szCs w:val="28"/>
      <w:lang w:bidi="ar-SA"/>
    </w:rPr>
  </w:style>
  <w:style w:type="paragraph" w:customStyle="1" w:styleId="affa">
    <w:name w:val="Основной"/>
    <w:basedOn w:val="a"/>
    <w:rsid w:val="007F78FA"/>
    <w:pPr>
      <w:widowControl/>
      <w:suppressAutoHyphens w:val="0"/>
      <w:spacing w:before="40" w:after="40"/>
      <w:ind w:firstLine="709"/>
      <w:jc w:val="both"/>
    </w:pPr>
    <w:rPr>
      <w:rFonts w:ascii="Times New Roman" w:eastAsia="Times New Roman" w:hAnsi="Times New Roman" w:cs="Times New Roman"/>
      <w:kern w:val="1"/>
      <w:sz w:val="28"/>
      <w:lang w:bidi="ar-SA"/>
    </w:rPr>
  </w:style>
  <w:style w:type="paragraph" w:customStyle="1" w:styleId="1f">
    <w:name w:val="Знак Знак Знак Знак Знак Знак Знак Знак Знак1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widowControl/>
      <w:suppressAutoHyphens w:val="0"/>
      <w:spacing w:before="280" w:after="280"/>
      <w:jc w:val="both"/>
    </w:pPr>
    <w:rPr>
      <w:rFonts w:ascii="Tahoma" w:eastAsia="Times New Roman" w:hAnsi="Tahoma" w:cs="Times New Roman"/>
      <w:kern w:val="1"/>
      <w:sz w:val="20"/>
      <w:szCs w:val="20"/>
      <w:lang w:val="en-US" w:bidi="ar-SA"/>
    </w:rPr>
  </w:style>
  <w:style w:type="paragraph" w:customStyle="1" w:styleId="Iniiaiieoaenonionooiii">
    <w:name w:val="Iniiaiie oaeno n ionooiii"/>
    <w:basedOn w:val="a"/>
    <w:rsid w:val="007F78FA"/>
    <w:pPr>
      <w:suppressAutoHyphens w:val="0"/>
      <w:overflowPunct w:val="0"/>
      <w:autoSpaceDE w:val="0"/>
      <w:spacing w:line="360" w:lineRule="auto"/>
      <w:ind w:firstLine="720"/>
      <w:jc w:val="both"/>
      <w:textAlignment w:val="baseline"/>
    </w:pPr>
    <w:rPr>
      <w:rFonts w:ascii="Times New Roman" w:eastAsia="Times New Roman" w:hAnsi="Times New Roman" w:cs="Times New Roman"/>
      <w:kern w:val="1"/>
      <w:lang w:bidi="ar-SA"/>
    </w:rPr>
  </w:style>
  <w:style w:type="paragraph" w:customStyle="1" w:styleId="312">
    <w:name w:val="Основной текст с отступом 31"/>
    <w:basedOn w:val="a"/>
    <w:rsid w:val="007F78FA"/>
    <w:pPr>
      <w:widowControl/>
      <w:suppressAutoHyphens w:val="0"/>
      <w:spacing w:after="120"/>
      <w:ind w:left="283"/>
    </w:pPr>
    <w:rPr>
      <w:rFonts w:ascii="Times New Roman" w:eastAsia="Times New Roman" w:hAnsi="Times New Roman" w:cs="Times New Roman"/>
      <w:kern w:val="1"/>
      <w:sz w:val="16"/>
      <w:szCs w:val="16"/>
      <w:lang w:bidi="ar-SA"/>
    </w:rPr>
  </w:style>
  <w:style w:type="paragraph" w:customStyle="1" w:styleId="affb">
    <w:name w:val="Таблицы (моноширинный)"/>
    <w:basedOn w:val="a"/>
    <w:next w:val="a"/>
    <w:rsid w:val="007F78FA"/>
    <w:pPr>
      <w:suppressAutoHyphens w:val="0"/>
      <w:autoSpaceDE w:val="0"/>
      <w:jc w:val="both"/>
    </w:pPr>
    <w:rPr>
      <w:rFonts w:ascii="Courier New" w:eastAsia="Times New Roman" w:hAnsi="Courier New" w:cs="Courier New"/>
      <w:kern w:val="1"/>
      <w:sz w:val="20"/>
      <w:szCs w:val="20"/>
      <w:lang w:bidi="ar-SA"/>
    </w:rPr>
  </w:style>
  <w:style w:type="paragraph" w:styleId="28">
    <w:name w:val="toc 2"/>
    <w:basedOn w:val="a"/>
    <w:next w:val="a"/>
    <w:rsid w:val="007F78FA"/>
    <w:pPr>
      <w:widowControl/>
      <w:tabs>
        <w:tab w:val="right" w:leader="dot" w:pos="9060"/>
      </w:tabs>
      <w:suppressAutoHyphens w:val="0"/>
      <w:ind w:left="482" w:hanging="482"/>
    </w:pPr>
    <w:rPr>
      <w:rFonts w:ascii="Times New Roman" w:eastAsia="Times New Roman" w:hAnsi="Times New Roman" w:cs="Times New Roman"/>
      <w:iCs/>
      <w:kern w:val="1"/>
      <w:sz w:val="28"/>
      <w:szCs w:val="20"/>
      <w:lang w:bidi="ar-SA"/>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F78FA"/>
    <w:pPr>
      <w:suppressAutoHyphens w:val="0"/>
      <w:spacing w:after="160" w:line="240" w:lineRule="exact"/>
      <w:jc w:val="right"/>
    </w:pPr>
    <w:rPr>
      <w:rFonts w:ascii="Times New Roman" w:eastAsia="Times New Roman" w:hAnsi="Times New Roman" w:cs="Times New Roman"/>
      <w:kern w:val="1"/>
      <w:sz w:val="20"/>
      <w:szCs w:val="20"/>
      <w:lang w:val="en-GB" w:bidi="ar-SA"/>
    </w:rPr>
  </w:style>
  <w:style w:type="paragraph" w:customStyle="1" w:styleId="affd">
    <w:name w:val="Знак Знак"/>
    <w:basedOn w:val="a"/>
    <w:rsid w:val="007F78FA"/>
    <w:pPr>
      <w:widowControl/>
      <w:suppressAutoHyphens w:val="0"/>
      <w:spacing w:after="160" w:line="240" w:lineRule="exact"/>
    </w:pPr>
    <w:rPr>
      <w:rFonts w:ascii="Verdana" w:eastAsia="Times New Roman" w:hAnsi="Verdana" w:cs="Times New Roman"/>
      <w:kern w:val="1"/>
      <w:sz w:val="20"/>
      <w:szCs w:val="20"/>
      <w:lang w:val="en-US" w:bidi="ar-SA"/>
    </w:rPr>
  </w:style>
  <w:style w:type="paragraph" w:customStyle="1" w:styleId="1f0">
    <w:name w:val="Схема документа1"/>
    <w:basedOn w:val="a"/>
    <w:rsid w:val="007F78FA"/>
    <w:pPr>
      <w:widowControl/>
      <w:shd w:val="clear" w:color="auto" w:fill="000080"/>
      <w:suppressAutoHyphens w:val="0"/>
    </w:pPr>
    <w:rPr>
      <w:rFonts w:ascii="Tahoma" w:eastAsia="Times New Roman" w:hAnsi="Tahoma" w:cs="Tahoma"/>
      <w:kern w:val="1"/>
      <w:sz w:val="20"/>
      <w:szCs w:val="20"/>
      <w:lang w:bidi="ar-SA"/>
    </w:rPr>
  </w:style>
  <w:style w:type="paragraph" w:styleId="1f1">
    <w:name w:val="index 1"/>
    <w:basedOn w:val="a"/>
    <w:next w:val="a"/>
    <w:rsid w:val="007F78FA"/>
    <w:pPr>
      <w:widowControl/>
      <w:suppressAutoHyphens w:val="0"/>
      <w:ind w:left="240" w:hanging="240"/>
    </w:pPr>
    <w:rPr>
      <w:rFonts w:ascii="Times New Roman" w:eastAsia="Times New Roman" w:hAnsi="Times New Roman" w:cs="Times New Roman"/>
      <w:kern w:val="1"/>
      <w:lang w:bidi="ar-SA"/>
    </w:rPr>
  </w:style>
  <w:style w:type="paragraph" w:customStyle="1" w:styleId="affe">
    <w:name w:val="Содержимое врезки"/>
    <w:basedOn w:val="a0"/>
    <w:rsid w:val="007F78FA"/>
    <w:pPr>
      <w:suppressAutoHyphens w:val="0"/>
      <w:spacing w:after="120" w:line="240" w:lineRule="auto"/>
    </w:pPr>
    <w:rPr>
      <w:rFonts w:eastAsia="Lucida Sans Unicode"/>
      <w:kern w:val="1"/>
    </w:rPr>
  </w:style>
  <w:style w:type="paragraph" w:customStyle="1" w:styleId="220">
    <w:name w:val="Основной текст с отступом 22"/>
    <w:basedOn w:val="a"/>
    <w:rsid w:val="007F78FA"/>
    <w:pPr>
      <w:widowControl/>
      <w:suppressAutoHyphens w:val="0"/>
      <w:spacing w:after="120" w:line="480" w:lineRule="auto"/>
      <w:ind w:left="283"/>
    </w:pPr>
    <w:rPr>
      <w:rFonts w:ascii="Times New Roman" w:eastAsia="Times New Roman" w:hAnsi="Times New Roman" w:cs="Times New Roman"/>
      <w:kern w:val="1"/>
      <w:lang w:bidi="ar-SA"/>
    </w:rPr>
  </w:style>
  <w:style w:type="paragraph" w:customStyle="1" w:styleId="WW-0">
    <w:name w:val="WW-Базовый"/>
    <w:rsid w:val="007F78FA"/>
    <w:pPr>
      <w:suppressAutoHyphens/>
      <w:spacing w:after="200" w:line="276" w:lineRule="auto"/>
    </w:pPr>
    <w:rPr>
      <w:rFonts w:ascii="Calibri" w:eastAsia="SimSun" w:hAnsi="Calibri" w:cs="Calibri"/>
      <w:sz w:val="22"/>
      <w:szCs w:val="22"/>
      <w:lang w:eastAsia="zh-CN"/>
    </w:rPr>
  </w:style>
  <w:style w:type="paragraph" w:customStyle="1" w:styleId="211">
    <w:name w:val="Основной текст 21"/>
    <w:basedOn w:val="a"/>
    <w:rsid w:val="007F78FA"/>
    <w:pPr>
      <w:suppressAutoHyphens w:val="0"/>
      <w:autoSpaceDE w:val="0"/>
    </w:pPr>
    <w:rPr>
      <w:rFonts w:ascii="Times New Roman" w:eastAsia="Times New Roman" w:hAnsi="Times New Roman" w:cs="Times New Roman"/>
      <w:kern w:val="1"/>
      <w:sz w:val="28"/>
      <w:szCs w:val="20"/>
      <w:lang w:bidi="ar-SA"/>
    </w:rPr>
  </w:style>
  <w:style w:type="paragraph" w:customStyle="1" w:styleId="320">
    <w:name w:val="Основной текст 32"/>
    <w:basedOn w:val="a"/>
    <w:rsid w:val="007F78FA"/>
    <w:pPr>
      <w:widowControl/>
      <w:suppressAutoHyphens w:val="0"/>
    </w:pPr>
    <w:rPr>
      <w:rFonts w:ascii="Times New Roman" w:eastAsia="Times New Roman" w:hAnsi="Times New Roman" w:cs="Times New Roman"/>
      <w:kern w:val="1"/>
      <w:sz w:val="20"/>
      <w:lang w:bidi="ar-SA"/>
    </w:rPr>
  </w:style>
  <w:style w:type="paragraph" w:customStyle="1" w:styleId="321">
    <w:name w:val="Основной текст с отступом 32"/>
    <w:basedOn w:val="a"/>
    <w:rsid w:val="007F78FA"/>
    <w:pPr>
      <w:shd w:val="clear" w:color="auto" w:fill="FFFFFF"/>
      <w:tabs>
        <w:tab w:val="left" w:pos="2208"/>
      </w:tabs>
      <w:suppressAutoHyphens w:val="0"/>
      <w:autoSpaceDE w:val="0"/>
      <w:spacing w:line="274" w:lineRule="exact"/>
      <w:ind w:left="709"/>
    </w:pPr>
    <w:rPr>
      <w:rFonts w:ascii="Times New Roman" w:eastAsia="Times New Roman" w:hAnsi="Times New Roman" w:cs="Times New Roman"/>
      <w:kern w:val="1"/>
      <w:szCs w:val="20"/>
      <w:lang w:bidi="ar-SA"/>
    </w:rPr>
  </w:style>
  <w:style w:type="paragraph" w:customStyle="1" w:styleId="1f2">
    <w:name w:val="Цитата1"/>
    <w:basedOn w:val="a"/>
    <w:rsid w:val="007F78FA"/>
    <w:pPr>
      <w:shd w:val="clear" w:color="auto" w:fill="FFFFFF"/>
      <w:suppressAutoHyphens w:val="0"/>
      <w:autoSpaceDE w:val="0"/>
      <w:spacing w:before="816" w:line="274" w:lineRule="exact"/>
      <w:ind w:left="14" w:right="7185"/>
      <w:jc w:val="both"/>
    </w:pPr>
    <w:rPr>
      <w:rFonts w:ascii="Times New Roman" w:eastAsia="Times New Roman" w:hAnsi="Times New Roman" w:cs="Times New Roman"/>
      <w:kern w:val="1"/>
      <w:szCs w:val="20"/>
      <w:lang w:bidi="ar-SA"/>
    </w:rPr>
  </w:style>
  <w:style w:type="character" w:customStyle="1" w:styleId="29">
    <w:name w:val="Основной текст (2)_"/>
    <w:link w:val="2a"/>
    <w:rsid w:val="007F78FA"/>
    <w:rPr>
      <w:b/>
      <w:bCs/>
      <w:sz w:val="26"/>
      <w:szCs w:val="26"/>
      <w:shd w:val="clear" w:color="auto" w:fill="FFFFFF"/>
    </w:rPr>
  </w:style>
  <w:style w:type="paragraph" w:customStyle="1" w:styleId="2a">
    <w:name w:val="Основной текст (2)"/>
    <w:basedOn w:val="a"/>
    <w:link w:val="29"/>
    <w:rsid w:val="007F78FA"/>
    <w:pPr>
      <w:shd w:val="clear" w:color="auto" w:fill="FFFFFF"/>
      <w:suppressAutoHyphens w:val="0"/>
      <w:spacing w:after="360" w:line="322" w:lineRule="exact"/>
      <w:jc w:val="center"/>
    </w:pPr>
    <w:rPr>
      <w:rFonts w:ascii="Times New Roman" w:eastAsia="Times New Roman" w:hAnsi="Times New Roman" w:cs="Times New Roman"/>
      <w:b/>
      <w:bCs/>
      <w:kern w:val="0"/>
      <w:sz w:val="26"/>
      <w:szCs w:val="26"/>
      <w:lang w:eastAsia="ru-RU" w:bidi="ar-SA"/>
    </w:rPr>
  </w:style>
  <w:style w:type="paragraph" w:customStyle="1" w:styleId="ConsTitle">
    <w:name w:val="ConsTitle"/>
    <w:rsid w:val="007F78FA"/>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Arial" w:hAnsi="Arial" w:cs="Arial"/>
      <w:b/>
      <w:bCs/>
      <w:kern w:val="1"/>
      <w:lang w:eastAsia="zh-CN"/>
    </w:rPr>
  </w:style>
  <w:style w:type="paragraph" w:styleId="2b">
    <w:name w:val="Body Text Indent 2"/>
    <w:basedOn w:val="a"/>
    <w:link w:val="2c"/>
    <w:rsid w:val="007F78FA"/>
    <w:pPr>
      <w:widowControl/>
      <w:suppressAutoHyphens w:val="0"/>
      <w:spacing w:after="120" w:line="480" w:lineRule="auto"/>
      <w:ind w:left="283"/>
    </w:pPr>
    <w:rPr>
      <w:rFonts w:ascii="Times New Roman" w:eastAsia="Times New Roman" w:hAnsi="Times New Roman" w:cs="Times New Roman"/>
      <w:kern w:val="0"/>
      <w:lang w:eastAsia="ar-SA" w:bidi="ar-SA"/>
    </w:rPr>
  </w:style>
  <w:style w:type="character" w:customStyle="1" w:styleId="2c">
    <w:name w:val="Основной текст с отступом 2 Знак"/>
    <w:basedOn w:val="a1"/>
    <w:link w:val="2b"/>
    <w:rsid w:val="007F78FA"/>
    <w:rPr>
      <w:sz w:val="24"/>
      <w:szCs w:val="24"/>
      <w:lang w:eastAsia="ar-SA"/>
    </w:rPr>
  </w:style>
  <w:style w:type="paragraph" w:customStyle="1" w:styleId="afff">
    <w:name w:val="Базовый"/>
    <w:rsid w:val="007F78FA"/>
    <w:pPr>
      <w:suppressAutoHyphens/>
      <w:spacing w:after="200" w:line="276" w:lineRule="auto"/>
    </w:pPr>
    <w:rPr>
      <w:rFonts w:ascii="Calibri" w:eastAsia="SimSun" w:hAnsi="Calibri" w:cs="Calibri"/>
      <w:sz w:val="22"/>
      <w:szCs w:val="22"/>
      <w:lang w:eastAsia="en-US"/>
    </w:rPr>
  </w:style>
  <w:style w:type="character" w:customStyle="1" w:styleId="-">
    <w:name w:val="Интернет-ссылка"/>
    <w:rsid w:val="007F78FA"/>
    <w:rPr>
      <w:color w:val="000080"/>
      <w:u w:val="single"/>
      <w:lang w:val="ru-RU" w:eastAsia="ru-RU" w:bidi="ru-RU"/>
    </w:rPr>
  </w:style>
  <w:style w:type="paragraph" w:styleId="2d">
    <w:name w:val="Body Text 2"/>
    <w:basedOn w:val="a"/>
    <w:link w:val="2e"/>
    <w:unhideWhenUsed/>
    <w:rsid w:val="007F78FA"/>
    <w:pPr>
      <w:suppressAutoHyphens w:val="0"/>
      <w:autoSpaceDE w:val="0"/>
      <w:autoSpaceDN w:val="0"/>
      <w:adjustRightInd w:val="0"/>
    </w:pPr>
    <w:rPr>
      <w:rFonts w:ascii="Times New Roman" w:eastAsia="Times New Roman" w:hAnsi="Times New Roman" w:cs="Times New Roman"/>
      <w:kern w:val="0"/>
      <w:sz w:val="28"/>
      <w:szCs w:val="20"/>
      <w:lang w:bidi="ar-SA"/>
    </w:rPr>
  </w:style>
  <w:style w:type="character" w:customStyle="1" w:styleId="2e">
    <w:name w:val="Основной текст 2 Знак"/>
    <w:basedOn w:val="a1"/>
    <w:link w:val="2d"/>
    <w:rsid w:val="007F78FA"/>
    <w:rPr>
      <w:sz w:val="28"/>
      <w:lang w:eastAsia="zh-CN"/>
    </w:rPr>
  </w:style>
  <w:style w:type="paragraph" w:styleId="36">
    <w:name w:val="Body Text 3"/>
    <w:basedOn w:val="a"/>
    <w:link w:val="37"/>
    <w:unhideWhenUsed/>
    <w:rsid w:val="007F78FA"/>
    <w:pPr>
      <w:widowControl/>
      <w:suppressAutoHyphens w:val="0"/>
    </w:pPr>
    <w:rPr>
      <w:rFonts w:ascii="Times New Roman" w:eastAsia="Times New Roman" w:hAnsi="Times New Roman" w:cs="Times New Roman"/>
      <w:kern w:val="0"/>
      <w:sz w:val="20"/>
      <w:lang w:bidi="ar-SA"/>
    </w:rPr>
  </w:style>
  <w:style w:type="character" w:customStyle="1" w:styleId="37">
    <w:name w:val="Основной текст 3 Знак"/>
    <w:basedOn w:val="a1"/>
    <w:link w:val="36"/>
    <w:rsid w:val="007F78FA"/>
    <w:rPr>
      <w:szCs w:val="24"/>
      <w:lang w:eastAsia="zh-CN"/>
    </w:rPr>
  </w:style>
  <w:style w:type="paragraph" w:styleId="38">
    <w:name w:val="Body Text Indent 3"/>
    <w:basedOn w:val="a"/>
    <w:link w:val="39"/>
    <w:unhideWhenUsed/>
    <w:rsid w:val="007F78FA"/>
    <w:pPr>
      <w:shd w:val="clear" w:color="auto" w:fill="FFFFFF"/>
      <w:tabs>
        <w:tab w:val="left" w:pos="2208"/>
      </w:tabs>
      <w:suppressAutoHyphens w:val="0"/>
      <w:autoSpaceDE w:val="0"/>
      <w:autoSpaceDN w:val="0"/>
      <w:adjustRightInd w:val="0"/>
      <w:spacing w:line="274" w:lineRule="exact"/>
      <w:ind w:left="709"/>
    </w:pPr>
    <w:rPr>
      <w:rFonts w:ascii="Times New Roman" w:eastAsia="Times New Roman" w:hAnsi="Times New Roman" w:cs="Times New Roman"/>
      <w:kern w:val="0"/>
      <w:szCs w:val="20"/>
      <w:lang w:bidi="ar-SA"/>
    </w:rPr>
  </w:style>
  <w:style w:type="character" w:customStyle="1" w:styleId="39">
    <w:name w:val="Основной текст с отступом 3 Знак"/>
    <w:basedOn w:val="a1"/>
    <w:link w:val="38"/>
    <w:rsid w:val="007F78FA"/>
    <w:rPr>
      <w:sz w:val="24"/>
      <w:shd w:val="clear" w:color="auto" w:fill="FFFFFF"/>
      <w:lang w:eastAsia="zh-CN"/>
    </w:rPr>
  </w:style>
  <w:style w:type="paragraph" w:styleId="afff0">
    <w:name w:val="Block Text"/>
    <w:basedOn w:val="a"/>
    <w:unhideWhenUsed/>
    <w:rsid w:val="007F78FA"/>
    <w:pPr>
      <w:shd w:val="clear" w:color="auto" w:fill="FFFFFF"/>
      <w:suppressAutoHyphens w:val="0"/>
      <w:autoSpaceDE w:val="0"/>
      <w:autoSpaceDN w:val="0"/>
      <w:adjustRightInd w:val="0"/>
      <w:spacing w:before="816" w:line="274" w:lineRule="exact"/>
      <w:ind w:left="14" w:right="7185"/>
      <w:jc w:val="both"/>
    </w:pPr>
    <w:rPr>
      <w:rFonts w:ascii="Times New Roman" w:eastAsia="Times New Roman" w:hAnsi="Times New Roman" w:cs="Times New Roman"/>
      <w:kern w:val="0"/>
      <w:szCs w:val="20"/>
      <w:lang w:eastAsia="ru-RU" w:bidi="ar-SA"/>
    </w:rPr>
  </w:style>
  <w:style w:type="character" w:customStyle="1" w:styleId="WW8Num23z1">
    <w:name w:val="WW8Num23z1"/>
    <w:rsid w:val="007F78FA"/>
  </w:style>
  <w:style w:type="character" w:customStyle="1" w:styleId="WW8Num23z5">
    <w:name w:val="WW8Num23z5"/>
    <w:rsid w:val="007F78FA"/>
  </w:style>
  <w:style w:type="character" w:customStyle="1" w:styleId="WW8Num23z6">
    <w:name w:val="WW8Num23z6"/>
    <w:rsid w:val="007F78FA"/>
  </w:style>
  <w:style w:type="character" w:customStyle="1" w:styleId="WW8Num23z7">
    <w:name w:val="WW8Num23z7"/>
    <w:rsid w:val="007F78FA"/>
  </w:style>
  <w:style w:type="character" w:customStyle="1" w:styleId="WW8Num23z8">
    <w:name w:val="WW8Num23z8"/>
    <w:rsid w:val="007F78FA"/>
  </w:style>
  <w:style w:type="paragraph" w:styleId="afff1">
    <w:name w:val="Document Map"/>
    <w:basedOn w:val="a"/>
    <w:link w:val="afff2"/>
    <w:uiPriority w:val="99"/>
    <w:unhideWhenUsed/>
    <w:rsid w:val="007F78FA"/>
    <w:pPr>
      <w:widowControl/>
      <w:suppressAutoHyphens w:val="0"/>
    </w:pPr>
    <w:rPr>
      <w:rFonts w:ascii="Tahoma" w:eastAsia="Times New Roman" w:hAnsi="Tahoma" w:cs="Tahoma"/>
      <w:kern w:val="0"/>
      <w:sz w:val="16"/>
      <w:szCs w:val="16"/>
      <w:lang w:bidi="ar-SA"/>
    </w:rPr>
  </w:style>
  <w:style w:type="character" w:customStyle="1" w:styleId="afff2">
    <w:name w:val="Схема документа Знак"/>
    <w:basedOn w:val="a1"/>
    <w:link w:val="afff1"/>
    <w:uiPriority w:val="99"/>
    <w:rsid w:val="007F78FA"/>
    <w:rPr>
      <w:rFonts w:ascii="Tahoma" w:hAnsi="Tahoma" w:cs="Tahoma"/>
      <w:sz w:val="16"/>
      <w:szCs w:val="16"/>
      <w:lang w:eastAsia="zh-CN"/>
    </w:rPr>
  </w:style>
  <w:style w:type="character" w:customStyle="1" w:styleId="42">
    <w:name w:val="Основной шрифт абзаца4"/>
    <w:rsid w:val="007F78FA"/>
  </w:style>
  <w:style w:type="character" w:customStyle="1" w:styleId="WW-Absatz-Standardschriftart111111">
    <w:name w:val="WW-Absatz-Standardschriftart111111"/>
    <w:rsid w:val="007F78FA"/>
  </w:style>
  <w:style w:type="character" w:customStyle="1" w:styleId="WW-Absatz-Standardschriftart1111111">
    <w:name w:val="WW-Absatz-Standardschriftart1111111"/>
    <w:rsid w:val="007F78FA"/>
  </w:style>
  <w:style w:type="character" w:customStyle="1" w:styleId="WW-Absatz-Standardschriftart11111111">
    <w:name w:val="WW-Absatz-Standardschriftart11111111"/>
    <w:rsid w:val="007F78FA"/>
  </w:style>
  <w:style w:type="character" w:customStyle="1" w:styleId="WW-Absatz-Standardschriftart111111111">
    <w:name w:val="WW-Absatz-Standardschriftart111111111"/>
    <w:rsid w:val="007F78FA"/>
  </w:style>
  <w:style w:type="character" w:customStyle="1" w:styleId="WW-Absatz-Standardschriftart1111111111">
    <w:name w:val="WW-Absatz-Standardschriftart1111111111"/>
    <w:rsid w:val="007F78FA"/>
  </w:style>
  <w:style w:type="character" w:customStyle="1" w:styleId="WW-Absatz-Standardschriftart11111111111">
    <w:name w:val="WW-Absatz-Standardschriftart11111111111"/>
    <w:rsid w:val="007F78FA"/>
  </w:style>
  <w:style w:type="character" w:customStyle="1" w:styleId="WW-Absatz-Standardschriftart111111111111">
    <w:name w:val="WW-Absatz-Standardschriftart111111111111"/>
    <w:rsid w:val="007F78FA"/>
  </w:style>
  <w:style w:type="character" w:customStyle="1" w:styleId="WW-Absatz-Standardschriftart1111111111111">
    <w:name w:val="WW-Absatz-Standardschriftart1111111111111"/>
    <w:rsid w:val="007F78FA"/>
  </w:style>
  <w:style w:type="character" w:customStyle="1" w:styleId="WW-Absatz-Standardschriftart11111111111111">
    <w:name w:val="WW-Absatz-Standardschriftart11111111111111"/>
    <w:rsid w:val="007F78FA"/>
  </w:style>
  <w:style w:type="character" w:customStyle="1" w:styleId="RTFNum21">
    <w:name w:val="RTF_Num 2 1"/>
    <w:rsid w:val="007F78FA"/>
  </w:style>
  <w:style w:type="character" w:customStyle="1" w:styleId="RTFNum22">
    <w:name w:val="RTF_Num 2 2"/>
    <w:rsid w:val="007F78FA"/>
  </w:style>
  <w:style w:type="character" w:customStyle="1" w:styleId="RTFNum23">
    <w:name w:val="RTF_Num 2 3"/>
    <w:rsid w:val="007F78FA"/>
  </w:style>
  <w:style w:type="character" w:customStyle="1" w:styleId="RTFNum24">
    <w:name w:val="RTF_Num 2 4"/>
    <w:rsid w:val="007F78FA"/>
  </w:style>
  <w:style w:type="character" w:customStyle="1" w:styleId="RTFNum25">
    <w:name w:val="RTF_Num 2 5"/>
    <w:rsid w:val="007F78FA"/>
  </w:style>
  <w:style w:type="character" w:customStyle="1" w:styleId="RTFNum26">
    <w:name w:val="RTF_Num 2 6"/>
    <w:rsid w:val="007F78FA"/>
  </w:style>
  <w:style w:type="character" w:customStyle="1" w:styleId="RTFNum27">
    <w:name w:val="RTF_Num 2 7"/>
    <w:rsid w:val="007F78FA"/>
  </w:style>
  <w:style w:type="character" w:customStyle="1" w:styleId="RTFNum28">
    <w:name w:val="RTF_Num 2 8"/>
    <w:rsid w:val="007F78FA"/>
  </w:style>
  <w:style w:type="character" w:customStyle="1" w:styleId="RTFNum29">
    <w:name w:val="RTF_Num 2 9"/>
    <w:rsid w:val="007F78FA"/>
  </w:style>
  <w:style w:type="character" w:customStyle="1" w:styleId="WW-Absatz-Standardschriftart111111111111111">
    <w:name w:val="WW-Absatz-Standardschriftart111111111111111"/>
    <w:rsid w:val="007F78FA"/>
  </w:style>
  <w:style w:type="character" w:customStyle="1" w:styleId="WW-Absatz-Standardschriftart1111111112">
    <w:name w:val="WW-Absatz-Standardschriftart1111111112"/>
    <w:rsid w:val="007F78FA"/>
  </w:style>
  <w:style w:type="character" w:customStyle="1" w:styleId="WW-Absatz-Standardschriftart111111112">
    <w:name w:val="WW-Absatz-Standardschriftart111111112"/>
    <w:rsid w:val="007F78FA"/>
  </w:style>
  <w:style w:type="character" w:customStyle="1" w:styleId="WW-Absatz-Standardschriftart11111112">
    <w:name w:val="WW-Absatz-Standardschriftart11111112"/>
    <w:rsid w:val="007F78FA"/>
  </w:style>
  <w:style w:type="character" w:customStyle="1" w:styleId="WW-Absatz-Standardschriftart1111112">
    <w:name w:val="WW-Absatz-Standardschriftart1111112"/>
    <w:rsid w:val="007F78FA"/>
  </w:style>
  <w:style w:type="character" w:customStyle="1" w:styleId="WW-Absatz-Standardschriftart111112">
    <w:name w:val="WW-Absatz-Standardschriftart111112"/>
    <w:rsid w:val="007F78FA"/>
  </w:style>
  <w:style w:type="character" w:customStyle="1" w:styleId="WW-Absatz-Standardschriftart11112">
    <w:name w:val="WW-Absatz-Standardschriftart11112"/>
    <w:rsid w:val="007F78FA"/>
  </w:style>
  <w:style w:type="character" w:customStyle="1" w:styleId="WW-Absatz-Standardschriftart1112">
    <w:name w:val="WW-Absatz-Standardschriftart1112"/>
    <w:rsid w:val="007F78FA"/>
  </w:style>
  <w:style w:type="character" w:customStyle="1" w:styleId="WW-Absatz-Standardschriftart112">
    <w:name w:val="WW-Absatz-Standardschriftart112"/>
    <w:rsid w:val="007F78FA"/>
  </w:style>
  <w:style w:type="character" w:customStyle="1" w:styleId="WW-Absatz-Standardschriftart12">
    <w:name w:val="WW-Absatz-Standardschriftart12"/>
    <w:rsid w:val="007F78FA"/>
  </w:style>
  <w:style w:type="character" w:customStyle="1" w:styleId="WW-Absatz-Standardschriftart121">
    <w:name w:val="WW-Absatz-Standardschriftart121"/>
    <w:rsid w:val="007F78FA"/>
  </w:style>
  <w:style w:type="paragraph" w:customStyle="1" w:styleId="43">
    <w:name w:val="Указатель4"/>
    <w:basedOn w:val="a"/>
    <w:rsid w:val="007F78FA"/>
    <w:pPr>
      <w:widowControl/>
      <w:suppressLineNumbers/>
      <w:suppressAutoHyphens w:val="0"/>
    </w:pPr>
    <w:rPr>
      <w:rFonts w:ascii="Times New Roman" w:eastAsia="Times New Roman" w:hAnsi="Times New Roman"/>
      <w:kern w:val="0"/>
      <w:sz w:val="28"/>
      <w:szCs w:val="20"/>
      <w:lang w:bidi="ar-SA"/>
    </w:rPr>
  </w:style>
  <w:style w:type="paragraph" w:customStyle="1" w:styleId="afff3">
    <w:name w:val="Знак Знак Знак 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1f3">
    <w:name w:val="Караваев 1"/>
    <w:basedOn w:val="a"/>
    <w:rsid w:val="007F78FA"/>
    <w:pPr>
      <w:widowControl/>
      <w:ind w:firstLine="709"/>
    </w:pPr>
    <w:rPr>
      <w:rFonts w:ascii="Times New Roman" w:eastAsia="Times New Roman" w:hAnsi="Times New Roman" w:cs="Times New Roman"/>
      <w:b/>
      <w:kern w:val="0"/>
      <w:sz w:val="28"/>
      <w:szCs w:val="28"/>
      <w:lang w:bidi="ar-SA"/>
    </w:rPr>
  </w:style>
  <w:style w:type="paragraph" w:customStyle="1" w:styleId="afff4">
    <w:name w:val="Отчет"/>
    <w:basedOn w:val="a"/>
    <w:rsid w:val="007F78FA"/>
    <w:pPr>
      <w:widowControl/>
      <w:jc w:val="center"/>
    </w:pPr>
    <w:rPr>
      <w:rFonts w:ascii="Times New Roman" w:eastAsia="Times New Roman" w:hAnsi="Times New Roman" w:cs="Times New Roman"/>
      <w:b/>
      <w:bCs/>
      <w:color w:val="00B050"/>
      <w:kern w:val="0"/>
      <w:u w:val="single"/>
      <w:lang w:bidi="ar-SA"/>
    </w:rPr>
  </w:style>
  <w:style w:type="paragraph" w:customStyle="1" w:styleId="2f">
    <w:name w:val="Отчет 2"/>
    <w:basedOn w:val="a"/>
    <w:rsid w:val="007F78FA"/>
    <w:pPr>
      <w:widowControl/>
      <w:ind w:firstLine="709"/>
      <w:jc w:val="both"/>
    </w:pPr>
    <w:rPr>
      <w:rFonts w:ascii="Times New Roman" w:eastAsia="Times New Roman" w:hAnsi="Times New Roman" w:cs="Times New Roman"/>
      <w:bCs/>
      <w:color w:val="00B050"/>
      <w:kern w:val="0"/>
      <w:lang w:bidi="ar-SA"/>
    </w:rPr>
  </w:style>
  <w:style w:type="paragraph" w:customStyle="1" w:styleId="afff5">
    <w:name w:val="Знак"/>
    <w:basedOn w:val="a"/>
    <w:rsid w:val="007F78FA"/>
    <w:pPr>
      <w:suppressAutoHyphens w:val="0"/>
      <w:spacing w:after="160" w:line="240" w:lineRule="exact"/>
      <w:jc w:val="right"/>
    </w:pPr>
    <w:rPr>
      <w:rFonts w:ascii="Times New Roman" w:eastAsia="Times New Roman" w:hAnsi="Times New Roman" w:cs="Times New Roman"/>
      <w:kern w:val="0"/>
      <w:sz w:val="20"/>
      <w:szCs w:val="20"/>
      <w:lang w:val="en-GB" w:bidi="ar-SA"/>
    </w:rPr>
  </w:style>
  <w:style w:type="paragraph" w:customStyle="1" w:styleId="2f0">
    <w:name w:val="Название2"/>
    <w:basedOn w:val="a"/>
    <w:rsid w:val="007F78FA"/>
    <w:pPr>
      <w:widowControl/>
      <w:suppressAutoHyphens w:val="0"/>
      <w:spacing w:before="120" w:after="120"/>
    </w:pPr>
    <w:rPr>
      <w:rFonts w:ascii="Times New Roman" w:eastAsia="Mangal" w:hAnsi="Times New Roman" w:cs="Times New Roman"/>
      <w:i/>
      <w:iCs/>
      <w:kern w:val="0"/>
      <w:szCs w:val="20"/>
      <w:lang w:bidi="ar-SA"/>
    </w:rPr>
  </w:style>
  <w:style w:type="paragraph" w:customStyle="1" w:styleId="142">
    <w:name w:val="Обычный + 14 пт"/>
    <w:basedOn w:val="a"/>
    <w:rsid w:val="007F78FA"/>
    <w:pPr>
      <w:widowControl/>
      <w:suppressAutoHyphens w:val="0"/>
      <w:spacing w:after="200" w:line="276" w:lineRule="auto"/>
    </w:pPr>
    <w:rPr>
      <w:rFonts w:ascii="Times New Roman" w:eastAsia="Times New Roman" w:hAnsi="Times New Roman" w:cs="Times New Roman"/>
      <w:kern w:val="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013">
      <w:bodyDiv w:val="1"/>
      <w:marLeft w:val="0"/>
      <w:marRight w:val="0"/>
      <w:marTop w:val="0"/>
      <w:marBottom w:val="0"/>
      <w:divBdr>
        <w:top w:val="none" w:sz="0" w:space="0" w:color="auto"/>
        <w:left w:val="none" w:sz="0" w:space="0" w:color="auto"/>
        <w:bottom w:val="none" w:sz="0" w:space="0" w:color="auto"/>
        <w:right w:val="none" w:sz="0" w:space="0" w:color="auto"/>
      </w:divBdr>
    </w:div>
    <w:div w:id="127820423">
      <w:bodyDiv w:val="1"/>
      <w:marLeft w:val="0"/>
      <w:marRight w:val="0"/>
      <w:marTop w:val="0"/>
      <w:marBottom w:val="0"/>
      <w:divBdr>
        <w:top w:val="none" w:sz="0" w:space="0" w:color="auto"/>
        <w:left w:val="none" w:sz="0" w:space="0" w:color="auto"/>
        <w:bottom w:val="none" w:sz="0" w:space="0" w:color="auto"/>
        <w:right w:val="none" w:sz="0" w:space="0" w:color="auto"/>
      </w:divBdr>
    </w:div>
    <w:div w:id="196049217">
      <w:bodyDiv w:val="1"/>
      <w:marLeft w:val="0"/>
      <w:marRight w:val="0"/>
      <w:marTop w:val="0"/>
      <w:marBottom w:val="0"/>
      <w:divBdr>
        <w:top w:val="none" w:sz="0" w:space="0" w:color="auto"/>
        <w:left w:val="none" w:sz="0" w:space="0" w:color="auto"/>
        <w:bottom w:val="none" w:sz="0" w:space="0" w:color="auto"/>
        <w:right w:val="none" w:sz="0" w:space="0" w:color="auto"/>
      </w:divBdr>
    </w:div>
    <w:div w:id="250696704">
      <w:bodyDiv w:val="1"/>
      <w:marLeft w:val="0"/>
      <w:marRight w:val="0"/>
      <w:marTop w:val="0"/>
      <w:marBottom w:val="0"/>
      <w:divBdr>
        <w:top w:val="none" w:sz="0" w:space="0" w:color="auto"/>
        <w:left w:val="none" w:sz="0" w:space="0" w:color="auto"/>
        <w:bottom w:val="none" w:sz="0" w:space="0" w:color="auto"/>
        <w:right w:val="none" w:sz="0" w:space="0" w:color="auto"/>
      </w:divBdr>
    </w:div>
    <w:div w:id="285475998">
      <w:bodyDiv w:val="1"/>
      <w:marLeft w:val="0"/>
      <w:marRight w:val="0"/>
      <w:marTop w:val="0"/>
      <w:marBottom w:val="0"/>
      <w:divBdr>
        <w:top w:val="none" w:sz="0" w:space="0" w:color="auto"/>
        <w:left w:val="none" w:sz="0" w:space="0" w:color="auto"/>
        <w:bottom w:val="none" w:sz="0" w:space="0" w:color="auto"/>
        <w:right w:val="none" w:sz="0" w:space="0" w:color="auto"/>
      </w:divBdr>
    </w:div>
    <w:div w:id="343823034">
      <w:bodyDiv w:val="1"/>
      <w:marLeft w:val="0"/>
      <w:marRight w:val="0"/>
      <w:marTop w:val="0"/>
      <w:marBottom w:val="0"/>
      <w:divBdr>
        <w:top w:val="none" w:sz="0" w:space="0" w:color="auto"/>
        <w:left w:val="none" w:sz="0" w:space="0" w:color="auto"/>
        <w:bottom w:val="none" w:sz="0" w:space="0" w:color="auto"/>
        <w:right w:val="none" w:sz="0" w:space="0" w:color="auto"/>
      </w:divBdr>
    </w:div>
    <w:div w:id="407382356">
      <w:bodyDiv w:val="1"/>
      <w:marLeft w:val="0"/>
      <w:marRight w:val="0"/>
      <w:marTop w:val="0"/>
      <w:marBottom w:val="0"/>
      <w:divBdr>
        <w:top w:val="none" w:sz="0" w:space="0" w:color="auto"/>
        <w:left w:val="none" w:sz="0" w:space="0" w:color="auto"/>
        <w:bottom w:val="none" w:sz="0" w:space="0" w:color="auto"/>
        <w:right w:val="none" w:sz="0" w:space="0" w:color="auto"/>
      </w:divBdr>
    </w:div>
    <w:div w:id="539826992">
      <w:bodyDiv w:val="1"/>
      <w:marLeft w:val="0"/>
      <w:marRight w:val="0"/>
      <w:marTop w:val="0"/>
      <w:marBottom w:val="0"/>
      <w:divBdr>
        <w:top w:val="none" w:sz="0" w:space="0" w:color="auto"/>
        <w:left w:val="none" w:sz="0" w:space="0" w:color="auto"/>
        <w:bottom w:val="none" w:sz="0" w:space="0" w:color="auto"/>
        <w:right w:val="none" w:sz="0" w:space="0" w:color="auto"/>
      </w:divBdr>
    </w:div>
    <w:div w:id="551886301">
      <w:bodyDiv w:val="1"/>
      <w:marLeft w:val="0"/>
      <w:marRight w:val="0"/>
      <w:marTop w:val="0"/>
      <w:marBottom w:val="0"/>
      <w:divBdr>
        <w:top w:val="none" w:sz="0" w:space="0" w:color="auto"/>
        <w:left w:val="none" w:sz="0" w:space="0" w:color="auto"/>
        <w:bottom w:val="none" w:sz="0" w:space="0" w:color="auto"/>
        <w:right w:val="none" w:sz="0" w:space="0" w:color="auto"/>
      </w:divBdr>
    </w:div>
    <w:div w:id="641890904">
      <w:bodyDiv w:val="1"/>
      <w:marLeft w:val="0"/>
      <w:marRight w:val="0"/>
      <w:marTop w:val="0"/>
      <w:marBottom w:val="0"/>
      <w:divBdr>
        <w:top w:val="none" w:sz="0" w:space="0" w:color="auto"/>
        <w:left w:val="none" w:sz="0" w:space="0" w:color="auto"/>
        <w:bottom w:val="none" w:sz="0" w:space="0" w:color="auto"/>
        <w:right w:val="none" w:sz="0" w:space="0" w:color="auto"/>
      </w:divBdr>
    </w:div>
    <w:div w:id="688406904">
      <w:bodyDiv w:val="1"/>
      <w:marLeft w:val="0"/>
      <w:marRight w:val="0"/>
      <w:marTop w:val="0"/>
      <w:marBottom w:val="0"/>
      <w:divBdr>
        <w:top w:val="none" w:sz="0" w:space="0" w:color="auto"/>
        <w:left w:val="none" w:sz="0" w:space="0" w:color="auto"/>
        <w:bottom w:val="none" w:sz="0" w:space="0" w:color="auto"/>
        <w:right w:val="none" w:sz="0" w:space="0" w:color="auto"/>
      </w:divBdr>
    </w:div>
    <w:div w:id="833686493">
      <w:bodyDiv w:val="1"/>
      <w:marLeft w:val="0"/>
      <w:marRight w:val="0"/>
      <w:marTop w:val="0"/>
      <w:marBottom w:val="0"/>
      <w:divBdr>
        <w:top w:val="none" w:sz="0" w:space="0" w:color="auto"/>
        <w:left w:val="none" w:sz="0" w:space="0" w:color="auto"/>
        <w:bottom w:val="none" w:sz="0" w:space="0" w:color="auto"/>
        <w:right w:val="none" w:sz="0" w:space="0" w:color="auto"/>
      </w:divBdr>
    </w:div>
    <w:div w:id="953443880">
      <w:bodyDiv w:val="1"/>
      <w:marLeft w:val="0"/>
      <w:marRight w:val="0"/>
      <w:marTop w:val="0"/>
      <w:marBottom w:val="0"/>
      <w:divBdr>
        <w:top w:val="none" w:sz="0" w:space="0" w:color="auto"/>
        <w:left w:val="none" w:sz="0" w:space="0" w:color="auto"/>
        <w:bottom w:val="none" w:sz="0" w:space="0" w:color="auto"/>
        <w:right w:val="none" w:sz="0" w:space="0" w:color="auto"/>
      </w:divBdr>
    </w:div>
    <w:div w:id="1049455198">
      <w:bodyDiv w:val="1"/>
      <w:marLeft w:val="0"/>
      <w:marRight w:val="0"/>
      <w:marTop w:val="0"/>
      <w:marBottom w:val="0"/>
      <w:divBdr>
        <w:top w:val="none" w:sz="0" w:space="0" w:color="auto"/>
        <w:left w:val="none" w:sz="0" w:space="0" w:color="auto"/>
        <w:bottom w:val="none" w:sz="0" w:space="0" w:color="auto"/>
        <w:right w:val="none" w:sz="0" w:space="0" w:color="auto"/>
      </w:divBdr>
    </w:div>
    <w:div w:id="1221942177">
      <w:bodyDiv w:val="1"/>
      <w:marLeft w:val="0"/>
      <w:marRight w:val="0"/>
      <w:marTop w:val="0"/>
      <w:marBottom w:val="0"/>
      <w:divBdr>
        <w:top w:val="none" w:sz="0" w:space="0" w:color="auto"/>
        <w:left w:val="none" w:sz="0" w:space="0" w:color="auto"/>
        <w:bottom w:val="none" w:sz="0" w:space="0" w:color="auto"/>
        <w:right w:val="none" w:sz="0" w:space="0" w:color="auto"/>
      </w:divBdr>
    </w:div>
    <w:div w:id="1257128702">
      <w:bodyDiv w:val="1"/>
      <w:marLeft w:val="0"/>
      <w:marRight w:val="0"/>
      <w:marTop w:val="0"/>
      <w:marBottom w:val="0"/>
      <w:divBdr>
        <w:top w:val="none" w:sz="0" w:space="0" w:color="auto"/>
        <w:left w:val="none" w:sz="0" w:space="0" w:color="auto"/>
        <w:bottom w:val="none" w:sz="0" w:space="0" w:color="auto"/>
        <w:right w:val="none" w:sz="0" w:space="0" w:color="auto"/>
      </w:divBdr>
    </w:div>
    <w:div w:id="1302153183">
      <w:bodyDiv w:val="1"/>
      <w:marLeft w:val="0"/>
      <w:marRight w:val="0"/>
      <w:marTop w:val="0"/>
      <w:marBottom w:val="0"/>
      <w:divBdr>
        <w:top w:val="none" w:sz="0" w:space="0" w:color="auto"/>
        <w:left w:val="none" w:sz="0" w:space="0" w:color="auto"/>
        <w:bottom w:val="none" w:sz="0" w:space="0" w:color="auto"/>
        <w:right w:val="none" w:sz="0" w:space="0" w:color="auto"/>
      </w:divBdr>
    </w:div>
    <w:div w:id="1313483879">
      <w:bodyDiv w:val="1"/>
      <w:marLeft w:val="0"/>
      <w:marRight w:val="0"/>
      <w:marTop w:val="0"/>
      <w:marBottom w:val="0"/>
      <w:divBdr>
        <w:top w:val="none" w:sz="0" w:space="0" w:color="auto"/>
        <w:left w:val="none" w:sz="0" w:space="0" w:color="auto"/>
        <w:bottom w:val="none" w:sz="0" w:space="0" w:color="auto"/>
        <w:right w:val="none" w:sz="0" w:space="0" w:color="auto"/>
      </w:divBdr>
    </w:div>
    <w:div w:id="1339770648">
      <w:bodyDiv w:val="1"/>
      <w:marLeft w:val="0"/>
      <w:marRight w:val="0"/>
      <w:marTop w:val="0"/>
      <w:marBottom w:val="0"/>
      <w:divBdr>
        <w:top w:val="none" w:sz="0" w:space="0" w:color="auto"/>
        <w:left w:val="none" w:sz="0" w:space="0" w:color="auto"/>
        <w:bottom w:val="none" w:sz="0" w:space="0" w:color="auto"/>
        <w:right w:val="none" w:sz="0" w:space="0" w:color="auto"/>
      </w:divBdr>
    </w:div>
    <w:div w:id="1433746230">
      <w:bodyDiv w:val="1"/>
      <w:marLeft w:val="0"/>
      <w:marRight w:val="0"/>
      <w:marTop w:val="0"/>
      <w:marBottom w:val="0"/>
      <w:divBdr>
        <w:top w:val="none" w:sz="0" w:space="0" w:color="auto"/>
        <w:left w:val="none" w:sz="0" w:space="0" w:color="auto"/>
        <w:bottom w:val="none" w:sz="0" w:space="0" w:color="auto"/>
        <w:right w:val="none" w:sz="0" w:space="0" w:color="auto"/>
      </w:divBdr>
    </w:div>
    <w:div w:id="1553997053">
      <w:bodyDiv w:val="1"/>
      <w:marLeft w:val="0"/>
      <w:marRight w:val="0"/>
      <w:marTop w:val="0"/>
      <w:marBottom w:val="0"/>
      <w:divBdr>
        <w:top w:val="none" w:sz="0" w:space="0" w:color="auto"/>
        <w:left w:val="none" w:sz="0" w:space="0" w:color="auto"/>
        <w:bottom w:val="none" w:sz="0" w:space="0" w:color="auto"/>
        <w:right w:val="none" w:sz="0" w:space="0" w:color="auto"/>
      </w:divBdr>
    </w:div>
    <w:div w:id="1567912234">
      <w:bodyDiv w:val="1"/>
      <w:marLeft w:val="0"/>
      <w:marRight w:val="0"/>
      <w:marTop w:val="0"/>
      <w:marBottom w:val="0"/>
      <w:divBdr>
        <w:top w:val="none" w:sz="0" w:space="0" w:color="auto"/>
        <w:left w:val="none" w:sz="0" w:space="0" w:color="auto"/>
        <w:bottom w:val="none" w:sz="0" w:space="0" w:color="auto"/>
        <w:right w:val="none" w:sz="0" w:space="0" w:color="auto"/>
      </w:divBdr>
    </w:div>
    <w:div w:id="1569337645">
      <w:bodyDiv w:val="1"/>
      <w:marLeft w:val="0"/>
      <w:marRight w:val="0"/>
      <w:marTop w:val="0"/>
      <w:marBottom w:val="0"/>
      <w:divBdr>
        <w:top w:val="none" w:sz="0" w:space="0" w:color="auto"/>
        <w:left w:val="none" w:sz="0" w:space="0" w:color="auto"/>
        <w:bottom w:val="none" w:sz="0" w:space="0" w:color="auto"/>
        <w:right w:val="none" w:sz="0" w:space="0" w:color="auto"/>
      </w:divBdr>
    </w:div>
    <w:div w:id="1595897047">
      <w:bodyDiv w:val="1"/>
      <w:marLeft w:val="0"/>
      <w:marRight w:val="0"/>
      <w:marTop w:val="0"/>
      <w:marBottom w:val="0"/>
      <w:divBdr>
        <w:top w:val="none" w:sz="0" w:space="0" w:color="auto"/>
        <w:left w:val="none" w:sz="0" w:space="0" w:color="auto"/>
        <w:bottom w:val="none" w:sz="0" w:space="0" w:color="auto"/>
        <w:right w:val="none" w:sz="0" w:space="0" w:color="auto"/>
      </w:divBdr>
    </w:div>
    <w:div w:id="1676573976">
      <w:bodyDiv w:val="1"/>
      <w:marLeft w:val="0"/>
      <w:marRight w:val="0"/>
      <w:marTop w:val="0"/>
      <w:marBottom w:val="0"/>
      <w:divBdr>
        <w:top w:val="none" w:sz="0" w:space="0" w:color="auto"/>
        <w:left w:val="none" w:sz="0" w:space="0" w:color="auto"/>
        <w:bottom w:val="none" w:sz="0" w:space="0" w:color="auto"/>
        <w:right w:val="none" w:sz="0" w:space="0" w:color="auto"/>
      </w:divBdr>
    </w:div>
    <w:div w:id="1924757260">
      <w:bodyDiv w:val="1"/>
      <w:marLeft w:val="0"/>
      <w:marRight w:val="0"/>
      <w:marTop w:val="0"/>
      <w:marBottom w:val="0"/>
      <w:divBdr>
        <w:top w:val="none" w:sz="0" w:space="0" w:color="auto"/>
        <w:left w:val="none" w:sz="0" w:space="0" w:color="auto"/>
        <w:bottom w:val="none" w:sz="0" w:space="0" w:color="auto"/>
        <w:right w:val="none" w:sz="0" w:space="0" w:color="auto"/>
      </w:divBdr>
    </w:div>
    <w:div w:id="1931818041">
      <w:bodyDiv w:val="1"/>
      <w:marLeft w:val="0"/>
      <w:marRight w:val="0"/>
      <w:marTop w:val="0"/>
      <w:marBottom w:val="0"/>
      <w:divBdr>
        <w:top w:val="none" w:sz="0" w:space="0" w:color="auto"/>
        <w:left w:val="none" w:sz="0" w:space="0" w:color="auto"/>
        <w:bottom w:val="none" w:sz="0" w:space="0" w:color="auto"/>
        <w:right w:val="none" w:sz="0" w:space="0" w:color="auto"/>
      </w:divBdr>
    </w:div>
    <w:div w:id="2006131229">
      <w:bodyDiv w:val="1"/>
      <w:marLeft w:val="0"/>
      <w:marRight w:val="0"/>
      <w:marTop w:val="0"/>
      <w:marBottom w:val="0"/>
      <w:divBdr>
        <w:top w:val="none" w:sz="0" w:space="0" w:color="auto"/>
        <w:left w:val="none" w:sz="0" w:space="0" w:color="auto"/>
        <w:bottom w:val="none" w:sz="0" w:space="0" w:color="auto"/>
        <w:right w:val="none" w:sz="0" w:space="0" w:color="auto"/>
      </w:divBdr>
    </w:div>
    <w:div w:id="2025010163">
      <w:bodyDiv w:val="1"/>
      <w:marLeft w:val="0"/>
      <w:marRight w:val="0"/>
      <w:marTop w:val="0"/>
      <w:marBottom w:val="0"/>
      <w:divBdr>
        <w:top w:val="none" w:sz="0" w:space="0" w:color="auto"/>
        <w:left w:val="none" w:sz="0" w:space="0" w:color="auto"/>
        <w:bottom w:val="none" w:sz="0" w:space="0" w:color="auto"/>
        <w:right w:val="none" w:sz="0" w:space="0" w:color="auto"/>
      </w:divBdr>
    </w:div>
    <w:div w:id="2033726880">
      <w:bodyDiv w:val="1"/>
      <w:marLeft w:val="0"/>
      <w:marRight w:val="0"/>
      <w:marTop w:val="0"/>
      <w:marBottom w:val="0"/>
      <w:divBdr>
        <w:top w:val="none" w:sz="0" w:space="0" w:color="auto"/>
        <w:left w:val="none" w:sz="0" w:space="0" w:color="auto"/>
        <w:bottom w:val="none" w:sz="0" w:space="0" w:color="auto"/>
        <w:right w:val="none" w:sz="0" w:space="0" w:color="auto"/>
      </w:divBdr>
    </w:div>
    <w:div w:id="2075662039">
      <w:bodyDiv w:val="1"/>
      <w:marLeft w:val="0"/>
      <w:marRight w:val="0"/>
      <w:marTop w:val="0"/>
      <w:marBottom w:val="0"/>
      <w:divBdr>
        <w:top w:val="none" w:sz="0" w:space="0" w:color="auto"/>
        <w:left w:val="none" w:sz="0" w:space="0" w:color="auto"/>
        <w:bottom w:val="none" w:sz="0" w:space="0" w:color="auto"/>
        <w:right w:val="none" w:sz="0" w:space="0" w:color="auto"/>
      </w:divBdr>
    </w:div>
    <w:div w:id="2082748690">
      <w:bodyDiv w:val="1"/>
      <w:marLeft w:val="0"/>
      <w:marRight w:val="0"/>
      <w:marTop w:val="0"/>
      <w:marBottom w:val="0"/>
      <w:divBdr>
        <w:top w:val="none" w:sz="0" w:space="0" w:color="auto"/>
        <w:left w:val="none" w:sz="0" w:space="0" w:color="auto"/>
        <w:bottom w:val="none" w:sz="0" w:space="0" w:color="auto"/>
        <w:right w:val="none" w:sz="0" w:space="0" w:color="auto"/>
      </w:divBdr>
    </w:div>
    <w:div w:id="208367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E7E77-47A0-49CC-95F0-297438067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15</Pages>
  <Words>2230</Words>
  <Characters>12711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2026-04-07T11:55:00Z</cp:lastPrinted>
  <dcterms:created xsi:type="dcterms:W3CDTF">2026-04-01T10:07:00Z</dcterms:created>
  <dcterms:modified xsi:type="dcterms:W3CDTF">2026-04-07T11:57:00Z</dcterms:modified>
</cp:coreProperties>
</file>